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B21210" w14:textId="77777777" w:rsidR="00CC2F5B" w:rsidRPr="00E84B1B" w:rsidRDefault="00CC2F5B">
      <w:pPr>
        <w:rPr>
          <w:rFonts w:ascii="Montserrat Light" w:hAnsi="Montserrat Light"/>
        </w:rPr>
      </w:pPr>
    </w:p>
    <w:p w14:paraId="2CB3EDE5" w14:textId="77777777" w:rsidR="00CC2F5B" w:rsidRPr="00E84B1B" w:rsidRDefault="00CC2F5B">
      <w:pPr>
        <w:rPr>
          <w:rFonts w:ascii="Montserrat Light" w:hAnsi="Montserrat Light"/>
        </w:rPr>
      </w:pPr>
    </w:p>
    <w:p w14:paraId="3C4F89E9" w14:textId="77777777" w:rsidR="00CC2F5B" w:rsidRPr="00E84B1B" w:rsidRDefault="00CC2F5B">
      <w:pPr>
        <w:rPr>
          <w:rFonts w:ascii="Montserrat Light" w:hAnsi="Montserrat Light"/>
        </w:rPr>
      </w:pPr>
    </w:p>
    <w:p w14:paraId="589CD496" w14:textId="77777777" w:rsidR="00CC2F5B" w:rsidRPr="00E84B1B" w:rsidRDefault="00CC2F5B">
      <w:pPr>
        <w:rPr>
          <w:rFonts w:ascii="Montserrat Light" w:hAnsi="Montserrat Light"/>
        </w:rPr>
      </w:pPr>
    </w:p>
    <w:p w14:paraId="3CABCAF3" w14:textId="77777777" w:rsidR="00CC2F5B" w:rsidRPr="00E84B1B" w:rsidRDefault="00CC2F5B">
      <w:pPr>
        <w:rPr>
          <w:rFonts w:ascii="Montserrat Light" w:hAnsi="Montserrat Light"/>
        </w:rPr>
      </w:pPr>
    </w:p>
    <w:p w14:paraId="7701B65D" w14:textId="77777777" w:rsidR="00CC2F5B" w:rsidRPr="00E84B1B" w:rsidRDefault="00CC2F5B">
      <w:pPr>
        <w:rPr>
          <w:rFonts w:ascii="Montserrat Light" w:hAnsi="Montserrat Light"/>
        </w:rPr>
      </w:pPr>
    </w:p>
    <w:p w14:paraId="6FC144F3" w14:textId="77777777" w:rsidR="00CC2F5B" w:rsidRPr="00E84B1B" w:rsidRDefault="00CC2F5B">
      <w:pPr>
        <w:rPr>
          <w:rFonts w:ascii="Montserrat Light" w:hAnsi="Montserrat Light"/>
        </w:rPr>
      </w:pPr>
    </w:p>
    <w:p w14:paraId="7A0F19E1" w14:textId="77777777" w:rsidR="00CC2F5B" w:rsidRPr="00E84B1B" w:rsidRDefault="00CC2F5B">
      <w:pPr>
        <w:rPr>
          <w:rFonts w:ascii="Montserrat Light" w:hAnsi="Montserrat Light"/>
        </w:rPr>
      </w:pPr>
    </w:p>
    <w:p w14:paraId="0DD69D8A" w14:textId="77777777" w:rsidR="00CC2F5B" w:rsidRPr="00E84B1B" w:rsidRDefault="00CC2F5B">
      <w:pPr>
        <w:rPr>
          <w:rFonts w:ascii="Montserrat Light" w:hAnsi="Montserrat Light"/>
        </w:rPr>
      </w:pPr>
    </w:p>
    <w:p w14:paraId="5C42DDC8" w14:textId="77777777" w:rsidR="00CC2F5B" w:rsidRPr="00E84B1B" w:rsidRDefault="00CC2F5B">
      <w:pPr>
        <w:rPr>
          <w:rFonts w:ascii="Montserrat Light" w:hAnsi="Montserrat Light"/>
        </w:rPr>
      </w:pPr>
    </w:p>
    <w:p w14:paraId="368FB27F" w14:textId="77777777" w:rsidR="00CC2F5B" w:rsidRPr="00E84B1B" w:rsidRDefault="00CC2F5B">
      <w:pPr>
        <w:rPr>
          <w:rFonts w:ascii="Montserrat Light" w:hAnsi="Montserrat Light"/>
        </w:rPr>
      </w:pPr>
    </w:p>
    <w:p w14:paraId="642400F0" w14:textId="77777777" w:rsidR="00CC2F5B" w:rsidRPr="00E84B1B" w:rsidRDefault="00CC2F5B">
      <w:pPr>
        <w:rPr>
          <w:rFonts w:ascii="Montserrat Light" w:hAnsi="Montserrat Light"/>
        </w:rPr>
      </w:pPr>
    </w:p>
    <w:p w14:paraId="70F3D59D" w14:textId="77777777" w:rsidR="00CC2F5B" w:rsidRPr="00E84B1B" w:rsidRDefault="00CC2F5B">
      <w:pPr>
        <w:rPr>
          <w:rFonts w:ascii="Montserrat Light" w:hAnsi="Montserrat Light"/>
        </w:rPr>
      </w:pPr>
    </w:p>
    <w:p w14:paraId="69648A47" w14:textId="77777777" w:rsidR="00CC2F5B" w:rsidRPr="00E84B1B" w:rsidRDefault="00CC2F5B">
      <w:pPr>
        <w:rPr>
          <w:rFonts w:ascii="Montserrat Light" w:hAnsi="Montserrat Light"/>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CC2F5B" w:rsidRPr="00E84B1B" w14:paraId="7045F6BD" w14:textId="77777777" w:rsidTr="007A6ECF">
        <w:tc>
          <w:tcPr>
            <w:tcW w:w="8838" w:type="dxa"/>
            <w:tcBorders>
              <w:bottom w:val="single" w:sz="4" w:space="0" w:color="000000" w:themeColor="text1"/>
            </w:tcBorders>
          </w:tcPr>
          <w:p w14:paraId="2F266D90" w14:textId="1302361D" w:rsidR="00CC2F5B" w:rsidRPr="00E84B1B" w:rsidRDefault="00CC2F5B" w:rsidP="00CC2F5B">
            <w:pPr>
              <w:spacing w:line="276" w:lineRule="auto"/>
              <w:rPr>
                <w:rFonts w:ascii="Montserrat Light" w:eastAsia="Montserrat" w:hAnsi="Montserrat Light" w:cs="Montserrat"/>
                <w:b/>
                <w:bCs/>
                <w:sz w:val="40"/>
                <w:szCs w:val="40"/>
                <w:lang w:val="es-ES"/>
              </w:rPr>
            </w:pPr>
            <w:r w:rsidRPr="00E84B1B">
              <w:rPr>
                <w:rFonts w:ascii="Montserrat Light" w:eastAsia="Montserrat" w:hAnsi="Montserrat Light" w:cs="Montserrat"/>
                <w:b/>
                <w:bCs/>
                <w:sz w:val="40"/>
                <w:szCs w:val="40"/>
                <w:lang w:val="es-ES"/>
              </w:rPr>
              <w:t>Servicio Médico Integral de Diálisis Peritoneal Automatizada (DPA)</w:t>
            </w:r>
          </w:p>
        </w:tc>
      </w:tr>
      <w:tr w:rsidR="00CC2F5B" w:rsidRPr="00E84B1B" w14:paraId="72F45F83" w14:textId="77777777" w:rsidTr="007A6ECF">
        <w:tc>
          <w:tcPr>
            <w:tcW w:w="8838" w:type="dxa"/>
            <w:tcBorders>
              <w:top w:val="single" w:sz="4" w:space="0" w:color="000000" w:themeColor="text1"/>
            </w:tcBorders>
          </w:tcPr>
          <w:p w14:paraId="4717B129" w14:textId="77777777" w:rsidR="00CC2F5B" w:rsidRPr="00E84B1B" w:rsidRDefault="00CC2F5B" w:rsidP="007A6ECF">
            <w:pPr>
              <w:spacing w:line="276" w:lineRule="auto"/>
              <w:jc w:val="right"/>
              <w:rPr>
                <w:rFonts w:ascii="Montserrat Light" w:eastAsia="Montserrat" w:hAnsi="Montserrat Light" w:cs="Montserrat"/>
                <w:sz w:val="72"/>
                <w:szCs w:val="72"/>
              </w:rPr>
            </w:pPr>
            <w:r w:rsidRPr="00E84B1B">
              <w:rPr>
                <w:rFonts w:ascii="Montserrat Light" w:eastAsia="Montserrat" w:hAnsi="Montserrat Light" w:cs="Montserrat"/>
                <w:b/>
                <w:sz w:val="72"/>
                <w:szCs w:val="72"/>
              </w:rPr>
              <w:t>Anexo Técnico</w:t>
            </w:r>
          </w:p>
        </w:tc>
      </w:tr>
    </w:tbl>
    <w:p w14:paraId="24011AD4" w14:textId="77777777" w:rsidR="00CC2F5B" w:rsidRPr="00E84B1B" w:rsidRDefault="00CC2F5B" w:rsidP="00CC2F5B">
      <w:pPr>
        <w:jc w:val="center"/>
        <w:rPr>
          <w:rFonts w:ascii="Montserrat Light" w:eastAsia="Montserrat" w:hAnsi="Montserrat Light" w:cs="Montserrat"/>
          <w:sz w:val="18"/>
          <w:szCs w:val="18"/>
        </w:rPr>
      </w:pPr>
    </w:p>
    <w:p w14:paraId="596F02C4" w14:textId="77777777" w:rsidR="00CC2F5B" w:rsidRPr="00E84B1B" w:rsidRDefault="00CC2F5B" w:rsidP="00CC2F5B">
      <w:pPr>
        <w:jc w:val="center"/>
        <w:rPr>
          <w:rFonts w:ascii="Montserrat Light" w:eastAsia="Montserrat" w:hAnsi="Montserrat Light" w:cs="Montserrat"/>
          <w:sz w:val="18"/>
          <w:szCs w:val="18"/>
        </w:rPr>
      </w:pPr>
    </w:p>
    <w:p w14:paraId="12CA0B8C" w14:textId="77777777" w:rsidR="00CC2F5B" w:rsidRPr="00E84B1B" w:rsidRDefault="00CC2F5B" w:rsidP="00CC2F5B">
      <w:pPr>
        <w:jc w:val="center"/>
        <w:rPr>
          <w:rFonts w:ascii="Montserrat Light" w:eastAsia="Montserrat" w:hAnsi="Montserrat Light" w:cs="Montserrat"/>
          <w:sz w:val="18"/>
          <w:szCs w:val="18"/>
        </w:rPr>
      </w:pPr>
    </w:p>
    <w:p w14:paraId="6C29B460" w14:textId="77777777" w:rsidR="00CC2F5B" w:rsidRPr="00E84B1B" w:rsidRDefault="00CC2F5B" w:rsidP="00CC2F5B">
      <w:pPr>
        <w:jc w:val="center"/>
        <w:rPr>
          <w:rFonts w:ascii="Montserrat Light" w:eastAsia="Montserrat" w:hAnsi="Montserrat Light" w:cs="Montserrat"/>
          <w:sz w:val="18"/>
          <w:szCs w:val="18"/>
        </w:rPr>
      </w:pPr>
    </w:p>
    <w:p w14:paraId="16F9C1C3" w14:textId="77777777" w:rsidR="00CC2F5B" w:rsidRPr="00E84B1B" w:rsidRDefault="00CC2F5B" w:rsidP="00CC2F5B">
      <w:pPr>
        <w:jc w:val="center"/>
        <w:rPr>
          <w:rFonts w:ascii="Montserrat Light" w:eastAsia="Montserrat" w:hAnsi="Montserrat Light" w:cs="Montserrat"/>
          <w:sz w:val="18"/>
          <w:szCs w:val="18"/>
        </w:rPr>
      </w:pPr>
    </w:p>
    <w:p w14:paraId="068B0520" w14:textId="77777777" w:rsidR="00CC2F5B" w:rsidRPr="00E84B1B" w:rsidRDefault="00CC2F5B" w:rsidP="00CC2F5B">
      <w:pPr>
        <w:jc w:val="center"/>
        <w:rPr>
          <w:rFonts w:ascii="Montserrat Light" w:eastAsia="Montserrat" w:hAnsi="Montserrat Light" w:cs="Montserrat"/>
          <w:sz w:val="18"/>
          <w:szCs w:val="18"/>
        </w:rPr>
      </w:pPr>
    </w:p>
    <w:p w14:paraId="1E504158" w14:textId="77777777" w:rsidR="00CC2F5B" w:rsidRPr="00E84B1B" w:rsidRDefault="00CC2F5B" w:rsidP="00CC2F5B">
      <w:pPr>
        <w:jc w:val="center"/>
        <w:rPr>
          <w:rFonts w:ascii="Montserrat Light" w:eastAsia="Montserrat" w:hAnsi="Montserrat Light" w:cs="Montserrat"/>
          <w:sz w:val="18"/>
          <w:szCs w:val="18"/>
        </w:rPr>
      </w:pPr>
    </w:p>
    <w:p w14:paraId="07E78099" w14:textId="77777777" w:rsidR="00CC2F5B" w:rsidRPr="00E84B1B" w:rsidRDefault="00CC2F5B" w:rsidP="00CC2F5B">
      <w:pPr>
        <w:jc w:val="center"/>
        <w:rPr>
          <w:rFonts w:ascii="Montserrat Light" w:eastAsia="Montserrat" w:hAnsi="Montserrat Light" w:cs="Montserrat"/>
          <w:sz w:val="18"/>
          <w:szCs w:val="18"/>
        </w:rPr>
      </w:pPr>
    </w:p>
    <w:p w14:paraId="573D26D3" w14:textId="77777777" w:rsidR="00CC2F5B" w:rsidRPr="00E84B1B" w:rsidRDefault="00CC2F5B" w:rsidP="00CC2F5B">
      <w:pPr>
        <w:jc w:val="center"/>
        <w:rPr>
          <w:rFonts w:ascii="Montserrat Light" w:eastAsia="Montserrat" w:hAnsi="Montserrat Light" w:cs="Montserrat"/>
          <w:sz w:val="18"/>
          <w:szCs w:val="18"/>
        </w:rPr>
      </w:pPr>
    </w:p>
    <w:p w14:paraId="60076429" w14:textId="77777777" w:rsidR="00CC2F5B" w:rsidRPr="00E84B1B" w:rsidRDefault="00CC2F5B" w:rsidP="00CC2F5B">
      <w:pPr>
        <w:jc w:val="center"/>
        <w:rPr>
          <w:rFonts w:ascii="Montserrat Light" w:eastAsia="Montserrat" w:hAnsi="Montserrat Light" w:cs="Montserrat"/>
          <w:sz w:val="18"/>
          <w:szCs w:val="18"/>
        </w:rPr>
      </w:pPr>
    </w:p>
    <w:p w14:paraId="169A6E3C" w14:textId="77777777" w:rsidR="00CC2F5B" w:rsidRPr="00E84B1B" w:rsidRDefault="00CC2F5B" w:rsidP="00CC2F5B">
      <w:pPr>
        <w:jc w:val="center"/>
        <w:rPr>
          <w:rFonts w:ascii="Montserrat Light" w:eastAsia="Montserrat" w:hAnsi="Montserrat Light" w:cs="Montserrat"/>
          <w:sz w:val="18"/>
          <w:szCs w:val="18"/>
        </w:rPr>
      </w:pPr>
    </w:p>
    <w:p w14:paraId="3D83B882" w14:textId="77777777" w:rsidR="00CC2F5B" w:rsidRPr="00E84B1B" w:rsidRDefault="00CC2F5B" w:rsidP="00CC2F5B">
      <w:pPr>
        <w:jc w:val="center"/>
        <w:rPr>
          <w:rFonts w:ascii="Montserrat Light" w:eastAsia="Montserrat" w:hAnsi="Montserrat Light" w:cs="Montserrat"/>
          <w:sz w:val="18"/>
          <w:szCs w:val="18"/>
        </w:rPr>
      </w:pPr>
    </w:p>
    <w:p w14:paraId="014A1C5C" w14:textId="77777777" w:rsidR="00CC2F5B" w:rsidRPr="00E84B1B" w:rsidRDefault="00CC2F5B" w:rsidP="00CC2F5B">
      <w:pPr>
        <w:jc w:val="center"/>
        <w:rPr>
          <w:rFonts w:ascii="Montserrat Light" w:eastAsia="Montserrat" w:hAnsi="Montserrat Light" w:cs="Montserrat"/>
          <w:sz w:val="18"/>
          <w:szCs w:val="18"/>
        </w:rPr>
      </w:pPr>
    </w:p>
    <w:p w14:paraId="132EB3B1" w14:textId="77777777" w:rsidR="00CC2F5B" w:rsidRPr="00E84B1B" w:rsidRDefault="00CC2F5B" w:rsidP="00CC2F5B">
      <w:pPr>
        <w:jc w:val="center"/>
        <w:rPr>
          <w:rFonts w:ascii="Montserrat Light" w:eastAsia="Montserrat" w:hAnsi="Montserrat Light" w:cs="Montserrat"/>
          <w:sz w:val="18"/>
          <w:szCs w:val="18"/>
        </w:rPr>
      </w:pPr>
    </w:p>
    <w:p w14:paraId="01B03E9C" w14:textId="77777777" w:rsidR="00CC2F5B" w:rsidRPr="00E84B1B" w:rsidRDefault="00CC2F5B" w:rsidP="00CC2F5B">
      <w:pPr>
        <w:jc w:val="center"/>
        <w:rPr>
          <w:rFonts w:ascii="Montserrat Light" w:eastAsia="Montserrat" w:hAnsi="Montserrat Light" w:cs="Montserrat"/>
          <w:sz w:val="18"/>
          <w:szCs w:val="18"/>
        </w:rPr>
      </w:pPr>
    </w:p>
    <w:p w14:paraId="615E9337" w14:textId="77777777" w:rsidR="00CC2F5B" w:rsidRPr="00E84B1B" w:rsidRDefault="00CC2F5B" w:rsidP="00CC2F5B">
      <w:pPr>
        <w:jc w:val="center"/>
        <w:rPr>
          <w:rFonts w:ascii="Montserrat Light" w:eastAsia="Montserrat" w:hAnsi="Montserrat Light" w:cs="Montserrat"/>
          <w:sz w:val="18"/>
          <w:szCs w:val="18"/>
        </w:rPr>
      </w:pPr>
    </w:p>
    <w:p w14:paraId="04429172" w14:textId="77777777" w:rsidR="00CC2F5B" w:rsidRPr="00E84B1B" w:rsidRDefault="00CC2F5B" w:rsidP="00CC2F5B">
      <w:pPr>
        <w:jc w:val="center"/>
        <w:rPr>
          <w:rFonts w:ascii="Montserrat Light" w:eastAsia="Montserrat" w:hAnsi="Montserrat Light" w:cs="Montserrat"/>
          <w:sz w:val="18"/>
          <w:szCs w:val="18"/>
        </w:rPr>
      </w:pPr>
    </w:p>
    <w:p w14:paraId="08D276CB" w14:textId="77777777" w:rsidR="00CC2F5B" w:rsidRPr="00E84B1B" w:rsidRDefault="00CC2F5B" w:rsidP="00CC2F5B">
      <w:pPr>
        <w:jc w:val="center"/>
        <w:rPr>
          <w:rFonts w:ascii="Montserrat Light" w:eastAsia="Montserrat" w:hAnsi="Montserrat Light" w:cs="Montserrat"/>
          <w:sz w:val="18"/>
          <w:szCs w:val="18"/>
        </w:rPr>
      </w:pPr>
    </w:p>
    <w:p w14:paraId="0D23FBF4" w14:textId="77777777" w:rsidR="00CC2F5B" w:rsidRPr="00E84B1B" w:rsidRDefault="00CC2F5B" w:rsidP="00CC2F5B">
      <w:pPr>
        <w:jc w:val="center"/>
        <w:rPr>
          <w:rFonts w:ascii="Montserrat Light" w:eastAsia="Montserrat" w:hAnsi="Montserrat Light" w:cs="Montserrat"/>
          <w:sz w:val="18"/>
          <w:szCs w:val="18"/>
        </w:rPr>
      </w:pPr>
    </w:p>
    <w:p w14:paraId="38856794" w14:textId="77777777" w:rsidR="00CC2F5B" w:rsidRPr="00E84B1B" w:rsidRDefault="00CC2F5B" w:rsidP="00CC2F5B">
      <w:pPr>
        <w:jc w:val="center"/>
        <w:rPr>
          <w:rFonts w:ascii="Montserrat Light" w:eastAsia="Montserrat" w:hAnsi="Montserrat Light" w:cs="Montserrat"/>
          <w:sz w:val="18"/>
          <w:szCs w:val="18"/>
        </w:rPr>
      </w:pPr>
    </w:p>
    <w:p w14:paraId="70E36B7C" w14:textId="77777777" w:rsidR="00CC2F5B" w:rsidRPr="00E84B1B" w:rsidRDefault="00CC2F5B" w:rsidP="00CC2F5B">
      <w:pPr>
        <w:rPr>
          <w:rFonts w:ascii="Montserrat Light" w:eastAsia="Montserrat" w:hAnsi="Montserrat Light" w:cs="Montserrat"/>
          <w:sz w:val="16"/>
          <w:szCs w:val="16"/>
        </w:rPr>
      </w:pPr>
    </w:p>
    <w:p w14:paraId="5F9F6244" w14:textId="77777777" w:rsidR="00CC2F5B" w:rsidRPr="00E84B1B" w:rsidRDefault="00CC2F5B" w:rsidP="00CC2F5B">
      <w:pPr>
        <w:jc w:val="center"/>
        <w:rPr>
          <w:rFonts w:ascii="Montserrat Light" w:eastAsia="Montserrat" w:hAnsi="Montserrat Light" w:cs="Montserrat"/>
          <w:sz w:val="16"/>
          <w:szCs w:val="16"/>
        </w:rPr>
      </w:pPr>
    </w:p>
    <w:p w14:paraId="0089AC0A" w14:textId="77777777" w:rsidR="00CC2F5B" w:rsidRPr="00E84B1B" w:rsidRDefault="00CC2F5B" w:rsidP="00CC2F5B">
      <w:pPr>
        <w:jc w:val="center"/>
        <w:rPr>
          <w:rFonts w:ascii="Montserrat Light" w:eastAsia="Montserrat" w:hAnsi="Montserrat Light" w:cs="Montserrat"/>
          <w:sz w:val="16"/>
          <w:szCs w:val="16"/>
        </w:rPr>
      </w:pPr>
    </w:p>
    <w:p w14:paraId="4323A979" w14:textId="48A63D4F" w:rsidR="00CC2F5B" w:rsidRDefault="00CC2F5B" w:rsidP="00433AA5">
      <w:pPr>
        <w:ind w:left="0"/>
        <w:rPr>
          <w:rFonts w:ascii="Montserrat Light" w:eastAsia="Montserrat" w:hAnsi="Montserrat Light" w:cs="Montserrat"/>
          <w:sz w:val="16"/>
          <w:szCs w:val="16"/>
        </w:rPr>
      </w:pPr>
    </w:p>
    <w:p w14:paraId="6336126B" w14:textId="77777777" w:rsidR="00433AA5" w:rsidRDefault="00433AA5" w:rsidP="00433AA5">
      <w:pPr>
        <w:ind w:left="0"/>
        <w:rPr>
          <w:rFonts w:ascii="Montserrat Light" w:eastAsia="Montserrat" w:hAnsi="Montserrat Light" w:cs="Montserrat"/>
          <w:sz w:val="16"/>
          <w:szCs w:val="16"/>
        </w:rPr>
      </w:pPr>
    </w:p>
    <w:p w14:paraId="00518CDE" w14:textId="77777777" w:rsidR="00433AA5" w:rsidRDefault="00433AA5" w:rsidP="00433AA5">
      <w:pPr>
        <w:ind w:left="0"/>
        <w:rPr>
          <w:rFonts w:ascii="Montserrat Light" w:eastAsia="Montserrat" w:hAnsi="Montserrat Light" w:cs="Montserrat"/>
          <w:sz w:val="16"/>
          <w:szCs w:val="16"/>
        </w:rPr>
      </w:pPr>
    </w:p>
    <w:p w14:paraId="33FAD831" w14:textId="77777777" w:rsidR="00433AA5" w:rsidRPr="00433AA5" w:rsidRDefault="00433AA5" w:rsidP="00433AA5">
      <w:pPr>
        <w:ind w:left="0"/>
        <w:rPr>
          <w:rFonts w:ascii="Montserrat Light" w:eastAsia="Montserrat" w:hAnsi="Montserrat Light" w:cs="Montserrat"/>
          <w:sz w:val="16"/>
          <w:szCs w:val="16"/>
        </w:rPr>
      </w:pPr>
    </w:p>
    <w:p w14:paraId="4A29722E" w14:textId="77777777" w:rsidR="00CC2F5B" w:rsidRPr="00E84B1B" w:rsidRDefault="00CC2F5B" w:rsidP="00CC2F5B">
      <w:pPr>
        <w:spacing w:line="276" w:lineRule="auto"/>
        <w:jc w:val="center"/>
        <w:rPr>
          <w:rFonts w:ascii="Montserrat Light" w:eastAsia="Montserrat" w:hAnsi="Montserrat Light" w:cs="Montserrat"/>
          <w:b/>
          <w:bCs/>
          <w:sz w:val="40"/>
          <w:szCs w:val="40"/>
          <w:lang w:val="es-ES"/>
        </w:rPr>
      </w:pPr>
    </w:p>
    <w:p w14:paraId="330E25C7" w14:textId="77777777" w:rsidR="00CC2F5B" w:rsidRPr="00E84B1B" w:rsidRDefault="00CC2F5B" w:rsidP="00CC2F5B">
      <w:pPr>
        <w:spacing w:line="276" w:lineRule="auto"/>
        <w:ind w:left="0"/>
        <w:jc w:val="center"/>
        <w:rPr>
          <w:rFonts w:ascii="Montserrat Light" w:eastAsia="Montserrat" w:hAnsi="Montserrat Light" w:cs="Montserrat"/>
          <w:b/>
        </w:rPr>
      </w:pPr>
      <w:r w:rsidRPr="00E84B1B">
        <w:rPr>
          <w:rFonts w:ascii="Montserrat Light" w:eastAsia="Montserrat" w:hAnsi="Montserrat Light" w:cs="Montserrat"/>
          <w:b/>
          <w:bCs/>
          <w:sz w:val="40"/>
          <w:szCs w:val="40"/>
          <w:lang w:val="es-ES"/>
        </w:rPr>
        <w:lastRenderedPageBreak/>
        <w:t>Introducción</w:t>
      </w:r>
    </w:p>
    <w:p w14:paraId="40CC1FAE" w14:textId="77777777" w:rsidR="00CC2F5B" w:rsidRPr="00E84B1B" w:rsidRDefault="00CC2F5B" w:rsidP="00CC2F5B">
      <w:pPr>
        <w:rPr>
          <w:rFonts w:ascii="Montserrat Light" w:eastAsia="Montserrat" w:hAnsi="Montserrat Light" w:cs="Montserrat"/>
          <w:b/>
        </w:rPr>
      </w:pPr>
    </w:p>
    <w:p w14:paraId="71E82EA0" w14:textId="77777777" w:rsidR="00CC2F5B" w:rsidRPr="00E84B1B" w:rsidRDefault="00CC2F5B" w:rsidP="00CC2F5B">
      <w:pPr>
        <w:spacing w:after="101"/>
        <w:ind w:left="0"/>
        <w:rPr>
          <w:rFonts w:ascii="Montserrat Light" w:eastAsia="Montserrat" w:hAnsi="Montserrat Light" w:cs="Montserrat"/>
          <w:sz w:val="20"/>
          <w:szCs w:val="20"/>
          <w:lang w:eastAsia="es-MX"/>
        </w:rPr>
      </w:pPr>
      <w:bookmarkStart w:id="0" w:name="_heading=h.yvezawkvlgw6" w:colFirst="0" w:colLast="0"/>
      <w:bookmarkEnd w:id="0"/>
      <w:r w:rsidRPr="00E84B1B">
        <w:rPr>
          <w:rFonts w:ascii="Montserrat Light" w:eastAsia="Montserrat" w:hAnsi="Montserrat Light" w:cs="Montserrat"/>
          <w:sz w:val="20"/>
          <w:szCs w:val="20"/>
          <w:lang w:eastAsia="es-MX"/>
        </w:rPr>
        <w:t xml:space="preserve">De conformidad con lo establecido en el </w:t>
      </w:r>
      <w:r w:rsidRPr="00E84B1B">
        <w:rPr>
          <w:rFonts w:ascii="Montserrat Light" w:eastAsia="Montserrat" w:hAnsi="Montserrat Light" w:cs="Montserrat"/>
          <w:color w:val="2F2F2F"/>
          <w:sz w:val="20"/>
          <w:szCs w:val="20"/>
          <w:lang w:eastAsia="es-MX"/>
        </w:rPr>
        <w:t xml:space="preserve">último párrafo del artículo 2 del </w:t>
      </w:r>
      <w:r w:rsidRPr="00E84B1B">
        <w:rPr>
          <w:rFonts w:ascii="Montserrat Light" w:eastAsia="Montserrat" w:hAnsi="Montserrat Light" w:cs="Montserrat"/>
          <w:sz w:val="20"/>
          <w:szCs w:val="20"/>
          <w:lang w:eastAsia="es-MX"/>
        </w:rPr>
        <w:t xml:space="preserve">DECRETO por el que se crea el Organismo Público Descentralizado denominado Servicios de Salud del Instituto Mexicano del Seguro Social para el Bienestar (IMSS-BIENESTAR), publicado en el Diario Oficial de la Federación el 31 de agosto de 2022, en el que se establece </w:t>
      </w:r>
      <w:r w:rsidRPr="00E84B1B">
        <w:rPr>
          <w:rFonts w:ascii="Montserrat Light" w:eastAsia="Montserrat" w:hAnsi="Montserrat Light" w:cs="Montserrat"/>
          <w:color w:val="2F2F2F"/>
          <w:sz w:val="20"/>
          <w:szCs w:val="20"/>
          <w:lang w:eastAsia="es-MX"/>
        </w:rPr>
        <w:t>que el IMSS-BIENESTAR brindará los servicios de salud a las personas sin afiliación a las instituciones de seguridad social, en aquellas entidades federativas con las que celebre convenios de coordinación para la transferencia de dichos servicios.</w:t>
      </w:r>
    </w:p>
    <w:p w14:paraId="735196D9" w14:textId="77777777" w:rsidR="00CC2F5B" w:rsidRPr="00E84B1B" w:rsidRDefault="00CC2F5B" w:rsidP="00CC2F5B">
      <w:pPr>
        <w:spacing w:after="110"/>
        <w:ind w:left="0"/>
        <w:rPr>
          <w:rFonts w:ascii="Montserrat Light" w:eastAsia="Montserrat" w:hAnsi="Montserrat Light" w:cs="Montserrat"/>
          <w:sz w:val="20"/>
          <w:szCs w:val="20"/>
          <w:lang w:eastAsia="es-MX"/>
        </w:rPr>
      </w:pPr>
    </w:p>
    <w:p w14:paraId="1C15043C" w14:textId="0F05FE42" w:rsidR="00CC2F5B" w:rsidRPr="00E84B1B" w:rsidRDefault="00CC2F5B" w:rsidP="00CC2F5B">
      <w:pPr>
        <w:ind w:left="0"/>
        <w:rPr>
          <w:rFonts w:ascii="Montserrat Light" w:hAnsi="Montserrat Light" w:cs="Arial"/>
          <w:sz w:val="20"/>
          <w:szCs w:val="20"/>
          <w:lang w:eastAsia="es-MX"/>
        </w:rPr>
      </w:pPr>
      <w:r w:rsidRPr="00E84B1B">
        <w:rPr>
          <w:rFonts w:ascii="Montserrat Light" w:hAnsi="Montserrat Light" w:cs="Arial"/>
          <w:sz w:val="20"/>
          <w:szCs w:val="20"/>
          <w:lang w:eastAsia="es-MX"/>
        </w:rPr>
        <w:t xml:space="preserve">En razón de lo anterior y en cumplimiento con el </w:t>
      </w:r>
      <w:r w:rsidRPr="00E84B1B">
        <w:rPr>
          <w:rFonts w:ascii="Montserrat Light" w:eastAsia="Montserrat" w:hAnsi="Montserrat Light" w:cs="Montserrat"/>
          <w:sz w:val="20"/>
          <w:szCs w:val="20"/>
          <w:lang w:eastAsia="es-MX"/>
        </w:rPr>
        <w:t>numeral 4.21.3 de las Políticas, Bases y Lineamientos en Materia de Adquisiciones, Arrendamientos y Servicios de Servicios de Salud del Instituto Mexicano del Seguro Social para el Bienestar (IMSS-BIENESTAR)</w:t>
      </w:r>
      <w:r w:rsidRPr="00E84B1B">
        <w:rPr>
          <w:rFonts w:ascii="Montserrat Light" w:hAnsi="Montserrat Light" w:cs="Arial"/>
          <w:sz w:val="20"/>
          <w:szCs w:val="20"/>
          <w:lang w:eastAsia="es-MX"/>
        </w:rPr>
        <w:t xml:space="preserve">, se establece el presente Anexo Técnico, para la contratación del </w:t>
      </w:r>
      <w:r w:rsidRPr="00E84B1B">
        <w:rPr>
          <w:rFonts w:ascii="Montserrat Light" w:eastAsia="Montserrat" w:hAnsi="Montserrat Light" w:cs="Montserrat"/>
          <w:b/>
          <w:bCs/>
          <w:sz w:val="20"/>
          <w:szCs w:val="20"/>
          <w:lang w:val="es-ES"/>
        </w:rPr>
        <w:t>Servicio Médico Integral de Diálisis Peritoneal Automatizada (DPA)</w:t>
      </w:r>
      <w:r w:rsidRPr="00E84B1B">
        <w:rPr>
          <w:rFonts w:ascii="Montserrat Light" w:hAnsi="Montserrat Light" w:cs="Arial"/>
          <w:sz w:val="20"/>
          <w:szCs w:val="20"/>
          <w:lang w:eastAsia="es-MX"/>
        </w:rPr>
        <w:t xml:space="preserve">, </w:t>
      </w:r>
      <w:r w:rsidR="009D5AD6" w:rsidRPr="009D5AD6">
        <w:rPr>
          <w:rFonts w:ascii="Montserrat Light" w:eastAsia="Montserrat" w:hAnsi="Montserrat Light" w:cs="Montserrat"/>
          <w:sz w:val="20"/>
          <w:szCs w:val="20"/>
          <w:lang w:eastAsia="es-MX"/>
        </w:rPr>
        <w:t xml:space="preserve">elaborado bajo la directriz de contar con un “documento en el que se precisan las características técnicas que se requieren de los bienes o servicios objeto de la contratación, así como la oportunidad con que son requeridos, y que forma parte integrante del contrato o pedido, considerando en todo momento lo que establece, respecto a las áreas competentes para intervenir en su elaboración,  de conformidad con lo señalado en el Estatuto Orgánico de Servicios de Salud del Instituto Mexicano del Seguro Social para el Bienestar (IMSS-BIENESTAR), publicado en el Diario Oficial de la Federación, el 13 de septiembre de 2023, y sus respectivas modificaciones.  </w:t>
      </w:r>
      <w:r w:rsidRPr="00E84B1B">
        <w:rPr>
          <w:rFonts w:ascii="Montserrat Light" w:eastAsia="Montserrat" w:hAnsi="Montserrat Light" w:cs="Montserrat"/>
          <w:sz w:val="20"/>
          <w:szCs w:val="20"/>
          <w:lang w:eastAsia="es-MX"/>
        </w:rPr>
        <w:t xml:space="preserve">  </w:t>
      </w:r>
    </w:p>
    <w:p w14:paraId="6D503FF2" w14:textId="77777777" w:rsidR="00CC2F5B" w:rsidRPr="00E84B1B" w:rsidRDefault="00CC2F5B" w:rsidP="175D75FF">
      <w:pPr>
        <w:rPr>
          <w:rFonts w:ascii="Montserrat Light" w:eastAsia="Montserrat" w:hAnsi="Montserrat Light" w:cs="Montserrat"/>
          <w:b/>
          <w:bCs/>
          <w:color w:val="000000"/>
          <w:sz w:val="22"/>
          <w:szCs w:val="22"/>
        </w:rPr>
      </w:pPr>
      <w:r w:rsidRPr="175D75FF">
        <w:rPr>
          <w:rFonts w:ascii="Montserrat Light" w:eastAsia="Montserrat" w:hAnsi="Montserrat Light" w:cs="Montserrat"/>
          <w:b/>
          <w:bCs/>
          <w:color w:val="000000" w:themeColor="text1"/>
          <w:sz w:val="22"/>
          <w:szCs w:val="22"/>
        </w:rPr>
        <w:br w:type="page"/>
      </w:r>
    </w:p>
    <w:p w14:paraId="0113F8F6" w14:textId="3F73B7A1" w:rsidR="175D75FF" w:rsidRDefault="175D75FF" w:rsidP="175D75FF">
      <w:pPr>
        <w:rPr>
          <w:rFonts w:ascii="Montserrat Light" w:eastAsia="Montserrat" w:hAnsi="Montserrat Light" w:cs="Montserrat"/>
          <w:b/>
          <w:bCs/>
          <w:color w:val="000000" w:themeColor="text1"/>
          <w:sz w:val="22"/>
          <w:szCs w:val="22"/>
        </w:rPr>
      </w:pPr>
    </w:p>
    <w:p w14:paraId="566207D7" w14:textId="77777777" w:rsidR="009A7FCA" w:rsidRPr="00E84B1B" w:rsidRDefault="009A7FCA" w:rsidP="00CC2F5B">
      <w:pPr>
        <w:rPr>
          <w:rFonts w:ascii="Montserrat Light" w:hAnsi="Montserrat Light"/>
        </w:rPr>
      </w:pPr>
    </w:p>
    <w:p w14:paraId="6907A88A" w14:textId="77777777" w:rsidR="00D743B3" w:rsidRPr="00E84B1B" w:rsidRDefault="00D743B3" w:rsidP="00D743B3">
      <w:pPr>
        <w:ind w:left="0"/>
        <w:jc w:val="center"/>
        <w:rPr>
          <w:rFonts w:ascii="Montserrat Light" w:eastAsia="Times New Roman" w:hAnsi="Montserrat Light" w:cs="Open Sans"/>
          <w:b/>
          <w:bCs/>
          <w:color w:val="000000"/>
          <w:sz w:val="21"/>
          <w:szCs w:val="21"/>
          <w:lang w:val="es-MX" w:eastAsia="es-MX"/>
        </w:rPr>
      </w:pPr>
    </w:p>
    <w:p w14:paraId="0D813D0E" w14:textId="77777777" w:rsidR="00D743B3" w:rsidRPr="00E84B1B" w:rsidRDefault="00D743B3" w:rsidP="00D743B3">
      <w:pPr>
        <w:spacing w:line="276" w:lineRule="auto"/>
        <w:ind w:left="0"/>
        <w:rPr>
          <w:rFonts w:ascii="Montserrat Light" w:hAnsi="Montserrat Light" w:cs="Arial"/>
          <w:b/>
          <w:sz w:val="20"/>
          <w:szCs w:val="20"/>
          <w:lang w:eastAsia="en-US"/>
        </w:rPr>
      </w:pPr>
      <w:r w:rsidRPr="003E2F10">
        <w:rPr>
          <w:rFonts w:ascii="Montserrat Light" w:hAnsi="Montserrat Light" w:cs="Arial"/>
          <w:b/>
          <w:sz w:val="20"/>
          <w:szCs w:val="20"/>
          <w:lang w:eastAsia="en-US"/>
        </w:rPr>
        <w:t>GLOSARIO DE TÉRMINOS</w:t>
      </w:r>
    </w:p>
    <w:p w14:paraId="320FFD81" w14:textId="77777777" w:rsidR="00D743B3" w:rsidRPr="00E84B1B" w:rsidRDefault="00D743B3" w:rsidP="00D743B3">
      <w:pPr>
        <w:spacing w:line="276" w:lineRule="auto"/>
        <w:ind w:left="0"/>
        <w:rPr>
          <w:rFonts w:ascii="Montserrat Light" w:hAnsi="Montserrat Light" w:cs="Arial"/>
          <w:b/>
          <w:sz w:val="20"/>
          <w:szCs w:val="20"/>
          <w:lang w:eastAsia="en-US"/>
        </w:rPr>
      </w:pPr>
    </w:p>
    <w:p w14:paraId="270DA162" w14:textId="77777777" w:rsidR="00654DDC" w:rsidRPr="00E02776" w:rsidRDefault="00654DDC" w:rsidP="00654DDC">
      <w:pPr>
        <w:ind w:left="0"/>
        <w:rPr>
          <w:rFonts w:ascii="Montserrat Light" w:eastAsia="Montserrat" w:hAnsi="Montserrat Light" w:cs="Montserrat"/>
          <w:b/>
          <w:bCs/>
          <w:sz w:val="20"/>
          <w:szCs w:val="20"/>
          <w:lang w:val="es-ES"/>
        </w:rPr>
      </w:pPr>
      <w:r w:rsidRPr="00E84B1B">
        <w:rPr>
          <w:rFonts w:ascii="Montserrat Light" w:hAnsi="Montserrat Light" w:cs="Arial"/>
          <w:b/>
          <w:bCs/>
          <w:sz w:val="20"/>
          <w:szCs w:val="20"/>
          <w:lang w:val="es-ES" w:eastAsia="en-US"/>
        </w:rPr>
        <w:t xml:space="preserve">Acuerdo de Nivel de Servicio: </w:t>
      </w:r>
      <w:r w:rsidRPr="00E84B1B">
        <w:rPr>
          <w:rFonts w:ascii="Montserrat Light" w:hAnsi="Montserrat Light" w:cs="Arial"/>
          <w:sz w:val="20"/>
          <w:szCs w:val="20"/>
          <w:lang w:eastAsia="en-US"/>
        </w:rPr>
        <w:t xml:space="preserve">Estándares cuantificables de mínimo desempeño asociados al servicio y que garantizan la prestación del </w:t>
      </w:r>
      <w:r w:rsidRPr="00E84B1B">
        <w:rPr>
          <w:rFonts w:ascii="Montserrat Light" w:eastAsia="Montserrat" w:hAnsi="Montserrat Light" w:cs="Montserrat"/>
          <w:b/>
          <w:bCs/>
          <w:sz w:val="20"/>
          <w:szCs w:val="20"/>
          <w:lang w:val="es-ES"/>
        </w:rPr>
        <w:t>Servicio Médico Integral de Diálisis Peritoneal</w:t>
      </w:r>
      <w:r>
        <w:rPr>
          <w:rFonts w:ascii="Montserrat Light" w:eastAsia="Montserrat" w:hAnsi="Montserrat Light" w:cs="Montserrat"/>
          <w:b/>
          <w:bCs/>
          <w:sz w:val="20"/>
          <w:szCs w:val="20"/>
          <w:lang w:val="es-ES"/>
        </w:rPr>
        <w:t xml:space="preserve"> </w:t>
      </w:r>
      <w:r w:rsidRPr="00E84B1B">
        <w:rPr>
          <w:rFonts w:ascii="Montserrat Light" w:eastAsia="Montserrat" w:hAnsi="Montserrat Light" w:cs="Montserrat"/>
          <w:b/>
          <w:bCs/>
          <w:sz w:val="20"/>
          <w:szCs w:val="20"/>
          <w:lang w:val="es-ES"/>
        </w:rPr>
        <w:t>Automatizada (DPA)</w:t>
      </w:r>
      <w:r w:rsidRPr="00E84B1B">
        <w:rPr>
          <w:rFonts w:ascii="Montserrat Light" w:hAnsi="Montserrat Light" w:cs="Arial"/>
          <w:sz w:val="20"/>
          <w:szCs w:val="20"/>
          <w:lang w:eastAsia="en-US"/>
        </w:rPr>
        <w:t xml:space="preserve"> para cada una de sus partidas, así como el envío de la información generada por este servicio al Sistema de Información requerido por el área solicitante.</w:t>
      </w:r>
    </w:p>
    <w:p w14:paraId="50F4E5C5" w14:textId="77777777" w:rsidR="00654DDC" w:rsidRDefault="00654DDC" w:rsidP="00654DDC">
      <w:pPr>
        <w:ind w:left="0"/>
        <w:rPr>
          <w:rFonts w:ascii="Montserrat Light" w:eastAsia="Montserrat" w:hAnsi="Montserrat Light" w:cs="Montserrat"/>
          <w:b/>
          <w:bCs/>
          <w:sz w:val="20"/>
          <w:szCs w:val="20"/>
          <w:lang w:val="es-ES"/>
        </w:rPr>
      </w:pPr>
    </w:p>
    <w:p w14:paraId="5E1FA71B" w14:textId="77777777" w:rsidR="00654DDC" w:rsidRPr="00E84B1B" w:rsidRDefault="00654DDC" w:rsidP="00654DDC">
      <w:pPr>
        <w:ind w:left="0"/>
        <w:rPr>
          <w:rFonts w:ascii="Montserrat Light" w:eastAsia="Montserrat" w:hAnsi="Montserrat Light" w:cs="Montserrat"/>
          <w:sz w:val="20"/>
          <w:szCs w:val="20"/>
          <w:lang w:val="es-ES"/>
        </w:rPr>
      </w:pPr>
      <w:r w:rsidRPr="00E84B1B">
        <w:rPr>
          <w:rFonts w:ascii="Montserrat Light" w:eastAsia="Montserrat" w:hAnsi="Montserrat Light" w:cs="Montserrat"/>
          <w:b/>
          <w:bCs/>
          <w:sz w:val="20"/>
          <w:szCs w:val="20"/>
          <w:lang w:val="es-ES"/>
        </w:rPr>
        <w:t>Administrador del Contrato</w:t>
      </w:r>
      <w:r w:rsidRPr="00E84B1B">
        <w:rPr>
          <w:rFonts w:ascii="Montserrat Light" w:eastAsia="Montserrat" w:hAnsi="Montserrat Light" w:cs="Montserrat"/>
          <w:b/>
          <w:i/>
          <w:iCs/>
          <w:sz w:val="20"/>
          <w:szCs w:val="20"/>
          <w:lang w:val="es-ES"/>
        </w:rPr>
        <w:t>:</w:t>
      </w:r>
      <w:r w:rsidRPr="00E84B1B">
        <w:rPr>
          <w:rFonts w:ascii="Montserrat Light" w:eastAsia="Montserrat" w:hAnsi="Montserrat Light" w:cs="Montserrat"/>
          <w:sz w:val="20"/>
          <w:szCs w:val="20"/>
          <w:lang w:val="es-ES"/>
        </w:rPr>
        <w:t xml:space="preserve"> </w:t>
      </w:r>
      <w:r w:rsidRPr="007C0B9F">
        <w:rPr>
          <w:rFonts w:ascii="Montserrat Light" w:eastAsia="Montserrat" w:hAnsi="Montserrat Light" w:cs="Montserrat"/>
          <w:sz w:val="20"/>
          <w:szCs w:val="20"/>
          <w:lang w:val="es-ES"/>
        </w:rPr>
        <w:t>Persona servidora pública en quien recae la responsabilidad de dar seguimiento y verificar el cumplimiento de las obligaciones del prestador del servicio establecidas en el contrato, así como determinar la aplicación y cálculo de penas convencionales y deductivas y. en su caso, solicitar al área competente, la rescisión del contrato, aportando los elementos conducentes</w:t>
      </w:r>
      <w:r w:rsidRPr="00E84B1B">
        <w:rPr>
          <w:rFonts w:ascii="Montserrat Light" w:eastAsia="Montserrat" w:hAnsi="Montserrat Light" w:cs="Montserrat"/>
          <w:sz w:val="20"/>
          <w:szCs w:val="20"/>
          <w:lang w:val="es-ES"/>
        </w:rPr>
        <w:t>.</w:t>
      </w:r>
    </w:p>
    <w:p w14:paraId="7F5AB044" w14:textId="77777777" w:rsidR="00654DDC" w:rsidRDefault="00654DDC" w:rsidP="00654DDC">
      <w:pPr>
        <w:suppressAutoHyphens/>
        <w:ind w:left="0"/>
        <w:rPr>
          <w:rFonts w:ascii="Montserrat Light" w:eastAsia="Times New Roman" w:hAnsi="Montserrat Light" w:cs="Arial"/>
          <w:b/>
          <w:color w:val="000000"/>
          <w:sz w:val="20"/>
          <w:szCs w:val="20"/>
          <w:lang w:val="es-ES" w:eastAsia="ar-SA"/>
        </w:rPr>
      </w:pPr>
    </w:p>
    <w:p w14:paraId="55290B66" w14:textId="585AC3E2" w:rsidR="00654DDC" w:rsidRDefault="00654DDC" w:rsidP="00654DDC">
      <w:pPr>
        <w:suppressAutoHyphens/>
        <w:ind w:left="0"/>
        <w:rPr>
          <w:rFonts w:ascii="Montserrat Light" w:eastAsia="Times New Roman" w:hAnsi="Montserrat Light" w:cs="Arial"/>
          <w:color w:val="000000"/>
          <w:sz w:val="20"/>
          <w:szCs w:val="20"/>
          <w:lang w:val="es-ES" w:eastAsia="ar-SA"/>
        </w:rPr>
      </w:pPr>
      <w:r w:rsidRPr="003450B1">
        <w:rPr>
          <w:rFonts w:ascii="Montserrat Light" w:eastAsia="Times New Roman" w:hAnsi="Montserrat Light" w:cs="Arial"/>
          <w:b/>
          <w:color w:val="000000"/>
          <w:sz w:val="20"/>
          <w:szCs w:val="20"/>
          <w:lang w:val="es-ES" w:eastAsia="ar-SA"/>
        </w:rPr>
        <w:t>Anexo Técnico</w:t>
      </w:r>
      <w:r w:rsidRPr="003450B1">
        <w:rPr>
          <w:rFonts w:ascii="Montserrat Light" w:eastAsia="Times New Roman" w:hAnsi="Montserrat Light" w:cs="Arial"/>
          <w:color w:val="000000"/>
          <w:sz w:val="20"/>
          <w:szCs w:val="20"/>
          <w:lang w:val="es-ES" w:eastAsia="ar-SA"/>
        </w:rPr>
        <w:t xml:space="preserve">: Los Anexos que corresponden a la descripción técnica y médica del </w:t>
      </w:r>
      <w:r w:rsidR="00344566">
        <w:rPr>
          <w:rFonts w:ascii="Montserrat Light" w:hAnsi="Montserrat Light" w:cs="Arial"/>
          <w:bCs/>
          <w:sz w:val="20"/>
          <w:szCs w:val="20"/>
          <w:lang w:val="es-MX" w:eastAsia="en-US"/>
        </w:rPr>
        <w:t>Servicio Médico Integral</w:t>
      </w:r>
      <w:r w:rsidRPr="003450B1">
        <w:rPr>
          <w:rFonts w:ascii="Montserrat Light" w:hAnsi="Montserrat Light" w:cs="Arial"/>
          <w:bCs/>
          <w:sz w:val="20"/>
          <w:szCs w:val="20"/>
          <w:lang w:val="es-MX" w:eastAsia="en-US"/>
        </w:rPr>
        <w:t xml:space="preserve"> de Diálisis Peritoneal Automatizada (DPA)</w:t>
      </w:r>
      <w:r w:rsidRPr="003450B1">
        <w:rPr>
          <w:rFonts w:ascii="Montserrat Light" w:eastAsia="Times New Roman" w:hAnsi="Montserrat Light" w:cs="Arial"/>
          <w:color w:val="000000"/>
          <w:sz w:val="20"/>
          <w:szCs w:val="20"/>
          <w:lang w:val="es-ES" w:eastAsia="ar-SA"/>
        </w:rPr>
        <w:t xml:space="preserve"> a solicitar.</w:t>
      </w:r>
    </w:p>
    <w:p w14:paraId="22A73B12" w14:textId="77777777" w:rsidR="00654DDC" w:rsidRDefault="00654DDC" w:rsidP="00654DDC">
      <w:pPr>
        <w:suppressAutoHyphens/>
        <w:ind w:left="0"/>
        <w:rPr>
          <w:rFonts w:ascii="Montserrat Light" w:eastAsia="Times New Roman" w:hAnsi="Montserrat Light" w:cs="Arial"/>
          <w:color w:val="000000"/>
          <w:sz w:val="20"/>
          <w:szCs w:val="20"/>
          <w:lang w:val="es-ES" w:eastAsia="ar-SA"/>
        </w:rPr>
      </w:pPr>
    </w:p>
    <w:p w14:paraId="15D41135" w14:textId="77777777" w:rsidR="00654DDC" w:rsidRPr="00E84B1B" w:rsidRDefault="00654DDC" w:rsidP="00654DDC">
      <w:pPr>
        <w:ind w:left="0"/>
        <w:rPr>
          <w:rFonts w:ascii="Montserrat Light" w:eastAsia="Montserrat" w:hAnsi="Montserrat Light" w:cs="Montserrat"/>
          <w:sz w:val="20"/>
          <w:szCs w:val="20"/>
        </w:rPr>
      </w:pPr>
      <w:r w:rsidRPr="00E84B1B">
        <w:rPr>
          <w:rFonts w:ascii="Montserrat Light" w:eastAsia="Montserrat" w:hAnsi="Montserrat Light" w:cs="Montserrat"/>
          <w:b/>
          <w:bCs/>
          <w:sz w:val="20"/>
          <w:szCs w:val="20"/>
          <w:lang w:val="es-ES"/>
        </w:rPr>
        <w:t xml:space="preserve">Área Contratante: </w:t>
      </w:r>
      <w:r w:rsidRPr="00E84B1B">
        <w:rPr>
          <w:rFonts w:ascii="Montserrat Light" w:eastAsia="Montserrat" w:hAnsi="Montserrat Light" w:cs="Montserrat"/>
          <w:sz w:val="20"/>
          <w:szCs w:val="20"/>
          <w:lang w:val="es-ES"/>
        </w:rPr>
        <w:t>Área del IMSS-BIENESTAR facultada para llevar a cabo los procedimientos de contratación para la adquisición o arrendamiento de bienes, así como para contratar la prestación de servicios.</w:t>
      </w:r>
      <w:r w:rsidRPr="00E84B1B">
        <w:rPr>
          <w:rFonts w:ascii="Montserrat Light" w:hAnsi="Montserrat Light"/>
          <w:lang w:val="es-ES"/>
        </w:rPr>
        <w:t xml:space="preserve"> </w:t>
      </w:r>
      <w:r w:rsidRPr="00E84B1B">
        <w:rPr>
          <w:rFonts w:ascii="Montserrat Light" w:eastAsia="Montserrat" w:hAnsi="Montserrat Light" w:cs="Montserrat"/>
          <w:sz w:val="20"/>
          <w:szCs w:val="20"/>
          <w:lang w:val="es-ES"/>
        </w:rPr>
        <w:t xml:space="preserve">En el presente caso será </w:t>
      </w:r>
      <w:r w:rsidRPr="003E2F10">
        <w:rPr>
          <w:rFonts w:ascii="Montserrat Light" w:eastAsia="Montserrat" w:hAnsi="Montserrat Light" w:cs="Montserrat"/>
          <w:sz w:val="20"/>
          <w:szCs w:val="20"/>
          <w:lang w:val="es-ES"/>
        </w:rPr>
        <w:t>l</w:t>
      </w:r>
      <w:r w:rsidRPr="003E2F10">
        <w:rPr>
          <w:rFonts w:ascii="Montserrat Light" w:eastAsia="Montserrat" w:hAnsi="Montserrat Light" w:cs="Montserrat"/>
          <w:sz w:val="20"/>
          <w:szCs w:val="20"/>
        </w:rPr>
        <w:t>a Coordinación de Adquisiciones en el ámbito de sus respectivas competencias.</w:t>
      </w:r>
    </w:p>
    <w:p w14:paraId="03A4C9A4" w14:textId="77777777" w:rsidR="00654DDC" w:rsidRDefault="00654DDC" w:rsidP="00654DDC">
      <w:pPr>
        <w:ind w:left="0"/>
        <w:rPr>
          <w:rFonts w:ascii="Montserrat Light" w:eastAsia="Montserrat" w:hAnsi="Montserrat Light" w:cs="Montserrat"/>
          <w:b/>
          <w:bCs/>
          <w:sz w:val="20"/>
          <w:szCs w:val="20"/>
          <w:lang w:val="es-ES"/>
        </w:rPr>
      </w:pPr>
    </w:p>
    <w:p w14:paraId="63D85292" w14:textId="77777777" w:rsidR="00654DDC" w:rsidRPr="00E84B1B" w:rsidRDefault="00654DDC" w:rsidP="00654DDC">
      <w:pPr>
        <w:ind w:left="0"/>
        <w:rPr>
          <w:rFonts w:ascii="Montserrat Light" w:eastAsia="Montserrat" w:hAnsi="Montserrat Light" w:cs="Montserrat"/>
          <w:sz w:val="20"/>
          <w:szCs w:val="20"/>
          <w:lang w:val="es-ES"/>
        </w:rPr>
      </w:pPr>
      <w:r w:rsidRPr="00E84B1B">
        <w:rPr>
          <w:rFonts w:ascii="Montserrat Light" w:eastAsia="Montserrat" w:hAnsi="Montserrat Light" w:cs="Montserrat"/>
          <w:b/>
          <w:bCs/>
          <w:sz w:val="20"/>
          <w:szCs w:val="20"/>
          <w:lang w:val="es-ES"/>
        </w:rPr>
        <w:t xml:space="preserve">Área Requirente: </w:t>
      </w:r>
      <w:r w:rsidRPr="00E84B1B">
        <w:rPr>
          <w:rFonts w:ascii="Montserrat Light" w:eastAsia="Montserrat" w:hAnsi="Montserrat Light" w:cs="Montserrat"/>
          <w:sz w:val="20"/>
          <w:szCs w:val="20"/>
          <w:lang w:val="es-ES"/>
        </w:rPr>
        <w:t xml:space="preserve">Área del IMSS-BIENESTAR que solicite o requiera formalmente la adquisición o arrendamiento de bienes o la prestación de servicios, o bien aquélla que los utilizará. </w:t>
      </w:r>
      <w:r w:rsidRPr="003E2F10">
        <w:rPr>
          <w:rFonts w:ascii="Montserrat Light" w:eastAsia="Montserrat" w:hAnsi="Montserrat Light" w:cs="Montserrat"/>
          <w:sz w:val="20"/>
          <w:szCs w:val="20"/>
          <w:lang w:val="es-ES"/>
        </w:rPr>
        <w:t>En este Anexo Técnico</w:t>
      </w:r>
      <w:r w:rsidRPr="00E84B1B">
        <w:rPr>
          <w:rFonts w:ascii="Montserrat Light" w:eastAsia="Montserrat" w:hAnsi="Montserrat Light" w:cs="Montserrat"/>
          <w:sz w:val="20"/>
          <w:szCs w:val="20"/>
          <w:lang w:val="es-ES"/>
        </w:rPr>
        <w:t>, son las Coordinaciones Estatales.</w:t>
      </w:r>
    </w:p>
    <w:p w14:paraId="7CE49B81" w14:textId="77777777" w:rsidR="00654DDC" w:rsidRDefault="00654DDC" w:rsidP="00654DDC">
      <w:pPr>
        <w:ind w:left="0"/>
        <w:rPr>
          <w:rFonts w:ascii="Montserrat Light" w:eastAsia="Montserrat" w:hAnsi="Montserrat Light" w:cs="Montserrat"/>
          <w:b/>
          <w:bCs/>
          <w:sz w:val="20"/>
          <w:szCs w:val="20"/>
          <w:lang w:val="es-ES"/>
        </w:rPr>
      </w:pPr>
    </w:p>
    <w:p w14:paraId="692E965A" w14:textId="77777777" w:rsidR="00654DDC" w:rsidRDefault="00654DDC" w:rsidP="00654DDC">
      <w:pPr>
        <w:ind w:left="0"/>
        <w:rPr>
          <w:rFonts w:ascii="Montserrat Light" w:eastAsia="Montserrat" w:hAnsi="Montserrat Light" w:cs="Montserrat"/>
          <w:sz w:val="20"/>
          <w:szCs w:val="20"/>
          <w:lang w:val="es-ES"/>
        </w:rPr>
      </w:pPr>
      <w:r w:rsidRPr="00E84B1B">
        <w:rPr>
          <w:rFonts w:ascii="Montserrat Light" w:eastAsia="Montserrat" w:hAnsi="Montserrat Light" w:cs="Montserrat"/>
          <w:b/>
          <w:bCs/>
          <w:sz w:val="20"/>
          <w:szCs w:val="20"/>
          <w:lang w:val="es-ES"/>
        </w:rPr>
        <w:t>Área Técnica:</w:t>
      </w:r>
      <w:r w:rsidRPr="00E84B1B">
        <w:rPr>
          <w:rFonts w:ascii="Montserrat Light" w:eastAsia="Montserrat" w:hAnsi="Montserrat Light" w:cs="Montserrat"/>
          <w:sz w:val="20"/>
          <w:szCs w:val="20"/>
          <w:lang w:val="es-ES"/>
        </w:rPr>
        <w:t xml:space="preserve"> Área del IMSS-BIENESTAR que elabora las especificaciones técnicas que se deberán incluir en el procedimiento de contratación, evalúa la propuesta técnica de las proposiciones y será responsable de responder en la junta de aclaraciones, las preguntas que sobre estos aspectos realicen los participantes; el Área técnica, podrá tener también el carácter de Área requirente. Para el presente es la Coordinación de Unidades de Segundo Nivel.</w:t>
      </w:r>
    </w:p>
    <w:p w14:paraId="3B4AE984" w14:textId="77777777" w:rsidR="00654DDC" w:rsidRDefault="00654DDC" w:rsidP="00654DDC">
      <w:pPr>
        <w:ind w:left="0"/>
        <w:rPr>
          <w:rFonts w:ascii="Montserrat Light" w:hAnsi="Montserrat Light" w:cs="Arial"/>
          <w:b/>
          <w:sz w:val="20"/>
          <w:szCs w:val="20"/>
          <w:lang w:val="es-ES" w:eastAsia="en-US"/>
        </w:rPr>
      </w:pPr>
    </w:p>
    <w:p w14:paraId="43ED393B" w14:textId="77777777" w:rsidR="00654DDC" w:rsidRPr="003450B1" w:rsidRDefault="00654DDC" w:rsidP="00654DDC">
      <w:pPr>
        <w:ind w:left="0"/>
        <w:rPr>
          <w:rFonts w:ascii="Montserrat Light" w:hAnsi="Montserrat Light" w:cs="Arial"/>
          <w:bCs/>
          <w:sz w:val="20"/>
          <w:szCs w:val="20"/>
          <w:lang w:val="es-MX" w:eastAsia="en-US"/>
        </w:rPr>
      </w:pPr>
      <w:r w:rsidRPr="003450B1">
        <w:rPr>
          <w:rFonts w:ascii="Montserrat Light" w:hAnsi="Montserrat Light" w:cs="Arial"/>
          <w:b/>
          <w:sz w:val="20"/>
          <w:szCs w:val="20"/>
          <w:lang w:val="es-ES" w:eastAsia="en-US"/>
        </w:rPr>
        <w:t xml:space="preserve">Bolsas de diálisis: </w:t>
      </w:r>
      <w:r w:rsidRPr="003450B1">
        <w:rPr>
          <w:rFonts w:ascii="Montserrat Light" w:eastAsia="MS Mincho" w:hAnsi="Montserrat Light" w:cs="Arial"/>
          <w:bCs/>
          <w:sz w:val="20"/>
          <w:szCs w:val="20"/>
          <w:lang w:eastAsia="en-US"/>
        </w:rPr>
        <w:t>Aquellas que contienen</w:t>
      </w:r>
      <w:r w:rsidRPr="003450B1">
        <w:rPr>
          <w:rFonts w:ascii="Montserrat Light" w:hAnsi="Montserrat Light" w:cs="Arial"/>
          <w:b/>
          <w:sz w:val="20"/>
          <w:szCs w:val="20"/>
          <w:lang w:val="es-ES" w:eastAsia="en-US"/>
        </w:rPr>
        <w:t xml:space="preserve"> </w:t>
      </w:r>
      <w:r w:rsidRPr="003450B1">
        <w:rPr>
          <w:rFonts w:ascii="Montserrat Light" w:hAnsi="Montserrat Light" w:cs="Arial"/>
          <w:sz w:val="20"/>
          <w:szCs w:val="20"/>
          <w:lang w:eastAsia="en-US"/>
        </w:rPr>
        <w:t xml:space="preserve">las </w:t>
      </w:r>
      <w:r w:rsidRPr="003450B1">
        <w:rPr>
          <w:rFonts w:ascii="Montserrat Light" w:hAnsi="Montserrat Light" w:cs="Arial"/>
          <w:bCs/>
          <w:sz w:val="20"/>
          <w:szCs w:val="20"/>
          <w:lang w:val="es-MX" w:eastAsia="en-US"/>
        </w:rPr>
        <w:t>soluciones de Diálisis y se presentan en bolsas, se consideran soluciones convencionales a las soluciones glucosadas monocamerales que se infunden a pH ácido.</w:t>
      </w:r>
    </w:p>
    <w:p w14:paraId="7EB962D3" w14:textId="77777777" w:rsidR="00654DDC" w:rsidRDefault="00654DDC" w:rsidP="00654DDC">
      <w:pPr>
        <w:ind w:left="0"/>
        <w:rPr>
          <w:rFonts w:ascii="Montserrat Light" w:eastAsia="MS Mincho" w:hAnsi="Montserrat Light" w:cs="Arial"/>
          <w:b/>
          <w:sz w:val="20"/>
          <w:szCs w:val="20"/>
          <w:lang w:val="es-ES" w:eastAsia="en-US"/>
        </w:rPr>
      </w:pPr>
    </w:p>
    <w:p w14:paraId="2911230D" w14:textId="77777777" w:rsidR="00654DDC" w:rsidRDefault="00654DDC" w:rsidP="00654DDC">
      <w:pPr>
        <w:ind w:left="0"/>
        <w:rPr>
          <w:rFonts w:ascii="Montserrat Light" w:eastAsia="MS Mincho" w:hAnsi="Montserrat Light" w:cs="Arial"/>
          <w:color w:val="000000"/>
          <w:sz w:val="20"/>
          <w:szCs w:val="20"/>
          <w:lang w:eastAsia="en-US"/>
        </w:rPr>
      </w:pPr>
      <w:r w:rsidRPr="00BD41F4">
        <w:rPr>
          <w:rFonts w:ascii="Montserrat Light" w:eastAsia="MS Mincho" w:hAnsi="Montserrat Light" w:cs="Arial"/>
          <w:b/>
          <w:color w:val="000000"/>
          <w:sz w:val="20"/>
          <w:szCs w:val="20"/>
          <w:lang w:eastAsia="en-US"/>
        </w:rPr>
        <w:t>Canje</w:t>
      </w:r>
      <w:r w:rsidRPr="00BD41F4">
        <w:rPr>
          <w:rFonts w:ascii="Montserrat Light" w:eastAsia="MS Mincho" w:hAnsi="Montserrat Light" w:cs="Arial"/>
          <w:color w:val="000000"/>
          <w:sz w:val="20"/>
          <w:szCs w:val="20"/>
          <w:lang w:eastAsia="en-US"/>
        </w:rPr>
        <w:t xml:space="preserve">: Es la obligación que contraen los prestadores del servicio con el </w:t>
      </w:r>
      <w:r w:rsidRPr="00BD41F4">
        <w:rPr>
          <w:rFonts w:ascii="Montserrat Light" w:eastAsia="MS Mincho" w:hAnsi="Montserrat Light" w:cs="Arial"/>
          <w:sz w:val="20"/>
          <w:szCs w:val="20"/>
          <w:lang w:val="es-ES" w:eastAsia="en-US"/>
        </w:rPr>
        <w:t>Organismo</w:t>
      </w:r>
      <w:r w:rsidRPr="00BD41F4">
        <w:rPr>
          <w:rFonts w:ascii="Montserrat Light" w:eastAsia="MS Mincho" w:hAnsi="Montserrat Light" w:cs="Arial"/>
          <w:color w:val="000000"/>
          <w:sz w:val="20"/>
          <w:szCs w:val="20"/>
          <w:lang w:eastAsia="en-US"/>
        </w:rPr>
        <w:t>, para cambiar los bienes entregados por bienes nuevos del mismo tipo, cuando los primeros se encuentren en mal estado, con defectos, especificaciones distintas a las establecidas en el contrato o calidad inferior a la propuesta, vicios ocultos o bien, cuando el área usuaria manifieste alguna queja en el sentido de que el uso del bien puede afectar la calidad del servicio o que no pueden ser utilizados.</w:t>
      </w:r>
    </w:p>
    <w:p w14:paraId="117A80DE" w14:textId="77777777" w:rsidR="00654DDC" w:rsidRDefault="00654DDC" w:rsidP="00654DDC">
      <w:pPr>
        <w:ind w:left="0"/>
        <w:rPr>
          <w:rFonts w:ascii="Montserrat Light" w:eastAsia="MS Mincho" w:hAnsi="Montserrat Light" w:cs="Arial"/>
          <w:color w:val="000000"/>
          <w:sz w:val="20"/>
          <w:szCs w:val="20"/>
          <w:lang w:eastAsia="en-US"/>
        </w:rPr>
      </w:pPr>
    </w:p>
    <w:p w14:paraId="23AE81A4" w14:textId="77777777" w:rsidR="00654DDC" w:rsidRPr="00E84B1B" w:rsidRDefault="00654DDC" w:rsidP="00654DDC">
      <w:pPr>
        <w:ind w:left="0"/>
        <w:rPr>
          <w:rFonts w:ascii="Montserrat Light" w:eastAsia="MS Mincho" w:hAnsi="Montserrat Light" w:cs="Arial"/>
          <w:sz w:val="20"/>
          <w:szCs w:val="20"/>
          <w:lang w:val="es-ES" w:eastAsia="en-US"/>
        </w:rPr>
      </w:pPr>
      <w:r w:rsidRPr="00E84B1B">
        <w:rPr>
          <w:rFonts w:ascii="Montserrat Light" w:eastAsia="MS Mincho" w:hAnsi="Montserrat Light" w:cs="Arial"/>
          <w:b/>
          <w:sz w:val="20"/>
          <w:szCs w:val="20"/>
          <w:lang w:val="es-ES" w:eastAsia="en-US"/>
        </w:rPr>
        <w:t>Catálogo de Insumos</w:t>
      </w:r>
      <w:r w:rsidRPr="00E84B1B">
        <w:rPr>
          <w:rFonts w:ascii="Montserrat Light" w:eastAsia="MS Mincho" w:hAnsi="Montserrat Light" w:cs="Arial"/>
          <w:sz w:val="20"/>
          <w:szCs w:val="20"/>
          <w:lang w:val="es-ES" w:eastAsia="en-US"/>
        </w:rPr>
        <w:t>: El expedido por el Consejo de Salubridad General.</w:t>
      </w:r>
    </w:p>
    <w:p w14:paraId="78B044DF" w14:textId="77777777" w:rsidR="00654DDC" w:rsidRDefault="00654DDC" w:rsidP="00654DDC">
      <w:pPr>
        <w:ind w:left="0"/>
        <w:rPr>
          <w:rFonts w:ascii="Montserrat Light" w:eastAsia="MS Mincho" w:hAnsi="Montserrat Light" w:cs="Arial"/>
          <w:b/>
          <w:color w:val="000000"/>
          <w:sz w:val="20"/>
          <w:szCs w:val="20"/>
          <w:lang w:eastAsia="en-US"/>
        </w:rPr>
      </w:pPr>
    </w:p>
    <w:p w14:paraId="04129367" w14:textId="77777777" w:rsidR="00BC1822" w:rsidRDefault="00BC1822" w:rsidP="00654DDC">
      <w:pPr>
        <w:ind w:left="0"/>
        <w:rPr>
          <w:rFonts w:ascii="Montserrat Light" w:eastAsia="Times New Roman" w:hAnsi="Montserrat Light" w:cs="Arial"/>
          <w:b/>
          <w:sz w:val="20"/>
          <w:szCs w:val="20"/>
          <w:lang w:eastAsia="es-ES"/>
        </w:rPr>
      </w:pPr>
    </w:p>
    <w:p w14:paraId="40907D78" w14:textId="77777777" w:rsidR="00BC1822" w:rsidRDefault="00BC1822" w:rsidP="00BC1822">
      <w:pPr>
        <w:ind w:left="0"/>
        <w:rPr>
          <w:rFonts w:ascii="Montserrat Light" w:eastAsia="MS Mincho" w:hAnsi="Montserrat Light" w:cs="Arial"/>
          <w:sz w:val="20"/>
          <w:szCs w:val="20"/>
          <w:lang w:val="es-ES" w:eastAsia="en-US"/>
        </w:rPr>
      </w:pPr>
      <w:r w:rsidRPr="00951100">
        <w:rPr>
          <w:rFonts w:ascii="Montserrat Light" w:eastAsia="MS Mincho" w:hAnsi="Montserrat Light" w:cs="Arial"/>
          <w:b/>
          <w:bCs/>
          <w:sz w:val="20"/>
          <w:szCs w:val="20"/>
          <w:lang w:val="es-ES" w:eastAsia="en-US"/>
        </w:rPr>
        <w:t>Clave:</w:t>
      </w:r>
      <w:r>
        <w:rPr>
          <w:rFonts w:ascii="Montserrat Light" w:eastAsia="MS Mincho" w:hAnsi="Montserrat Light" w:cs="Arial"/>
          <w:sz w:val="20"/>
          <w:szCs w:val="20"/>
          <w:lang w:val="es-ES" w:eastAsia="en-US"/>
        </w:rPr>
        <w:t xml:space="preserve"> </w:t>
      </w:r>
      <w:r w:rsidRPr="00951100">
        <w:rPr>
          <w:rFonts w:ascii="Montserrat Light" w:eastAsia="MS Mincho" w:hAnsi="Montserrat Light" w:cs="Arial"/>
          <w:sz w:val="20"/>
          <w:szCs w:val="20"/>
          <w:lang w:val="es-ES" w:eastAsia="en-US"/>
        </w:rPr>
        <w:t>es el código numérico que identifica a cada uno de los insumos que se incluyen en el documento</w:t>
      </w:r>
      <w:r>
        <w:rPr>
          <w:rFonts w:ascii="Montserrat Light" w:eastAsia="MS Mincho" w:hAnsi="Montserrat Light" w:cs="Arial"/>
          <w:sz w:val="20"/>
          <w:szCs w:val="20"/>
          <w:lang w:val="es-ES" w:eastAsia="en-US"/>
        </w:rPr>
        <w:t>.</w:t>
      </w:r>
    </w:p>
    <w:p w14:paraId="363F96FF" w14:textId="77777777" w:rsidR="00BC1822" w:rsidRDefault="00BC1822" w:rsidP="00654DDC">
      <w:pPr>
        <w:ind w:left="0"/>
        <w:rPr>
          <w:rFonts w:ascii="Montserrat Light" w:eastAsia="Times New Roman" w:hAnsi="Montserrat Light" w:cs="Arial"/>
          <w:b/>
          <w:sz w:val="20"/>
          <w:szCs w:val="20"/>
          <w:lang w:eastAsia="es-ES"/>
        </w:rPr>
      </w:pPr>
    </w:p>
    <w:p w14:paraId="1D4F061E" w14:textId="57AD8120" w:rsidR="00654DDC" w:rsidRDefault="00654DDC" w:rsidP="00654DDC">
      <w:pPr>
        <w:ind w:left="0"/>
        <w:rPr>
          <w:rFonts w:ascii="Montserrat Light" w:hAnsi="Montserrat Light" w:cs="Arial"/>
          <w:sz w:val="20"/>
          <w:szCs w:val="20"/>
          <w:lang w:eastAsia="en-US"/>
        </w:rPr>
      </w:pPr>
      <w:r w:rsidRPr="00E84B1B">
        <w:rPr>
          <w:rFonts w:ascii="Montserrat Light" w:eastAsia="Times New Roman" w:hAnsi="Montserrat Light" w:cs="Arial"/>
          <w:b/>
          <w:sz w:val="20"/>
          <w:szCs w:val="20"/>
          <w:lang w:eastAsia="es-ES"/>
        </w:rPr>
        <w:lastRenderedPageBreak/>
        <w:t>Compendio Nacional de Insumos para la Salud</w:t>
      </w:r>
      <w:r w:rsidRPr="00E84B1B">
        <w:rPr>
          <w:rFonts w:ascii="Montserrat Light" w:hAnsi="Montserrat Light" w:cs="Arial"/>
          <w:b/>
          <w:sz w:val="20"/>
          <w:szCs w:val="20"/>
          <w:lang w:eastAsia="en-US"/>
        </w:rPr>
        <w:t>:</w:t>
      </w:r>
      <w:r w:rsidRPr="00E84B1B">
        <w:rPr>
          <w:rFonts w:ascii="Montserrat Light" w:hAnsi="Montserrat Light" w:cs="Arial"/>
          <w:sz w:val="20"/>
          <w:szCs w:val="20"/>
          <w:lang w:eastAsia="en-US"/>
        </w:rPr>
        <w:t xml:space="preserve"> Documento normativo que regula los insumos que se utilizan en las instituciones del Sistema Nacional de Salud. </w:t>
      </w:r>
    </w:p>
    <w:p w14:paraId="7BAA5DF9" w14:textId="77777777" w:rsidR="00654DDC" w:rsidRPr="00E84B1B" w:rsidRDefault="00654DDC" w:rsidP="00654DDC">
      <w:pPr>
        <w:ind w:left="0"/>
        <w:rPr>
          <w:rFonts w:ascii="Montserrat Light" w:hAnsi="Montserrat Light" w:cs="Arial"/>
          <w:sz w:val="20"/>
          <w:szCs w:val="20"/>
          <w:lang w:eastAsia="en-US"/>
        </w:rPr>
      </w:pPr>
    </w:p>
    <w:p w14:paraId="51E418AF" w14:textId="77777777" w:rsidR="00654DDC" w:rsidRPr="00E84B1B" w:rsidRDefault="00654DDC" w:rsidP="00654DDC">
      <w:pPr>
        <w:ind w:left="0"/>
        <w:rPr>
          <w:rFonts w:ascii="Montserrat Light" w:hAnsi="Montserrat Light" w:cs="Arial"/>
          <w:b/>
          <w:sz w:val="20"/>
          <w:szCs w:val="20"/>
          <w:lang w:eastAsia="en-US"/>
        </w:rPr>
      </w:pPr>
      <w:r w:rsidRPr="00E84B1B">
        <w:rPr>
          <w:rFonts w:ascii="Montserrat Light" w:hAnsi="Montserrat Light" w:cs="Arial"/>
          <w:b/>
          <w:sz w:val="20"/>
          <w:szCs w:val="20"/>
          <w:lang w:eastAsia="en-US"/>
        </w:rPr>
        <w:t xml:space="preserve">CompraNet: </w:t>
      </w:r>
      <w:r w:rsidRPr="00E84B1B">
        <w:rPr>
          <w:rFonts w:ascii="Montserrat Light" w:hAnsi="Montserrat Light" w:cs="Arial"/>
          <w:sz w:val="20"/>
          <w:szCs w:val="20"/>
          <w:lang w:eastAsia="en-US"/>
        </w:rPr>
        <w:t xml:space="preserve">El Sistema Electrónico de información pública gubernamental sobre adquisiciones, arrendamientos, servicios, con dirección electrónica en Internet: </w:t>
      </w:r>
      <w:r w:rsidRPr="00E84B1B">
        <w:rPr>
          <w:rFonts w:ascii="Montserrat Light" w:hAnsi="Montserrat Light" w:cs="Arial"/>
          <w:sz w:val="20"/>
          <w:szCs w:val="20"/>
          <w:u w:val="single"/>
          <w:lang w:eastAsia="en-US"/>
        </w:rPr>
        <w:t xml:space="preserve">http//compranet.funcionpublica.gob.mx, </w:t>
      </w:r>
      <w:r w:rsidRPr="00E84B1B">
        <w:rPr>
          <w:rFonts w:ascii="Montserrat Light" w:hAnsi="Montserrat Light" w:cs="Arial"/>
          <w:sz w:val="20"/>
          <w:szCs w:val="20"/>
          <w:lang w:eastAsia="en-US"/>
        </w:rPr>
        <w:t xml:space="preserve">desarrollado por  la SFP que permite a los proveedores, así como, al área contratante, enviar y recibir información por medios remotos de  comunicación electrónica, así como generar para cada  procedimiento un mecanismo de seguridad que garantice la confidencialidad de las propuestas que reciba el </w:t>
      </w:r>
      <w:r>
        <w:rPr>
          <w:rFonts w:ascii="Montserrat Light" w:eastAsia="MS Mincho" w:hAnsi="Montserrat Light" w:cs="Arial"/>
          <w:sz w:val="20"/>
          <w:szCs w:val="20"/>
          <w:lang w:val="es-ES" w:eastAsia="en-US"/>
        </w:rPr>
        <w:t>Organismo</w:t>
      </w:r>
      <w:r w:rsidRPr="00E84B1B">
        <w:rPr>
          <w:rFonts w:ascii="Montserrat Light" w:hAnsi="Montserrat Light" w:cs="Arial"/>
          <w:sz w:val="20"/>
          <w:szCs w:val="20"/>
          <w:lang w:eastAsia="en-US"/>
        </w:rPr>
        <w:t xml:space="preserve"> por esa vía; y que constituye el único instrumento con el cual podrán abrirse los sobres que contengan las proposiciones en la fecha y hora establecidas en  el presente documento para el inicio de los actos de presentación y apertura.</w:t>
      </w:r>
      <w:r w:rsidRPr="00E84B1B">
        <w:rPr>
          <w:rFonts w:ascii="Montserrat Light" w:hAnsi="Montserrat Light" w:cs="Arial"/>
          <w:b/>
          <w:sz w:val="20"/>
          <w:szCs w:val="20"/>
          <w:lang w:eastAsia="en-US"/>
        </w:rPr>
        <w:t xml:space="preserve"> </w:t>
      </w:r>
    </w:p>
    <w:p w14:paraId="3693DBE6" w14:textId="77777777" w:rsidR="00654DDC" w:rsidRDefault="00654DDC" w:rsidP="00654DDC">
      <w:pPr>
        <w:ind w:left="0"/>
        <w:rPr>
          <w:rFonts w:ascii="Montserrat Light" w:hAnsi="Montserrat Light" w:cs="Arial"/>
          <w:b/>
          <w:sz w:val="20"/>
          <w:szCs w:val="20"/>
          <w:lang w:eastAsia="en-US"/>
        </w:rPr>
      </w:pPr>
    </w:p>
    <w:p w14:paraId="6167D6BA" w14:textId="77777777" w:rsidR="00654DDC" w:rsidRPr="00E84B1B" w:rsidRDefault="00654DDC" w:rsidP="00654DDC">
      <w:pPr>
        <w:ind w:left="0"/>
        <w:rPr>
          <w:rFonts w:ascii="Montserrat Light" w:hAnsi="Montserrat Light" w:cs="Arial"/>
          <w:b/>
          <w:sz w:val="20"/>
          <w:szCs w:val="20"/>
          <w:lang w:eastAsia="en-US"/>
        </w:rPr>
      </w:pPr>
      <w:r w:rsidRPr="00E84B1B">
        <w:rPr>
          <w:rFonts w:ascii="Montserrat Light" w:hAnsi="Montserrat Light" w:cs="Arial"/>
          <w:b/>
          <w:sz w:val="20"/>
          <w:szCs w:val="20"/>
          <w:lang w:eastAsia="en-US"/>
        </w:rPr>
        <w:t xml:space="preserve">Consumible: </w:t>
      </w:r>
      <w:r w:rsidRPr="00E84B1B">
        <w:rPr>
          <w:rFonts w:ascii="Montserrat Light" w:hAnsi="Montserrat Light" w:cs="Arial"/>
          <w:sz w:val="20"/>
          <w:szCs w:val="20"/>
          <w:lang w:eastAsia="en-US"/>
        </w:rPr>
        <w:t>Los materiales desechables necesarios para que el insumo realice sus funciones conforme a su intención de uso que pierden sus propiedades o características de origen después de usarse y que son de consumo repetitivo.</w:t>
      </w:r>
      <w:r w:rsidRPr="00E84B1B">
        <w:rPr>
          <w:rFonts w:ascii="Montserrat Light" w:hAnsi="Montserrat Light" w:cs="Arial"/>
          <w:b/>
          <w:sz w:val="20"/>
          <w:szCs w:val="20"/>
          <w:lang w:eastAsia="en-US"/>
        </w:rPr>
        <w:t> </w:t>
      </w:r>
    </w:p>
    <w:p w14:paraId="67A5850B" w14:textId="77777777" w:rsidR="00654DDC" w:rsidRDefault="00654DDC" w:rsidP="00654DDC">
      <w:pPr>
        <w:ind w:left="0"/>
        <w:rPr>
          <w:rFonts w:ascii="Montserrat Light" w:eastAsia="MS Mincho" w:hAnsi="Montserrat Light" w:cs="Arial"/>
          <w:b/>
          <w:bCs/>
          <w:color w:val="000000"/>
          <w:sz w:val="20"/>
          <w:szCs w:val="20"/>
          <w:lang w:eastAsia="en-US"/>
        </w:rPr>
      </w:pPr>
    </w:p>
    <w:p w14:paraId="53EDF147" w14:textId="77777777" w:rsidR="00654DDC" w:rsidRPr="003450B1" w:rsidRDefault="00654DDC" w:rsidP="00654DDC">
      <w:pPr>
        <w:ind w:left="0"/>
        <w:rPr>
          <w:rFonts w:ascii="Montserrat Light" w:hAnsi="Montserrat Light" w:cs="Arial"/>
          <w:sz w:val="20"/>
          <w:szCs w:val="20"/>
          <w:lang w:val="es-MX" w:eastAsia="en-US"/>
        </w:rPr>
      </w:pPr>
      <w:r w:rsidRPr="003450B1">
        <w:rPr>
          <w:rFonts w:ascii="Montserrat Light" w:eastAsia="MS Mincho" w:hAnsi="Montserrat Light" w:cs="Arial"/>
          <w:b/>
          <w:bCs/>
          <w:color w:val="000000"/>
          <w:sz w:val="20"/>
          <w:szCs w:val="20"/>
          <w:lang w:eastAsia="en-US"/>
        </w:rPr>
        <w:t xml:space="preserve">Contrato: </w:t>
      </w:r>
      <w:r w:rsidRPr="003450B1">
        <w:rPr>
          <w:rFonts w:ascii="Montserrat Light" w:eastAsia="MS Mincho" w:hAnsi="Montserrat Light" w:cs="Arial"/>
          <w:sz w:val="20"/>
          <w:szCs w:val="20"/>
          <w:lang w:eastAsia="en-US"/>
        </w:rPr>
        <w:t>Documento a través del cual se formalizan los derechos y obligaciones derivados del fallo del procedimiento de contratación.</w:t>
      </w:r>
    </w:p>
    <w:p w14:paraId="6A4E1B6A" w14:textId="77777777" w:rsidR="00654DDC" w:rsidRDefault="00654DDC" w:rsidP="00654DDC">
      <w:pPr>
        <w:ind w:left="0"/>
        <w:rPr>
          <w:rFonts w:ascii="Montserrat Light" w:hAnsi="Montserrat Light" w:cs="Arial"/>
          <w:b/>
          <w:sz w:val="20"/>
          <w:szCs w:val="20"/>
          <w:lang w:eastAsia="en-US"/>
        </w:rPr>
      </w:pPr>
    </w:p>
    <w:p w14:paraId="517E9D8E" w14:textId="77777777" w:rsidR="00654DDC" w:rsidRPr="00E84B1B" w:rsidRDefault="00654DDC" w:rsidP="045E5D98">
      <w:pPr>
        <w:ind w:left="0"/>
        <w:rPr>
          <w:rFonts w:ascii="Montserrat Light" w:hAnsi="Montserrat Light" w:cs="Arial"/>
          <w:sz w:val="20"/>
          <w:szCs w:val="20"/>
          <w:lang w:val="es-ES" w:eastAsia="en-US"/>
        </w:rPr>
      </w:pPr>
      <w:r w:rsidRPr="045E5D98">
        <w:rPr>
          <w:rFonts w:ascii="Montserrat Light" w:hAnsi="Montserrat Light" w:cs="Arial"/>
          <w:b/>
          <w:bCs/>
          <w:sz w:val="20"/>
          <w:szCs w:val="20"/>
          <w:lang w:val="es-ES" w:eastAsia="en-US"/>
        </w:rPr>
        <w:t>Control de Calidad:</w:t>
      </w:r>
      <w:r w:rsidRPr="045E5D98">
        <w:rPr>
          <w:rFonts w:ascii="Montserrat Light" w:hAnsi="Montserrat Light" w:cs="Arial"/>
          <w:sz w:val="20"/>
          <w:szCs w:val="20"/>
          <w:lang w:val="es-ES" w:eastAsia="en-US"/>
        </w:rPr>
        <w:t xml:space="preserve"> Son las actividades en la etapa preanalítica, analítica y postanalítica y técnicas operativas desarrolladas para cumplir con los requisitos de calidad establecidos por la normatividad.</w:t>
      </w:r>
    </w:p>
    <w:p w14:paraId="016F2795" w14:textId="77777777" w:rsidR="00654DDC" w:rsidRDefault="00654DDC" w:rsidP="00654DDC">
      <w:pPr>
        <w:ind w:left="0"/>
        <w:rPr>
          <w:rFonts w:ascii="Montserrat Light" w:hAnsi="Montserrat Light" w:cs="Arial"/>
          <w:b/>
          <w:sz w:val="20"/>
          <w:szCs w:val="20"/>
          <w:lang w:eastAsia="en-US"/>
        </w:rPr>
      </w:pPr>
    </w:p>
    <w:p w14:paraId="204E2E30" w14:textId="77777777" w:rsidR="00654DDC" w:rsidRPr="00E84B1B" w:rsidRDefault="00654DDC" w:rsidP="045E5D98">
      <w:pPr>
        <w:ind w:left="0"/>
        <w:rPr>
          <w:rFonts w:ascii="Montserrat Light" w:hAnsi="Montserrat Light" w:cs="Arial"/>
          <w:sz w:val="20"/>
          <w:szCs w:val="20"/>
          <w:lang w:val="es-ES" w:eastAsia="en-US"/>
        </w:rPr>
      </w:pPr>
      <w:r w:rsidRPr="045E5D98">
        <w:rPr>
          <w:rFonts w:ascii="Montserrat Light" w:hAnsi="Montserrat Light" w:cs="Arial"/>
          <w:b/>
          <w:bCs/>
          <w:sz w:val="20"/>
          <w:szCs w:val="20"/>
          <w:lang w:val="es-ES" w:eastAsia="en-US"/>
        </w:rPr>
        <w:t>Convocatoria:</w:t>
      </w:r>
      <w:r w:rsidRPr="045E5D98">
        <w:rPr>
          <w:rFonts w:ascii="Montserrat Light" w:hAnsi="Montserrat Light" w:cs="Arial"/>
          <w:sz w:val="20"/>
          <w:szCs w:val="20"/>
          <w:lang w:val="es-ES" w:eastAsia="en-US"/>
        </w:rPr>
        <w:t xml:space="preserve"> 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724E9D9C" w14:textId="77777777" w:rsidR="00654DDC" w:rsidRDefault="00654DDC" w:rsidP="00654DDC">
      <w:pPr>
        <w:tabs>
          <w:tab w:val="left" w:pos="426"/>
        </w:tabs>
        <w:ind w:left="0"/>
        <w:rPr>
          <w:rFonts w:ascii="Montserrat Light" w:hAnsi="Montserrat Light" w:cs="Arial"/>
          <w:b/>
          <w:color w:val="000000"/>
          <w:sz w:val="20"/>
          <w:szCs w:val="20"/>
          <w:lang w:val="es-MX" w:eastAsia="en-US"/>
        </w:rPr>
      </w:pPr>
    </w:p>
    <w:p w14:paraId="4D015B86" w14:textId="77777777" w:rsidR="00654DDC" w:rsidRPr="00E84B1B" w:rsidRDefault="00654DDC" w:rsidP="00654DDC">
      <w:pPr>
        <w:ind w:left="0"/>
        <w:rPr>
          <w:rFonts w:ascii="Montserrat Light" w:eastAsia="MS Mincho" w:hAnsi="Montserrat Light" w:cs="Arial"/>
          <w:sz w:val="20"/>
          <w:szCs w:val="20"/>
          <w:lang w:val="es-ES" w:eastAsia="en-US"/>
        </w:rPr>
      </w:pPr>
      <w:r w:rsidRPr="00E84B1B">
        <w:rPr>
          <w:rFonts w:ascii="Montserrat Light" w:eastAsia="MS Mincho" w:hAnsi="Montserrat Light" w:cs="Arial"/>
          <w:b/>
          <w:sz w:val="20"/>
          <w:szCs w:val="20"/>
          <w:lang w:val="es-ES" w:eastAsia="en-US"/>
        </w:rPr>
        <w:t>Diálisis Peritoneal</w:t>
      </w:r>
      <w:r w:rsidRPr="00E84B1B">
        <w:rPr>
          <w:rFonts w:ascii="Montserrat Light" w:eastAsia="MS Mincho" w:hAnsi="Montserrat Light" w:cs="Arial"/>
          <w:sz w:val="20"/>
          <w:szCs w:val="20"/>
          <w:lang w:val="es-ES" w:eastAsia="en-US"/>
        </w:rPr>
        <w:t>: Procedimiento terapéutico especializado por medio de una solución dializante infundida en la cavidad peritoneal, se condicionan los principios fisicoquímicos como la ósmosis, la difusión y la convección, con lo que se obtiene la depuración y la ultrafiltración a través de la membrana peritoneal, con la finalidad de eliminar solutos y agua excedentes del organismo.</w:t>
      </w:r>
    </w:p>
    <w:p w14:paraId="482110DA" w14:textId="77777777" w:rsidR="00654DDC" w:rsidRDefault="00654DDC" w:rsidP="00654DDC">
      <w:pPr>
        <w:ind w:left="0"/>
        <w:rPr>
          <w:rFonts w:ascii="Montserrat Light" w:eastAsia="MS Mincho" w:hAnsi="Montserrat Light" w:cs="Arial"/>
          <w:b/>
          <w:sz w:val="20"/>
          <w:szCs w:val="20"/>
          <w:lang w:val="es-ES" w:eastAsia="en-US"/>
        </w:rPr>
      </w:pPr>
    </w:p>
    <w:p w14:paraId="3790479F" w14:textId="77777777" w:rsidR="00654DDC" w:rsidRPr="00E84B1B" w:rsidRDefault="00654DDC" w:rsidP="00654DDC">
      <w:pPr>
        <w:ind w:left="0"/>
        <w:rPr>
          <w:rFonts w:ascii="Montserrat Light" w:eastAsia="MS Mincho" w:hAnsi="Montserrat Light" w:cs="Arial"/>
          <w:sz w:val="20"/>
          <w:szCs w:val="20"/>
          <w:lang w:val="es-ES" w:eastAsia="en-US"/>
        </w:rPr>
      </w:pPr>
      <w:r w:rsidRPr="00E84B1B">
        <w:rPr>
          <w:rFonts w:ascii="Montserrat Light" w:eastAsia="MS Mincho" w:hAnsi="Montserrat Light" w:cs="Arial"/>
          <w:b/>
          <w:sz w:val="20"/>
          <w:szCs w:val="20"/>
          <w:lang w:val="es-ES" w:eastAsia="en-US"/>
        </w:rPr>
        <w:t>Diálisis Peritoneal Automatizada (DPA)</w:t>
      </w:r>
      <w:r w:rsidRPr="00E84B1B">
        <w:rPr>
          <w:rFonts w:ascii="Montserrat Light" w:eastAsia="MS Mincho" w:hAnsi="Montserrat Light" w:cs="Arial"/>
          <w:sz w:val="20"/>
          <w:szCs w:val="20"/>
          <w:lang w:val="es-ES" w:eastAsia="en-US"/>
        </w:rPr>
        <w:t>: Modalidad de diálisis peritoneal, que se realiza mediante una máquina cicladora por el paciente o con ayuda del familiar en el domicilio.</w:t>
      </w:r>
    </w:p>
    <w:p w14:paraId="35188317" w14:textId="77777777" w:rsidR="00654DDC" w:rsidRDefault="00654DDC" w:rsidP="00654DDC">
      <w:pPr>
        <w:ind w:left="0"/>
        <w:rPr>
          <w:rFonts w:ascii="Montserrat Light" w:hAnsi="Montserrat Light" w:cs="Arial"/>
          <w:b/>
          <w:sz w:val="20"/>
          <w:szCs w:val="20"/>
          <w:lang w:eastAsia="en-US"/>
        </w:rPr>
      </w:pPr>
    </w:p>
    <w:p w14:paraId="6A89C2FE" w14:textId="77777777" w:rsidR="00654DDC" w:rsidRPr="00E84B1B" w:rsidRDefault="00654DDC" w:rsidP="00654DDC">
      <w:pPr>
        <w:ind w:left="0"/>
        <w:rPr>
          <w:rFonts w:ascii="Montserrat Light" w:eastAsia="MS Mincho" w:hAnsi="Montserrat Light" w:cs="Arial"/>
          <w:sz w:val="20"/>
          <w:szCs w:val="20"/>
          <w:lang w:val="es-ES" w:eastAsia="en-US"/>
        </w:rPr>
      </w:pPr>
      <w:r w:rsidRPr="00E84B1B">
        <w:rPr>
          <w:rFonts w:ascii="Montserrat Light" w:eastAsia="MS Mincho" w:hAnsi="Montserrat Light" w:cs="Arial"/>
          <w:b/>
          <w:sz w:val="20"/>
          <w:szCs w:val="20"/>
          <w:lang w:val="es-ES" w:eastAsia="en-US"/>
        </w:rPr>
        <w:t>Enfermedad Renal Crónica</w:t>
      </w:r>
      <w:r w:rsidRPr="00E84B1B">
        <w:rPr>
          <w:rFonts w:ascii="Montserrat Light" w:eastAsia="MS Mincho" w:hAnsi="Montserrat Light" w:cs="Arial"/>
          <w:sz w:val="20"/>
          <w:szCs w:val="20"/>
          <w:lang w:val="es-ES" w:eastAsia="en-US"/>
        </w:rPr>
        <w:t>: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14:paraId="420A8215" w14:textId="77777777" w:rsidR="00654DDC" w:rsidRDefault="00654DDC" w:rsidP="00654DDC">
      <w:pPr>
        <w:ind w:left="0"/>
        <w:rPr>
          <w:rFonts w:ascii="Montserrat Light" w:hAnsi="Montserrat Light" w:cs="Arial"/>
          <w:b/>
          <w:sz w:val="20"/>
          <w:szCs w:val="20"/>
          <w:lang w:eastAsia="en-US"/>
        </w:rPr>
      </w:pPr>
    </w:p>
    <w:p w14:paraId="282D4A7A" w14:textId="77777777" w:rsidR="00654DDC" w:rsidRPr="00E84B1B" w:rsidRDefault="00654DDC" w:rsidP="045E5D98">
      <w:pPr>
        <w:ind w:left="0"/>
        <w:rPr>
          <w:rFonts w:ascii="Montserrat Light" w:hAnsi="Montserrat Light" w:cs="Arial"/>
          <w:sz w:val="20"/>
          <w:szCs w:val="20"/>
          <w:lang w:val="es-ES" w:eastAsia="en-US"/>
        </w:rPr>
      </w:pPr>
      <w:r w:rsidRPr="045E5D98">
        <w:rPr>
          <w:rFonts w:ascii="Montserrat Light" w:hAnsi="Montserrat Light" w:cs="Arial"/>
          <w:b/>
          <w:bCs/>
          <w:sz w:val="20"/>
          <w:szCs w:val="20"/>
          <w:lang w:val="es-ES" w:eastAsia="en-US"/>
        </w:rPr>
        <w:t>Equipo Médico</w:t>
      </w:r>
      <w:r w:rsidRPr="045E5D98">
        <w:rPr>
          <w:rFonts w:ascii="Montserrat Light" w:hAnsi="Montserrat Light" w:cs="Arial"/>
          <w:sz w:val="20"/>
          <w:szCs w:val="20"/>
          <w:lang w:val="es-ES" w:eastAsia="en-US"/>
        </w:rPr>
        <w:t xml:space="preserve">: </w:t>
      </w:r>
      <w:r w:rsidRPr="045E5D98">
        <w:rPr>
          <w:rFonts w:ascii="Montserrat Light" w:eastAsia="MS Mincho" w:hAnsi="Montserrat Light" w:cs="Arial"/>
          <w:sz w:val="20"/>
          <w:szCs w:val="20"/>
          <w:lang w:val="es-ES" w:eastAsia="en-US"/>
        </w:rPr>
        <w:t>Máquina Cicladora</w:t>
      </w:r>
      <w:r w:rsidRPr="045E5D98">
        <w:rPr>
          <w:rFonts w:ascii="Montserrat Light" w:eastAsia="MS Mincho" w:hAnsi="Montserrat Light" w:cs="Arial"/>
          <w:b/>
          <w:bCs/>
          <w:sz w:val="20"/>
          <w:szCs w:val="20"/>
          <w:lang w:val="es-ES" w:eastAsia="en-US"/>
        </w:rPr>
        <w:t>.</w:t>
      </w:r>
    </w:p>
    <w:p w14:paraId="6C8F04E8" w14:textId="77777777" w:rsidR="00654DDC" w:rsidRDefault="00654DDC" w:rsidP="00654DDC">
      <w:pPr>
        <w:ind w:left="0"/>
        <w:rPr>
          <w:rFonts w:ascii="Montserrat Light" w:hAnsi="Montserrat Light" w:cs="Arial"/>
          <w:b/>
          <w:sz w:val="20"/>
          <w:szCs w:val="20"/>
          <w:lang w:eastAsia="en-US"/>
        </w:rPr>
      </w:pPr>
    </w:p>
    <w:p w14:paraId="2AFE7A6E" w14:textId="77777777" w:rsidR="00654DDC" w:rsidRPr="00654DDC" w:rsidRDefault="00654DDC" w:rsidP="045E5D98">
      <w:pPr>
        <w:ind w:left="0"/>
        <w:rPr>
          <w:rFonts w:ascii="Montserrat Light" w:hAnsi="Montserrat Light" w:cs="Arial"/>
          <w:sz w:val="20"/>
          <w:szCs w:val="20"/>
          <w:lang w:val="es-ES" w:eastAsia="en-US"/>
        </w:rPr>
      </w:pPr>
      <w:r w:rsidRPr="045E5D98">
        <w:rPr>
          <w:rFonts w:ascii="Montserrat Light" w:hAnsi="Montserrat Light" w:cs="Arial"/>
          <w:b/>
          <w:bCs/>
          <w:sz w:val="20"/>
          <w:szCs w:val="20"/>
          <w:lang w:val="es-ES" w:eastAsia="en-US"/>
        </w:rPr>
        <w:t>Export Only:</w:t>
      </w:r>
      <w:r w:rsidRPr="045E5D98">
        <w:rPr>
          <w:rFonts w:ascii="Montserrat Light" w:hAnsi="Montserrat Light" w:cs="Arial"/>
          <w:sz w:val="20"/>
          <w:szCs w:val="20"/>
          <w:lang w:val="es-ES" w:eastAsia="en-US"/>
        </w:rPr>
        <w:t xml:space="preserve"> Equipos que son fabricados en un país y que no se usan en el mismo por no cubrir con las disposiciones oficiales de calidad.</w:t>
      </w:r>
    </w:p>
    <w:p w14:paraId="7FAB9CDB" w14:textId="77777777" w:rsidR="00654DDC" w:rsidRPr="00654DDC" w:rsidRDefault="00654DDC" w:rsidP="00654DDC">
      <w:pPr>
        <w:ind w:left="0"/>
        <w:rPr>
          <w:rFonts w:ascii="Montserrat Light" w:hAnsi="Montserrat Light" w:cs="Arial"/>
          <w:b/>
          <w:sz w:val="20"/>
          <w:szCs w:val="20"/>
          <w:lang w:eastAsia="en-US"/>
        </w:rPr>
      </w:pPr>
    </w:p>
    <w:p w14:paraId="75AD8806" w14:textId="77777777" w:rsidR="00654DDC" w:rsidRPr="00654DDC" w:rsidRDefault="00654DDC" w:rsidP="00654DDC">
      <w:pPr>
        <w:ind w:left="0"/>
        <w:rPr>
          <w:rFonts w:ascii="Montserrat Light" w:eastAsia="Montserrat" w:hAnsi="Montserrat Light" w:cs="Montserrat"/>
          <w:sz w:val="20"/>
          <w:szCs w:val="20"/>
        </w:rPr>
      </w:pPr>
      <w:r w:rsidRPr="00654DDC">
        <w:rPr>
          <w:rFonts w:ascii="Montserrat Light" w:eastAsia="Montserrat" w:hAnsi="Montserrat Light" w:cs="Montserrat"/>
          <w:b/>
          <w:bCs/>
          <w:sz w:val="20"/>
          <w:szCs w:val="20"/>
          <w:lang w:val="es-MX"/>
        </w:rPr>
        <w:t>IMSS-BIENESTAR u Organismo</w:t>
      </w:r>
      <w:r w:rsidRPr="00654DDC">
        <w:rPr>
          <w:rFonts w:ascii="Montserrat Light" w:eastAsia="Montserrat" w:hAnsi="Montserrat Light" w:cs="Montserrat"/>
          <w:sz w:val="20"/>
          <w:szCs w:val="20"/>
          <w:lang w:val="es-MX"/>
        </w:rPr>
        <w:t xml:space="preserve">: </w:t>
      </w:r>
      <w:r w:rsidRPr="00654DDC">
        <w:rPr>
          <w:rFonts w:ascii="Montserrat Light" w:eastAsia="Montserrat" w:hAnsi="Montserrat Light" w:cs="Montserrat"/>
          <w:sz w:val="20"/>
          <w:szCs w:val="20"/>
        </w:rPr>
        <w:t>Servicios de Salud del Instituto Mexicano del Seguro Social para el Bienestar.</w:t>
      </w:r>
    </w:p>
    <w:p w14:paraId="1D4841CC" w14:textId="77777777" w:rsidR="00654DDC" w:rsidRPr="00654DDC" w:rsidRDefault="00654DDC" w:rsidP="00654DDC">
      <w:pPr>
        <w:ind w:left="0"/>
        <w:rPr>
          <w:rFonts w:ascii="Montserrat Light" w:hAnsi="Montserrat Light" w:cs="Arial"/>
          <w:b/>
          <w:sz w:val="20"/>
          <w:szCs w:val="20"/>
          <w:lang w:val="es-ES" w:eastAsia="en-US"/>
        </w:rPr>
      </w:pPr>
    </w:p>
    <w:p w14:paraId="7810ED12"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bCs/>
          <w:sz w:val="20"/>
          <w:szCs w:val="20"/>
          <w:lang w:eastAsia="en-US"/>
        </w:rPr>
        <w:t>Insuficiencia Renal Crónica o IRC:</w:t>
      </w:r>
      <w:r w:rsidRPr="00654DDC">
        <w:rPr>
          <w:rFonts w:ascii="Montserrat Light" w:hAnsi="Montserrat Light" w:cs="Arial"/>
          <w:sz w:val="20"/>
          <w:szCs w:val="20"/>
          <w:lang w:eastAsia="en-US"/>
        </w:rPr>
        <w:t xml:space="preserve"> Enfermedad renal crónica: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w:t>
      </w:r>
    </w:p>
    <w:p w14:paraId="3C63D40F" w14:textId="77777777" w:rsidR="00654DDC" w:rsidRPr="00654DDC" w:rsidRDefault="00654DDC" w:rsidP="00654DDC">
      <w:pPr>
        <w:ind w:left="0"/>
        <w:rPr>
          <w:rFonts w:ascii="Montserrat Light" w:eastAsia="Montserrat" w:hAnsi="Montserrat Light" w:cs="Montserrat"/>
          <w:b/>
          <w:bCs/>
          <w:sz w:val="20"/>
          <w:szCs w:val="20"/>
          <w:lang w:val="es-MX"/>
        </w:rPr>
      </w:pPr>
    </w:p>
    <w:p w14:paraId="5CCB1B7D"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Investigación de Mercado:</w:t>
      </w:r>
      <w:r w:rsidRPr="00654DDC">
        <w:rPr>
          <w:rFonts w:ascii="Montserrat Light" w:hAnsi="Montserrat Light" w:cs="Arial"/>
          <w:sz w:val="20"/>
          <w:szCs w:val="20"/>
          <w:lang w:eastAsia="en-US"/>
        </w:rPr>
        <w:t xml:space="preserve">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76EA74A8" w14:textId="77777777" w:rsidR="00654DDC" w:rsidRPr="00654DDC" w:rsidRDefault="00654DDC" w:rsidP="00654DDC">
      <w:pPr>
        <w:ind w:left="0"/>
        <w:rPr>
          <w:rFonts w:ascii="Montserrat Light" w:hAnsi="Montserrat Light" w:cs="Arial"/>
          <w:b/>
          <w:sz w:val="20"/>
          <w:szCs w:val="20"/>
          <w:lang w:val="en-US" w:eastAsia="en-US"/>
        </w:rPr>
      </w:pPr>
    </w:p>
    <w:p w14:paraId="1B8A409A" w14:textId="77777777" w:rsidR="00654DDC" w:rsidRPr="00654DDC" w:rsidRDefault="00654DDC" w:rsidP="045E5D98">
      <w:pPr>
        <w:ind w:left="0"/>
        <w:rPr>
          <w:rFonts w:ascii="Montserrat Light" w:hAnsi="Montserrat Light" w:cs="Arial"/>
          <w:sz w:val="20"/>
          <w:szCs w:val="20"/>
          <w:lang w:val="es-ES" w:eastAsia="en-US"/>
        </w:rPr>
      </w:pPr>
      <w:r w:rsidRPr="045E5D98">
        <w:rPr>
          <w:rFonts w:ascii="Montserrat Light" w:hAnsi="Montserrat Light" w:cs="Arial"/>
          <w:b/>
          <w:bCs/>
          <w:sz w:val="20"/>
          <w:szCs w:val="20"/>
          <w:lang w:val="es-ES" w:eastAsia="en-US"/>
        </w:rPr>
        <w:t>Investigation Only:</w:t>
      </w:r>
      <w:r w:rsidRPr="045E5D98">
        <w:rPr>
          <w:rFonts w:ascii="Montserrat Light" w:hAnsi="Montserrat Light" w:cs="Arial"/>
          <w:sz w:val="20"/>
          <w:szCs w:val="20"/>
          <w:lang w:val="es-ES" w:eastAsia="en-US"/>
        </w:rPr>
        <w:t xml:space="preserve"> Equipos que son utilizados en el país donde son fabricados como prototipos para investigación y desarrollo de los mismos, que no acreditan en operación normal funcionen al 100% con relación a equipos de fabricación normal.</w:t>
      </w:r>
    </w:p>
    <w:p w14:paraId="21DD1942" w14:textId="77777777" w:rsidR="00654DDC" w:rsidRPr="00654DDC" w:rsidRDefault="00654DDC" w:rsidP="00654DDC">
      <w:pPr>
        <w:ind w:left="0"/>
        <w:rPr>
          <w:rFonts w:ascii="Montserrat Light" w:hAnsi="Montserrat Light" w:cs="Arial"/>
          <w:b/>
          <w:sz w:val="20"/>
          <w:szCs w:val="20"/>
          <w:lang w:val="es-ES" w:eastAsia="en-US"/>
        </w:rPr>
      </w:pPr>
    </w:p>
    <w:p w14:paraId="3A1EAD21"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Licitante:</w:t>
      </w:r>
      <w:r w:rsidRPr="00654DDC">
        <w:rPr>
          <w:rFonts w:ascii="Montserrat Light" w:hAnsi="Montserrat Light" w:cs="Arial"/>
          <w:sz w:val="20"/>
          <w:szCs w:val="20"/>
          <w:lang w:eastAsia="en-US"/>
        </w:rPr>
        <w:t xml:space="preserve"> Toda persona física o moral que pueden participar en cualquier procedimiento de licitación pública o bien de invitación a cuando menos tres personas.</w:t>
      </w:r>
    </w:p>
    <w:p w14:paraId="45E48EA6" w14:textId="77777777" w:rsidR="00654DDC" w:rsidRPr="00654DDC" w:rsidRDefault="00654DDC" w:rsidP="00654DDC">
      <w:pPr>
        <w:ind w:left="0"/>
        <w:rPr>
          <w:rFonts w:ascii="Montserrat Light" w:hAnsi="Montserrat Light" w:cs="Arial"/>
          <w:b/>
          <w:bCs/>
          <w:sz w:val="20"/>
          <w:szCs w:val="20"/>
          <w:lang w:val="es-MX" w:eastAsia="en-US"/>
        </w:rPr>
      </w:pPr>
    </w:p>
    <w:p w14:paraId="4EE957CC"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MAAGMAASSP</w:t>
      </w:r>
      <w:r w:rsidRPr="00654DDC">
        <w:rPr>
          <w:rFonts w:ascii="Montserrat Light" w:hAnsi="Montserrat Light" w:cs="Arial"/>
          <w:sz w:val="20"/>
          <w:szCs w:val="20"/>
          <w:lang w:eastAsia="en-US"/>
        </w:rPr>
        <w:t>: Manual Administrativo de Aplicación General en Materia de Adquisiciones, Arrendamientos y Servicios del Sector Público.</w:t>
      </w:r>
    </w:p>
    <w:p w14:paraId="68DA066C" w14:textId="77777777" w:rsidR="00654DDC" w:rsidRPr="00654DDC" w:rsidRDefault="00654DDC" w:rsidP="00654DDC">
      <w:pPr>
        <w:ind w:left="0"/>
        <w:rPr>
          <w:rFonts w:ascii="Montserrat Light" w:eastAsia="MS Mincho" w:hAnsi="Montserrat Light" w:cs="Arial"/>
          <w:b/>
          <w:sz w:val="20"/>
          <w:szCs w:val="20"/>
          <w:lang w:val="es-ES" w:eastAsia="en-US"/>
        </w:rPr>
      </w:pPr>
    </w:p>
    <w:p w14:paraId="0F354ADC" w14:textId="77777777" w:rsidR="00654DDC" w:rsidRPr="00654DDC" w:rsidRDefault="00654DDC" w:rsidP="00654DDC">
      <w:pPr>
        <w:ind w:left="0"/>
        <w:rPr>
          <w:rFonts w:ascii="Montserrat Light" w:eastAsia="MS Mincho" w:hAnsi="Montserrat Light" w:cs="Arial"/>
          <w:sz w:val="20"/>
          <w:szCs w:val="20"/>
          <w:lang w:val="es-ES" w:eastAsia="en-US"/>
        </w:rPr>
      </w:pPr>
      <w:r w:rsidRPr="00654DDC">
        <w:rPr>
          <w:rFonts w:ascii="Montserrat Light" w:eastAsia="MS Mincho" w:hAnsi="Montserrat Light" w:cs="Arial"/>
          <w:b/>
          <w:sz w:val="20"/>
          <w:szCs w:val="20"/>
          <w:lang w:val="es-ES" w:eastAsia="en-US"/>
        </w:rPr>
        <w:t>Mantenimiento Correctivo</w:t>
      </w:r>
      <w:r w:rsidRPr="00654DDC">
        <w:rPr>
          <w:rFonts w:ascii="Montserrat Light" w:eastAsia="MS Mincho" w:hAnsi="Montserrat Light" w:cs="Arial"/>
          <w:sz w:val="20"/>
          <w:szCs w:val="20"/>
          <w:lang w:val="es-ES" w:eastAsia="en-US"/>
        </w:rPr>
        <w:t xml:space="preserve">: Es el servicio que debe realizar el </w:t>
      </w:r>
      <w:r w:rsidRPr="00654DDC">
        <w:rPr>
          <w:rFonts w:ascii="Montserrat Light" w:eastAsia="MS Mincho" w:hAnsi="Montserrat Light" w:cs="Arial"/>
          <w:color w:val="000000"/>
          <w:sz w:val="20"/>
          <w:szCs w:val="20"/>
          <w:lang w:eastAsia="en-US"/>
        </w:rPr>
        <w:t>prestador del servicio</w:t>
      </w:r>
      <w:r w:rsidRPr="00654DDC">
        <w:rPr>
          <w:rFonts w:ascii="Montserrat Light" w:eastAsia="MS Mincho" w:hAnsi="Montserrat Light" w:cs="Arial"/>
          <w:sz w:val="20"/>
          <w:szCs w:val="20"/>
          <w:lang w:val="es-ES" w:eastAsia="en-US"/>
        </w:rPr>
        <w:t xml:space="preserve"> al equipo médico que presente fallas a fin de garantizar los niveles de servicio requeridos por el Organismo.</w:t>
      </w:r>
    </w:p>
    <w:p w14:paraId="6499DC80" w14:textId="77777777" w:rsidR="00654DDC" w:rsidRPr="00654DDC" w:rsidRDefault="00654DDC" w:rsidP="00654DDC">
      <w:pPr>
        <w:ind w:left="0"/>
        <w:rPr>
          <w:rFonts w:ascii="Montserrat Light" w:eastAsia="MS Mincho" w:hAnsi="Montserrat Light" w:cs="Arial"/>
          <w:sz w:val="20"/>
          <w:szCs w:val="20"/>
          <w:lang w:val="es-ES" w:eastAsia="en-US"/>
        </w:rPr>
      </w:pPr>
    </w:p>
    <w:p w14:paraId="7DAD039F" w14:textId="77777777" w:rsidR="00654DDC" w:rsidRPr="00654DDC" w:rsidRDefault="00654DDC" w:rsidP="00654DDC">
      <w:pPr>
        <w:ind w:left="0"/>
        <w:rPr>
          <w:rFonts w:ascii="Montserrat Light" w:eastAsia="MS Mincho" w:hAnsi="Montserrat Light" w:cs="Arial"/>
          <w:b/>
          <w:sz w:val="20"/>
          <w:szCs w:val="20"/>
          <w:lang w:val="es-ES" w:eastAsia="en-US"/>
        </w:rPr>
      </w:pPr>
      <w:r w:rsidRPr="00654DDC">
        <w:rPr>
          <w:rFonts w:ascii="Montserrat Light" w:eastAsia="MS Mincho" w:hAnsi="Montserrat Light" w:cs="Arial"/>
          <w:b/>
          <w:sz w:val="20"/>
          <w:szCs w:val="20"/>
          <w:lang w:val="es-ES" w:eastAsia="en-US"/>
        </w:rPr>
        <w:t xml:space="preserve">Máquina Cicladora: </w:t>
      </w:r>
      <w:r w:rsidRPr="00654DDC">
        <w:rPr>
          <w:rFonts w:ascii="Montserrat Light" w:eastAsia="MS Mincho" w:hAnsi="Montserrat Light" w:cs="Arial"/>
          <w:bCs/>
          <w:sz w:val="20"/>
          <w:szCs w:val="20"/>
          <w:lang w:eastAsia="en-US"/>
        </w:rPr>
        <w:t>Equipo electromédico que regula automáticamente los intercambios de solución dializante.</w:t>
      </w:r>
    </w:p>
    <w:p w14:paraId="7170E4E4" w14:textId="77777777" w:rsidR="00654DDC" w:rsidRPr="00654DDC" w:rsidRDefault="00654DDC" w:rsidP="00654DDC">
      <w:pPr>
        <w:ind w:left="0"/>
        <w:rPr>
          <w:rFonts w:ascii="Montserrat Light" w:eastAsia="MS Mincho" w:hAnsi="Montserrat Light" w:cs="Arial"/>
          <w:b/>
          <w:sz w:val="20"/>
          <w:szCs w:val="20"/>
          <w:lang w:val="es-ES" w:eastAsia="en-US"/>
        </w:rPr>
      </w:pPr>
    </w:p>
    <w:p w14:paraId="130A0208" w14:textId="77777777" w:rsidR="00654DDC" w:rsidRPr="00654DDC" w:rsidRDefault="00654DDC" w:rsidP="00654DDC">
      <w:pPr>
        <w:ind w:left="0"/>
        <w:rPr>
          <w:rFonts w:ascii="Montserrat Light" w:eastAsia="MS Mincho" w:hAnsi="Montserrat Light" w:cs="Arial"/>
          <w:sz w:val="20"/>
          <w:szCs w:val="20"/>
          <w:lang w:val="es-ES" w:eastAsia="en-US"/>
        </w:rPr>
      </w:pPr>
      <w:r w:rsidRPr="00654DDC">
        <w:rPr>
          <w:rFonts w:ascii="Montserrat Light" w:eastAsia="MS Mincho" w:hAnsi="Montserrat Light" w:cs="Arial"/>
          <w:b/>
          <w:sz w:val="20"/>
          <w:szCs w:val="20"/>
          <w:lang w:val="es-ES" w:eastAsia="en-US"/>
        </w:rPr>
        <w:t xml:space="preserve">Marbete: </w:t>
      </w:r>
      <w:r w:rsidRPr="00654DDC">
        <w:rPr>
          <w:rFonts w:ascii="Montserrat Light" w:eastAsia="MS Mincho" w:hAnsi="Montserrat Light" w:cs="Arial"/>
          <w:sz w:val="20"/>
          <w:szCs w:val="20"/>
          <w:lang w:val="es-ES" w:eastAsia="en-US"/>
        </w:rPr>
        <w:t>Documento mediante el cual se identifican las características bajo las cuales la COFEPRIS emitió el Registro Sanitario correspondiente para cada insumo médico.</w:t>
      </w:r>
    </w:p>
    <w:p w14:paraId="01FCA27C" w14:textId="77777777" w:rsidR="00654DDC" w:rsidRPr="00654DDC" w:rsidRDefault="00654DDC" w:rsidP="00654DDC">
      <w:pPr>
        <w:ind w:left="0"/>
        <w:rPr>
          <w:rFonts w:ascii="Montserrat Light" w:eastAsia="MS Mincho" w:hAnsi="Montserrat Light" w:cs="Arial"/>
          <w:b/>
          <w:color w:val="000000"/>
          <w:sz w:val="20"/>
          <w:szCs w:val="20"/>
          <w:lang w:eastAsia="en-US"/>
        </w:rPr>
      </w:pPr>
    </w:p>
    <w:p w14:paraId="53F21DA7" w14:textId="77777777" w:rsidR="00654DDC" w:rsidRPr="00654DDC" w:rsidRDefault="00654DDC" w:rsidP="00654DDC">
      <w:pPr>
        <w:ind w:left="0"/>
        <w:rPr>
          <w:rFonts w:ascii="Montserrat Light" w:eastAsia="MS Mincho" w:hAnsi="Montserrat Light" w:cs="Arial"/>
          <w:sz w:val="20"/>
          <w:szCs w:val="20"/>
          <w:lang w:val="es-ES" w:eastAsia="en-US"/>
        </w:rPr>
      </w:pPr>
      <w:r w:rsidRPr="00BD41F4">
        <w:rPr>
          <w:rFonts w:ascii="Montserrat Light" w:eastAsia="MS Mincho" w:hAnsi="Montserrat Light" w:cs="Arial"/>
          <w:b/>
          <w:color w:val="000000"/>
          <w:sz w:val="20"/>
          <w:szCs w:val="20"/>
          <w:lang w:eastAsia="en-US"/>
        </w:rPr>
        <w:t>Medios Remotos de Comunicación Electrónica</w:t>
      </w:r>
      <w:r w:rsidRPr="00BD41F4">
        <w:rPr>
          <w:rFonts w:ascii="Montserrat Light" w:eastAsia="MS Mincho" w:hAnsi="Montserrat Light" w:cs="Arial"/>
          <w:color w:val="000000"/>
          <w:sz w:val="20"/>
          <w:szCs w:val="20"/>
          <w:lang w:eastAsia="en-US"/>
        </w:rPr>
        <w:t>: Los dispositivos tecnológicos para efectuar transmisión de datos e información a través de computadoras, líneas telefónicas, enlaces dedicados, microondas y similares.</w:t>
      </w:r>
    </w:p>
    <w:p w14:paraId="0A6868C3" w14:textId="77777777" w:rsidR="00654DDC" w:rsidRPr="00654DDC" w:rsidRDefault="00654DDC" w:rsidP="00654DDC">
      <w:pPr>
        <w:ind w:left="0"/>
        <w:rPr>
          <w:rFonts w:ascii="Montserrat Light" w:hAnsi="Montserrat Light" w:cs="Arial"/>
          <w:b/>
          <w:sz w:val="20"/>
          <w:szCs w:val="20"/>
          <w:lang w:eastAsia="en-US"/>
        </w:rPr>
      </w:pPr>
    </w:p>
    <w:p w14:paraId="6287CA31" w14:textId="2F289825"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MIPYMES</w:t>
      </w:r>
      <w:r w:rsidRPr="00654DDC">
        <w:rPr>
          <w:rFonts w:ascii="Montserrat Light" w:hAnsi="Montserrat Light" w:cs="Arial"/>
          <w:sz w:val="20"/>
          <w:szCs w:val="20"/>
          <w:lang w:eastAsia="en-US"/>
        </w:rPr>
        <w:t xml:space="preserve">: Las micro, pequeñas y medianas </w:t>
      </w:r>
      <w:r w:rsidR="00541E79">
        <w:rPr>
          <w:rFonts w:ascii="Montserrat Light" w:hAnsi="Montserrat Light" w:cs="Arial"/>
          <w:sz w:val="20"/>
          <w:szCs w:val="20"/>
          <w:lang w:eastAsia="en-US"/>
        </w:rPr>
        <w:t>licitantes</w:t>
      </w:r>
      <w:r w:rsidRPr="00654DDC">
        <w:rPr>
          <w:rFonts w:ascii="Montserrat Light" w:hAnsi="Montserrat Light" w:cs="Arial"/>
          <w:sz w:val="20"/>
          <w:szCs w:val="20"/>
          <w:lang w:eastAsia="en-US"/>
        </w:rPr>
        <w:t xml:space="preserve"> de nacionalidad mexicana a que hace referencia la ley para el desarrollo de la competitividad de las micro, pequeñas y medianas </w:t>
      </w:r>
      <w:r w:rsidR="00541E79">
        <w:rPr>
          <w:rFonts w:ascii="Montserrat Light" w:hAnsi="Montserrat Light" w:cs="Arial"/>
          <w:sz w:val="20"/>
          <w:szCs w:val="20"/>
          <w:lang w:eastAsia="en-US"/>
        </w:rPr>
        <w:t>licitantes</w:t>
      </w:r>
      <w:r w:rsidRPr="00654DDC">
        <w:rPr>
          <w:rFonts w:ascii="Montserrat Light" w:hAnsi="Montserrat Light" w:cs="Arial"/>
          <w:sz w:val="20"/>
          <w:szCs w:val="20"/>
          <w:lang w:eastAsia="en-US"/>
        </w:rPr>
        <w:t>.</w:t>
      </w:r>
    </w:p>
    <w:p w14:paraId="0E64B356" w14:textId="77777777" w:rsidR="00654DDC" w:rsidRPr="00654DDC" w:rsidRDefault="00654DDC" w:rsidP="00654DDC">
      <w:pPr>
        <w:ind w:left="0"/>
        <w:rPr>
          <w:rFonts w:ascii="Montserrat Light" w:hAnsi="Montserrat Light" w:cs="Arial"/>
          <w:b/>
          <w:sz w:val="20"/>
          <w:szCs w:val="20"/>
          <w:lang w:eastAsia="en-US"/>
        </w:rPr>
      </w:pPr>
    </w:p>
    <w:p w14:paraId="4840B58C"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NOM-004-SSA3-2012</w:t>
      </w:r>
      <w:r w:rsidRPr="00654DDC">
        <w:rPr>
          <w:rFonts w:ascii="Montserrat Light" w:hAnsi="Montserrat Light" w:cs="Arial"/>
          <w:sz w:val="20"/>
          <w:szCs w:val="20"/>
          <w:lang w:eastAsia="en-US"/>
        </w:rPr>
        <w:t xml:space="preserve"> Del expediente clínico, publicada en el DOF, el 15 de octubre de 2012.</w:t>
      </w:r>
    </w:p>
    <w:p w14:paraId="75818463" w14:textId="77777777" w:rsidR="00654DDC" w:rsidRPr="00654DDC" w:rsidRDefault="00654DDC" w:rsidP="00654DDC">
      <w:pPr>
        <w:ind w:left="0"/>
        <w:rPr>
          <w:rFonts w:ascii="Montserrat Light" w:hAnsi="Montserrat Light" w:cs="Arial"/>
          <w:b/>
          <w:sz w:val="20"/>
          <w:szCs w:val="20"/>
          <w:lang w:eastAsia="en-US"/>
        </w:rPr>
      </w:pPr>
    </w:p>
    <w:p w14:paraId="04C0C394"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NOM-024-SSA3-2012</w:t>
      </w:r>
      <w:r w:rsidRPr="00654DDC">
        <w:rPr>
          <w:rFonts w:ascii="Montserrat Light" w:hAnsi="Montserrat Light" w:cs="Arial"/>
          <w:sz w:val="20"/>
          <w:szCs w:val="20"/>
          <w:lang w:eastAsia="en-US"/>
        </w:rPr>
        <w:t>, Sistemas de Información de Registro Electrónico para la Salud. Intercambio de Información en Salud, publicada en el DOF, el 30 de noviembre de 2012.</w:t>
      </w:r>
    </w:p>
    <w:p w14:paraId="721BB0BF" w14:textId="77777777" w:rsidR="00654DDC" w:rsidRPr="00654DDC" w:rsidRDefault="00654DDC" w:rsidP="00654DDC">
      <w:pPr>
        <w:ind w:left="0"/>
        <w:rPr>
          <w:rFonts w:ascii="Montserrat Light" w:hAnsi="Montserrat Light" w:cs="Arial"/>
          <w:b/>
          <w:sz w:val="20"/>
          <w:szCs w:val="20"/>
          <w:lang w:eastAsia="en-US"/>
        </w:rPr>
      </w:pPr>
    </w:p>
    <w:p w14:paraId="2B588121" w14:textId="77777777" w:rsidR="00654DDC" w:rsidRPr="00654DDC" w:rsidRDefault="00654DDC" w:rsidP="00654DDC">
      <w:pPr>
        <w:ind w:left="0"/>
        <w:rPr>
          <w:rFonts w:ascii="Montserrat Light" w:eastAsia="MS Mincho" w:hAnsi="Montserrat Light" w:cs="Arial"/>
          <w:sz w:val="20"/>
          <w:szCs w:val="20"/>
          <w:lang w:val="es-ES" w:eastAsia="en-US"/>
        </w:rPr>
      </w:pPr>
      <w:r w:rsidRPr="00654DDC">
        <w:rPr>
          <w:rFonts w:ascii="Montserrat Light" w:eastAsia="MS Mincho" w:hAnsi="Montserrat Light" w:cs="Arial"/>
          <w:b/>
          <w:sz w:val="20"/>
          <w:szCs w:val="20"/>
          <w:lang w:val="es-ES" w:eastAsia="en-US"/>
        </w:rPr>
        <w:t>Partida</w:t>
      </w:r>
      <w:r w:rsidRPr="00654DDC">
        <w:rPr>
          <w:rFonts w:ascii="Montserrat Light" w:eastAsia="MS Mincho" w:hAnsi="Montserrat Light" w:cs="Arial"/>
          <w:sz w:val="20"/>
          <w:szCs w:val="20"/>
          <w:lang w:val="es-ES" w:eastAsia="en-US"/>
        </w:rPr>
        <w:t>: La división o desglose de los bienes o servicios, contenidos en un procedimiento de contratación o en un contrato o pedido, para diferenciarlos unos de otros, clasificarlos o agruparlos.</w:t>
      </w:r>
    </w:p>
    <w:p w14:paraId="7D5E9EA2" w14:textId="77777777" w:rsidR="00654DDC" w:rsidRPr="00654DDC" w:rsidRDefault="00654DDC" w:rsidP="00654DDC">
      <w:pPr>
        <w:ind w:left="0"/>
        <w:rPr>
          <w:rFonts w:ascii="Montserrat Light" w:eastAsia="MS Mincho" w:hAnsi="Montserrat Light" w:cs="Arial"/>
          <w:b/>
          <w:sz w:val="20"/>
          <w:szCs w:val="20"/>
          <w:lang w:val="es-ES" w:eastAsia="en-US"/>
        </w:rPr>
      </w:pPr>
    </w:p>
    <w:p w14:paraId="13234BE9" w14:textId="77777777" w:rsidR="00654DDC" w:rsidRPr="00654DDC" w:rsidRDefault="00654DDC" w:rsidP="00654DDC">
      <w:pPr>
        <w:ind w:left="0"/>
        <w:rPr>
          <w:rFonts w:ascii="Montserrat Light" w:eastAsia="Montserrat" w:hAnsi="Montserrat Light" w:cs="Montserrat"/>
          <w:sz w:val="20"/>
          <w:szCs w:val="20"/>
        </w:rPr>
      </w:pPr>
      <w:r w:rsidRPr="00654DDC">
        <w:rPr>
          <w:rFonts w:ascii="Montserrat Light" w:eastAsia="Montserrat" w:hAnsi="Montserrat Light" w:cs="Montserrat"/>
          <w:b/>
          <w:bCs/>
          <w:sz w:val="20"/>
          <w:szCs w:val="20"/>
        </w:rPr>
        <w:t>Prestador de Servicio</w:t>
      </w:r>
      <w:r w:rsidRPr="00654DDC">
        <w:rPr>
          <w:rFonts w:ascii="Montserrat Light" w:eastAsia="Montserrat" w:hAnsi="Montserrat Light" w:cs="Montserrat"/>
          <w:sz w:val="20"/>
          <w:szCs w:val="20"/>
        </w:rPr>
        <w:t>. La persona física o moral contratada para llevar a cabo el Servicio Médico Integral de Diálisis Peritoneal Automatizada (DPA)</w:t>
      </w:r>
    </w:p>
    <w:p w14:paraId="4C23D960" w14:textId="77777777" w:rsidR="00654DDC" w:rsidRPr="00654DDC" w:rsidRDefault="00654DDC" w:rsidP="00654DDC">
      <w:pPr>
        <w:ind w:left="0"/>
        <w:rPr>
          <w:rFonts w:ascii="Montserrat Light" w:eastAsia="MS Mincho" w:hAnsi="Montserrat Light" w:cs="Arial"/>
          <w:sz w:val="20"/>
          <w:szCs w:val="20"/>
          <w:lang w:val="es-ES" w:eastAsia="en-US"/>
        </w:rPr>
      </w:pPr>
    </w:p>
    <w:p w14:paraId="67461B11" w14:textId="77777777" w:rsidR="00654DDC" w:rsidRPr="00654DDC" w:rsidRDefault="00654DDC" w:rsidP="00654DDC">
      <w:pPr>
        <w:ind w:left="0"/>
        <w:rPr>
          <w:rFonts w:ascii="Montserrat Light" w:eastAsia="Montserrat" w:hAnsi="Montserrat Light" w:cs="Montserrat"/>
          <w:sz w:val="20"/>
          <w:szCs w:val="20"/>
        </w:rPr>
      </w:pPr>
      <w:r w:rsidRPr="00654DDC">
        <w:rPr>
          <w:rFonts w:ascii="Montserrat Light" w:eastAsia="Montserrat" w:hAnsi="Montserrat Light" w:cs="Montserrat"/>
          <w:b/>
          <w:sz w:val="20"/>
          <w:szCs w:val="20"/>
        </w:rPr>
        <w:t>Proveedor:</w:t>
      </w:r>
      <w:r w:rsidRPr="00654DDC">
        <w:rPr>
          <w:rFonts w:ascii="Montserrat Light" w:eastAsia="Montserrat" w:hAnsi="Montserrat Light" w:cs="Montserrat"/>
          <w:sz w:val="20"/>
          <w:szCs w:val="20"/>
        </w:rPr>
        <w:t xml:space="preserve"> La persona física o moral que celebra contratos de adquisiciones, arrendamientos o servicios.</w:t>
      </w:r>
    </w:p>
    <w:p w14:paraId="07893D8F" w14:textId="77777777" w:rsidR="00654DDC" w:rsidRPr="00654DDC" w:rsidRDefault="00654DDC" w:rsidP="00654DDC">
      <w:pPr>
        <w:ind w:left="0"/>
        <w:rPr>
          <w:rFonts w:ascii="Montserrat Light" w:eastAsia="Montserrat" w:hAnsi="Montserrat Light" w:cs="Montserrat"/>
          <w:b/>
          <w:bCs/>
          <w:sz w:val="20"/>
          <w:szCs w:val="20"/>
        </w:rPr>
      </w:pPr>
    </w:p>
    <w:p w14:paraId="370B5D62"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Puesta a Punto:</w:t>
      </w:r>
      <w:r w:rsidRPr="00654DDC">
        <w:rPr>
          <w:rFonts w:ascii="Montserrat Light" w:hAnsi="Montserrat Light" w:cs="Arial"/>
          <w:sz w:val="20"/>
          <w:szCs w:val="20"/>
          <w:lang w:eastAsia="en-US"/>
        </w:rPr>
        <w:t xml:space="preserve"> Actividades requeridas para iniciar la operación conforme a los niveles de servicio requeridos por el </w:t>
      </w:r>
      <w:r w:rsidRPr="00654DDC">
        <w:rPr>
          <w:rFonts w:ascii="Montserrat Light" w:eastAsia="MS Mincho" w:hAnsi="Montserrat Light" w:cs="Arial"/>
          <w:sz w:val="20"/>
          <w:szCs w:val="20"/>
          <w:lang w:val="es-ES" w:eastAsia="en-US"/>
        </w:rPr>
        <w:t>Organismo</w:t>
      </w:r>
      <w:r w:rsidRPr="00654DDC">
        <w:rPr>
          <w:rFonts w:ascii="Montserrat Light" w:hAnsi="Montserrat Light" w:cs="Arial"/>
          <w:sz w:val="20"/>
          <w:szCs w:val="20"/>
          <w:lang w:eastAsia="en-US"/>
        </w:rPr>
        <w:t>.</w:t>
      </w:r>
    </w:p>
    <w:p w14:paraId="4A0A488D" w14:textId="77777777" w:rsidR="00654DDC" w:rsidRPr="00654DDC" w:rsidRDefault="00654DDC" w:rsidP="00654DDC">
      <w:pPr>
        <w:ind w:left="0"/>
        <w:rPr>
          <w:rFonts w:ascii="Montserrat Light" w:hAnsi="Montserrat Light" w:cs="Arial"/>
          <w:b/>
          <w:sz w:val="20"/>
          <w:szCs w:val="20"/>
          <w:lang w:eastAsia="en-US"/>
        </w:rPr>
      </w:pPr>
    </w:p>
    <w:p w14:paraId="078E1BCC"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Reglamento:</w:t>
      </w:r>
      <w:r w:rsidRPr="00654DDC">
        <w:rPr>
          <w:rFonts w:ascii="Montserrat Light" w:hAnsi="Montserrat Light" w:cs="Arial"/>
          <w:sz w:val="20"/>
          <w:szCs w:val="20"/>
          <w:lang w:eastAsia="en-US"/>
        </w:rPr>
        <w:t xml:space="preserve"> Reglamento de la Ley de Adquisiciones, Arrendamientos y Servicios del Sector Público.</w:t>
      </w:r>
    </w:p>
    <w:p w14:paraId="71CD1B07" w14:textId="77777777" w:rsidR="00654DDC" w:rsidRPr="00654DDC" w:rsidRDefault="00654DDC" w:rsidP="00654DDC">
      <w:pPr>
        <w:ind w:left="0"/>
        <w:rPr>
          <w:rFonts w:ascii="Montserrat Light" w:eastAsia="MS Mincho" w:hAnsi="Montserrat Light" w:cs="Arial"/>
          <w:b/>
          <w:sz w:val="20"/>
          <w:szCs w:val="20"/>
          <w:lang w:val="es-ES" w:eastAsia="en-US"/>
        </w:rPr>
      </w:pPr>
    </w:p>
    <w:p w14:paraId="6492C50A" w14:textId="77777777" w:rsidR="00654DDC" w:rsidRPr="00654DDC" w:rsidRDefault="00654DDC" w:rsidP="00654DDC">
      <w:pPr>
        <w:ind w:left="0"/>
        <w:rPr>
          <w:rFonts w:ascii="Montserrat Light" w:eastAsia="MS Mincho" w:hAnsi="Montserrat Light" w:cs="Arial"/>
          <w:sz w:val="20"/>
          <w:szCs w:val="20"/>
          <w:lang w:val="es-ES" w:eastAsia="en-US"/>
        </w:rPr>
      </w:pPr>
      <w:r w:rsidRPr="00654DDC">
        <w:rPr>
          <w:rFonts w:ascii="Montserrat Light" w:eastAsia="MS Mincho" w:hAnsi="Montserrat Light" w:cs="Arial"/>
          <w:b/>
          <w:sz w:val="20"/>
          <w:szCs w:val="20"/>
          <w:lang w:val="es-ES" w:eastAsia="en-US"/>
        </w:rPr>
        <w:t>SAI</w:t>
      </w:r>
      <w:r w:rsidRPr="00654DDC">
        <w:rPr>
          <w:rFonts w:ascii="Montserrat Light" w:eastAsia="MS Mincho" w:hAnsi="Montserrat Light" w:cs="Arial"/>
          <w:sz w:val="20"/>
          <w:szCs w:val="20"/>
          <w:lang w:val="es-ES" w:eastAsia="en-US"/>
        </w:rPr>
        <w:t xml:space="preserve">: Sistema de Abasto Institucional. Conjunto de acciones programadas en medios electrónicos que permiten realizar actividades comprendidas en el proceso de abastecimiento y suministro, de manera automatizada en red institucional. </w:t>
      </w:r>
    </w:p>
    <w:p w14:paraId="6D9E073E" w14:textId="77777777" w:rsidR="00654DDC" w:rsidRPr="00654DDC" w:rsidRDefault="00654DDC" w:rsidP="00654DDC">
      <w:pPr>
        <w:ind w:left="0"/>
        <w:rPr>
          <w:rFonts w:ascii="Montserrat Light" w:hAnsi="Montserrat Light" w:cs="Arial"/>
          <w:b/>
          <w:sz w:val="20"/>
          <w:szCs w:val="20"/>
          <w:lang w:eastAsia="en-US"/>
        </w:rPr>
      </w:pPr>
    </w:p>
    <w:p w14:paraId="07F9DF82"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Unidad Médica:</w:t>
      </w:r>
      <w:r w:rsidRPr="00654DDC">
        <w:rPr>
          <w:rFonts w:ascii="Montserrat Light" w:hAnsi="Montserrat Light" w:cs="Arial"/>
          <w:sz w:val="20"/>
          <w:szCs w:val="20"/>
          <w:lang w:eastAsia="en-US"/>
        </w:rPr>
        <w:t xml:space="preserve"> </w:t>
      </w:r>
      <w:r w:rsidRPr="00654DDC">
        <w:rPr>
          <w:rFonts w:ascii="Montserrat Light" w:eastAsia="Montserrat" w:hAnsi="Montserrat Light" w:cs="Montserrat"/>
          <w:sz w:val="20"/>
          <w:szCs w:val="20"/>
          <w:lang w:val="es-ES"/>
        </w:rPr>
        <w:t>Establecimiento físico que cuenta con los recursos materiales, humanos, tecnológicos y económicos, cuya complejidad es equivalente al nivel de operación y está destinado a proporcionar atención médica integral a la población.</w:t>
      </w:r>
    </w:p>
    <w:p w14:paraId="1800281D" w14:textId="77777777" w:rsidR="00654DDC" w:rsidRPr="00654DDC" w:rsidRDefault="00654DDC" w:rsidP="00654DDC">
      <w:pPr>
        <w:spacing w:line="276" w:lineRule="auto"/>
        <w:ind w:left="0"/>
        <w:rPr>
          <w:rFonts w:ascii="Montserrat Light" w:hAnsi="Montserrat Light" w:cs="Arial"/>
          <w:b/>
          <w:sz w:val="20"/>
          <w:szCs w:val="20"/>
          <w:lang w:eastAsia="en-US"/>
        </w:rPr>
      </w:pPr>
    </w:p>
    <w:p w14:paraId="590FA89D" w14:textId="77777777" w:rsidR="00654DDC" w:rsidRPr="00654DDC" w:rsidRDefault="00654DDC" w:rsidP="00654DDC">
      <w:pPr>
        <w:spacing w:line="276" w:lineRule="auto"/>
        <w:ind w:left="0"/>
        <w:rPr>
          <w:rFonts w:ascii="Montserrat Light" w:hAnsi="Montserrat Light" w:cs="Arial"/>
          <w:b/>
          <w:sz w:val="20"/>
          <w:szCs w:val="20"/>
          <w:lang w:eastAsia="en-US"/>
        </w:rPr>
      </w:pPr>
    </w:p>
    <w:p w14:paraId="48C48532" w14:textId="77777777" w:rsidR="00654DDC" w:rsidRPr="00654DDC" w:rsidRDefault="00654DDC" w:rsidP="00654DDC">
      <w:pPr>
        <w:spacing w:line="276" w:lineRule="auto"/>
        <w:ind w:left="0"/>
        <w:rPr>
          <w:rFonts w:ascii="Montserrat Light" w:hAnsi="Montserrat Light" w:cs="Arial"/>
          <w:b/>
          <w:sz w:val="20"/>
          <w:szCs w:val="20"/>
          <w:lang w:eastAsia="en-US"/>
        </w:rPr>
      </w:pPr>
      <w:r w:rsidRPr="00654DDC">
        <w:rPr>
          <w:rFonts w:ascii="Montserrat Light" w:hAnsi="Montserrat Light" w:cs="Arial"/>
          <w:b/>
          <w:sz w:val="20"/>
          <w:szCs w:val="20"/>
          <w:lang w:eastAsia="en-US"/>
        </w:rPr>
        <w:t>Términos Abreviados.</w:t>
      </w:r>
    </w:p>
    <w:p w14:paraId="3636BA2A" w14:textId="77777777" w:rsidR="00654DDC" w:rsidRPr="00654DDC" w:rsidRDefault="00654DDC" w:rsidP="00654DDC">
      <w:pPr>
        <w:ind w:left="0"/>
        <w:jc w:val="left"/>
        <w:rPr>
          <w:rFonts w:ascii="Montserrat Light" w:eastAsia="MS Mincho" w:hAnsi="Montserrat Light" w:cs="Times New Roman"/>
          <w:lang w:eastAsia="en-US"/>
        </w:rPr>
      </w:pPr>
    </w:p>
    <w:p w14:paraId="6C909F6B" w14:textId="77777777" w:rsidR="00654DDC" w:rsidRPr="00654DDC" w:rsidRDefault="00654DDC" w:rsidP="00654DDC">
      <w:pPr>
        <w:ind w:left="0"/>
        <w:rPr>
          <w:rFonts w:ascii="Montserrat Light" w:eastAsia="MS Mincho" w:hAnsi="Montserrat Light" w:cs="Arial"/>
          <w:bCs/>
          <w:color w:val="000000"/>
          <w:sz w:val="20"/>
          <w:lang w:eastAsia="en-US"/>
        </w:rPr>
      </w:pPr>
      <w:r w:rsidRPr="00654DDC">
        <w:rPr>
          <w:rFonts w:ascii="Montserrat Light" w:eastAsia="MS Mincho" w:hAnsi="Montserrat Light" w:cs="Arial"/>
          <w:b/>
          <w:sz w:val="20"/>
          <w:szCs w:val="20"/>
          <w:lang w:val="es-ES" w:eastAsia="en-US"/>
        </w:rPr>
        <w:t xml:space="preserve">CA: </w:t>
      </w:r>
      <w:r w:rsidRPr="00654DDC">
        <w:rPr>
          <w:rFonts w:ascii="Montserrat Light" w:eastAsia="MS Mincho" w:hAnsi="Montserrat Light" w:cs="Arial"/>
          <w:bCs/>
          <w:sz w:val="20"/>
          <w:szCs w:val="20"/>
          <w:lang w:val="es-ES" w:eastAsia="en-US"/>
        </w:rPr>
        <w:t>Coordinación de Adquisiciones.</w:t>
      </w:r>
    </w:p>
    <w:p w14:paraId="0340B4A0" w14:textId="77777777" w:rsidR="00654DDC" w:rsidRPr="00654DDC" w:rsidRDefault="00654DDC" w:rsidP="00654DDC">
      <w:pPr>
        <w:ind w:left="0"/>
        <w:rPr>
          <w:rFonts w:ascii="Montserrat Light" w:hAnsi="Montserrat Light" w:cs="Arial"/>
          <w:b/>
          <w:bCs/>
          <w:sz w:val="20"/>
          <w:szCs w:val="20"/>
          <w:lang w:eastAsia="en-US"/>
        </w:rPr>
      </w:pPr>
    </w:p>
    <w:p w14:paraId="645E0F33" w14:textId="77777777" w:rsidR="00654DDC" w:rsidRPr="00654DDC" w:rsidRDefault="00654DDC" w:rsidP="00654DDC">
      <w:pPr>
        <w:tabs>
          <w:tab w:val="left" w:pos="426"/>
        </w:tabs>
        <w:ind w:left="0"/>
        <w:rPr>
          <w:rFonts w:ascii="Montserrat Light" w:hAnsi="Montserrat Light" w:cs="Arial"/>
          <w:color w:val="000000"/>
          <w:sz w:val="20"/>
          <w:szCs w:val="20"/>
          <w:lang w:val="es-MX" w:eastAsia="en-US"/>
        </w:rPr>
      </w:pPr>
      <w:r w:rsidRPr="00654DDC">
        <w:rPr>
          <w:rFonts w:ascii="Montserrat Light" w:hAnsi="Montserrat Light" w:cs="Arial"/>
          <w:b/>
          <w:color w:val="000000"/>
          <w:sz w:val="20"/>
          <w:szCs w:val="20"/>
          <w:lang w:val="es-MX" w:eastAsia="en-US"/>
        </w:rPr>
        <w:t>CNPM</w:t>
      </w:r>
      <w:r w:rsidRPr="00654DDC">
        <w:rPr>
          <w:rFonts w:ascii="Montserrat Light" w:hAnsi="Montserrat Light" w:cs="Arial"/>
          <w:color w:val="000000"/>
          <w:sz w:val="20"/>
          <w:szCs w:val="20"/>
          <w:lang w:val="es-MX" w:eastAsia="en-US"/>
        </w:rPr>
        <w:t>: Coordinación de Normatividad y Planeación Médica.</w:t>
      </w:r>
    </w:p>
    <w:p w14:paraId="077A16C3" w14:textId="77777777" w:rsidR="00654DDC" w:rsidRPr="00654DDC" w:rsidRDefault="00654DDC" w:rsidP="00654DDC">
      <w:pPr>
        <w:ind w:left="0"/>
        <w:rPr>
          <w:rFonts w:ascii="Montserrat Light" w:hAnsi="Montserrat Light" w:cs="Arial"/>
          <w:b/>
          <w:bCs/>
          <w:sz w:val="20"/>
          <w:szCs w:val="20"/>
          <w:lang w:eastAsia="en-US"/>
        </w:rPr>
      </w:pPr>
    </w:p>
    <w:p w14:paraId="71C7EB49"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bCs/>
          <w:sz w:val="20"/>
          <w:szCs w:val="20"/>
          <w:lang w:eastAsia="en-US"/>
        </w:rPr>
        <w:t>COFEPRIS</w:t>
      </w:r>
      <w:r w:rsidRPr="00654DDC">
        <w:rPr>
          <w:rFonts w:ascii="Montserrat Light" w:hAnsi="Montserrat Light" w:cs="Arial"/>
          <w:i/>
          <w:sz w:val="20"/>
          <w:szCs w:val="20"/>
          <w:lang w:eastAsia="en-US"/>
        </w:rPr>
        <w:t xml:space="preserve">. </w:t>
      </w:r>
      <w:r w:rsidRPr="00654DDC">
        <w:rPr>
          <w:rFonts w:ascii="Montserrat Light" w:hAnsi="Montserrat Light" w:cs="Arial"/>
          <w:sz w:val="20"/>
          <w:szCs w:val="20"/>
          <w:lang w:eastAsia="en-US"/>
        </w:rPr>
        <w:t>Comisión Federal para la Protección contra Riesgos Sanitarios.</w:t>
      </w:r>
    </w:p>
    <w:p w14:paraId="1D9A556B" w14:textId="77777777" w:rsidR="00654DDC" w:rsidRPr="00654DDC" w:rsidRDefault="00654DDC" w:rsidP="00654DDC">
      <w:pPr>
        <w:ind w:left="0"/>
        <w:rPr>
          <w:rFonts w:ascii="Montserrat Light" w:hAnsi="Montserrat Light" w:cs="Arial"/>
          <w:b/>
          <w:sz w:val="20"/>
          <w:szCs w:val="20"/>
          <w:lang w:eastAsia="en-US"/>
        </w:rPr>
      </w:pPr>
    </w:p>
    <w:p w14:paraId="44CBB420" w14:textId="77777777" w:rsidR="00654DDC" w:rsidRPr="00654DDC" w:rsidRDefault="00654DDC" w:rsidP="00654DDC">
      <w:pPr>
        <w:ind w:left="0"/>
        <w:rPr>
          <w:rFonts w:ascii="Montserrat Light" w:eastAsia="MS Mincho" w:hAnsi="Montserrat Light" w:cs="Arial"/>
          <w:bCs/>
          <w:sz w:val="20"/>
          <w:szCs w:val="20"/>
          <w:lang w:val="es-ES" w:eastAsia="en-US"/>
        </w:rPr>
      </w:pPr>
      <w:r w:rsidRPr="00654DDC">
        <w:rPr>
          <w:rFonts w:ascii="Montserrat Light" w:eastAsia="MS Mincho" w:hAnsi="Montserrat Light" w:cs="Arial"/>
          <w:b/>
          <w:sz w:val="20"/>
          <w:szCs w:val="20"/>
          <w:lang w:val="es-ES" w:eastAsia="en-US"/>
        </w:rPr>
        <w:t xml:space="preserve">CTI: </w:t>
      </w:r>
      <w:r w:rsidRPr="00654DDC">
        <w:rPr>
          <w:rFonts w:ascii="Montserrat Light" w:eastAsia="MS Mincho" w:hAnsi="Montserrat Light" w:cs="Arial"/>
          <w:bCs/>
          <w:sz w:val="20"/>
          <w:szCs w:val="20"/>
          <w:lang w:val="es-ES" w:eastAsia="en-US"/>
        </w:rPr>
        <w:t>Coordinación de Tecnologías de la Información.</w:t>
      </w:r>
    </w:p>
    <w:p w14:paraId="55CA09B0" w14:textId="77777777" w:rsidR="00654DDC" w:rsidRPr="00654DDC" w:rsidRDefault="00654DDC" w:rsidP="00654DDC">
      <w:pPr>
        <w:ind w:left="0"/>
        <w:rPr>
          <w:rFonts w:ascii="Montserrat Light" w:eastAsia="Times New Roman" w:hAnsi="Montserrat Light" w:cs="Arial"/>
          <w:b/>
          <w:sz w:val="20"/>
          <w:szCs w:val="20"/>
          <w:lang w:eastAsia="es-ES"/>
        </w:rPr>
      </w:pPr>
    </w:p>
    <w:p w14:paraId="42E28B84"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DOF</w:t>
      </w:r>
      <w:r w:rsidRPr="00654DDC">
        <w:rPr>
          <w:rFonts w:ascii="Montserrat Light" w:hAnsi="Montserrat Light" w:cs="Arial"/>
          <w:sz w:val="20"/>
          <w:szCs w:val="20"/>
          <w:lang w:eastAsia="en-US"/>
        </w:rPr>
        <w:t>: Diario Oficial de la Federación.</w:t>
      </w:r>
    </w:p>
    <w:p w14:paraId="080F13FC" w14:textId="77777777" w:rsidR="00654DDC" w:rsidRPr="00654DDC" w:rsidRDefault="00654DDC" w:rsidP="00654DDC">
      <w:pPr>
        <w:ind w:left="0"/>
        <w:rPr>
          <w:rFonts w:ascii="Montserrat Light" w:hAnsi="Montserrat Light" w:cs="Arial"/>
          <w:sz w:val="20"/>
          <w:szCs w:val="20"/>
          <w:lang w:eastAsia="en-US"/>
        </w:rPr>
      </w:pPr>
    </w:p>
    <w:p w14:paraId="457E5388" w14:textId="77777777" w:rsidR="00654DDC" w:rsidRPr="00654DDC" w:rsidRDefault="00654DDC" w:rsidP="045E5D98">
      <w:pPr>
        <w:ind w:left="0"/>
        <w:jc w:val="left"/>
        <w:rPr>
          <w:rFonts w:ascii="Montserrat Light" w:eastAsia="MS Mincho" w:hAnsi="Montserrat Light" w:cs="Times New Roman"/>
          <w:lang w:val="es-ES" w:eastAsia="en-US"/>
        </w:rPr>
      </w:pPr>
      <w:r w:rsidRPr="045E5D98">
        <w:rPr>
          <w:rFonts w:ascii="Montserrat Light" w:hAnsi="Montserrat Light" w:cs="Arial"/>
          <w:b/>
          <w:bCs/>
          <w:sz w:val="20"/>
          <w:szCs w:val="20"/>
          <w:lang w:val="es-ES" w:eastAsia="en-US"/>
        </w:rPr>
        <w:t>ema</w:t>
      </w:r>
      <w:r w:rsidRPr="045E5D98">
        <w:rPr>
          <w:rFonts w:ascii="Montserrat Light" w:hAnsi="Montserrat Light" w:cs="Arial"/>
          <w:sz w:val="20"/>
          <w:szCs w:val="20"/>
          <w:lang w:val="es-ES" w:eastAsia="en-US"/>
        </w:rPr>
        <w:t>.- Entidad Mexicana de Acreditación A.C.</w:t>
      </w:r>
    </w:p>
    <w:p w14:paraId="1A576FF6" w14:textId="77777777" w:rsidR="00654DDC" w:rsidRPr="00654DDC" w:rsidRDefault="00654DDC" w:rsidP="00654DDC">
      <w:pPr>
        <w:ind w:left="0"/>
        <w:jc w:val="left"/>
        <w:rPr>
          <w:rFonts w:ascii="Montserrat Light" w:eastAsia="MS Mincho" w:hAnsi="Montserrat Light" w:cs="Times New Roman"/>
          <w:lang w:eastAsia="en-US"/>
        </w:rPr>
      </w:pPr>
    </w:p>
    <w:p w14:paraId="276EE4E5" w14:textId="77777777" w:rsidR="00654DDC" w:rsidRPr="00654DDC" w:rsidRDefault="00654DDC" w:rsidP="00654DDC">
      <w:pPr>
        <w:ind w:left="0"/>
        <w:rPr>
          <w:rFonts w:ascii="Montserrat Light" w:hAnsi="Montserrat Light" w:cs="Arial"/>
          <w:sz w:val="20"/>
          <w:szCs w:val="20"/>
          <w:lang w:val="es-ES" w:eastAsia="en-US"/>
        </w:rPr>
      </w:pPr>
      <w:r w:rsidRPr="00654DDC">
        <w:rPr>
          <w:rFonts w:ascii="Montserrat Light" w:hAnsi="Montserrat Light" w:cs="Arial"/>
          <w:b/>
          <w:sz w:val="20"/>
          <w:szCs w:val="20"/>
          <w:lang w:val="es-ES" w:eastAsia="en-US"/>
        </w:rPr>
        <w:t>I.V.A.</w:t>
      </w:r>
      <w:r w:rsidRPr="00654DDC">
        <w:rPr>
          <w:rFonts w:ascii="Montserrat Light" w:hAnsi="Montserrat Light" w:cs="Arial"/>
          <w:sz w:val="20"/>
          <w:szCs w:val="20"/>
          <w:lang w:val="es-ES" w:eastAsia="en-US"/>
        </w:rPr>
        <w:t>: Impuesto al Valor Agregado.</w:t>
      </w:r>
    </w:p>
    <w:p w14:paraId="568CD1A8" w14:textId="77777777" w:rsidR="00654DDC" w:rsidRPr="00654DDC" w:rsidRDefault="00654DDC" w:rsidP="00654DDC">
      <w:pPr>
        <w:ind w:left="0"/>
        <w:rPr>
          <w:rFonts w:ascii="Montserrat Light" w:hAnsi="Montserrat Light" w:cs="Arial"/>
          <w:b/>
          <w:sz w:val="20"/>
          <w:szCs w:val="20"/>
          <w:lang w:eastAsia="en-US"/>
        </w:rPr>
      </w:pPr>
    </w:p>
    <w:p w14:paraId="73540134"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LAASSP</w:t>
      </w:r>
      <w:r w:rsidRPr="00654DDC">
        <w:rPr>
          <w:rFonts w:ascii="Montserrat Light" w:hAnsi="Montserrat Light" w:cs="Arial"/>
          <w:sz w:val="20"/>
          <w:szCs w:val="20"/>
          <w:lang w:eastAsia="en-US"/>
        </w:rPr>
        <w:t>: Ley de Adquisiciones, Arrendamientos y Servicios del Sector Público.</w:t>
      </w:r>
    </w:p>
    <w:p w14:paraId="78BF2CA9" w14:textId="77777777" w:rsidR="00654DDC" w:rsidRPr="00654DDC" w:rsidRDefault="00654DDC" w:rsidP="00654DDC">
      <w:pPr>
        <w:ind w:left="0"/>
        <w:rPr>
          <w:rFonts w:ascii="Montserrat Light" w:hAnsi="Montserrat Light" w:cs="Arial"/>
          <w:b/>
          <w:sz w:val="20"/>
          <w:szCs w:val="20"/>
          <w:lang w:eastAsia="en-US"/>
        </w:rPr>
      </w:pPr>
    </w:p>
    <w:p w14:paraId="59214A80"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LFPDPPP:</w:t>
      </w:r>
      <w:r w:rsidRPr="00654DDC">
        <w:rPr>
          <w:rFonts w:ascii="Montserrat Light" w:hAnsi="Montserrat Light" w:cs="Arial"/>
          <w:sz w:val="20"/>
          <w:szCs w:val="20"/>
          <w:lang w:eastAsia="en-US"/>
        </w:rPr>
        <w:t xml:space="preserve"> Ley Federal de Protección de Datos Personales en Posesión de los Particulares.</w:t>
      </w:r>
    </w:p>
    <w:p w14:paraId="6D33FB1F" w14:textId="77777777" w:rsidR="00654DDC" w:rsidRPr="00654DDC" w:rsidRDefault="00654DDC" w:rsidP="00654DDC">
      <w:pPr>
        <w:ind w:left="0"/>
        <w:rPr>
          <w:rFonts w:ascii="Montserrat Light" w:hAnsi="Montserrat Light" w:cs="Arial"/>
          <w:b/>
          <w:sz w:val="20"/>
          <w:szCs w:val="20"/>
          <w:lang w:eastAsia="en-US"/>
        </w:rPr>
      </w:pPr>
    </w:p>
    <w:p w14:paraId="7E35C04E"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NOM:</w:t>
      </w:r>
      <w:r w:rsidRPr="00654DDC">
        <w:rPr>
          <w:rFonts w:ascii="Montserrat Light" w:hAnsi="Montserrat Light" w:cs="Arial"/>
          <w:sz w:val="20"/>
          <w:szCs w:val="20"/>
          <w:lang w:eastAsia="en-US"/>
        </w:rPr>
        <w:t xml:space="preserve"> Norma Oficial Mexicana.</w:t>
      </w:r>
    </w:p>
    <w:p w14:paraId="6F1F6DD7" w14:textId="77777777" w:rsidR="00654DDC" w:rsidRPr="00654DDC" w:rsidRDefault="00654DDC" w:rsidP="00654DDC">
      <w:pPr>
        <w:ind w:left="0"/>
        <w:rPr>
          <w:rFonts w:ascii="Montserrat Light" w:hAnsi="Montserrat Light" w:cs="Arial"/>
          <w:b/>
          <w:sz w:val="20"/>
          <w:szCs w:val="20"/>
          <w:lang w:eastAsia="en-US"/>
        </w:rPr>
      </w:pPr>
    </w:p>
    <w:p w14:paraId="23C5B48A"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OIC:</w:t>
      </w:r>
      <w:r w:rsidRPr="00654DDC">
        <w:rPr>
          <w:rFonts w:ascii="Montserrat Light" w:hAnsi="Montserrat Light" w:cs="Arial"/>
          <w:sz w:val="20"/>
          <w:szCs w:val="20"/>
          <w:lang w:eastAsia="en-US"/>
        </w:rPr>
        <w:t xml:space="preserve"> Órgano Interno de Control en los Servicios de Salud del Instituto Mexicano del Seguro Social para el Bienestar (IMSS-BIENESTAR).</w:t>
      </w:r>
    </w:p>
    <w:p w14:paraId="5DB00E38" w14:textId="77777777" w:rsidR="00654DDC" w:rsidRPr="00654DDC" w:rsidRDefault="00654DDC" w:rsidP="00654DDC">
      <w:pPr>
        <w:ind w:left="0"/>
        <w:rPr>
          <w:rFonts w:ascii="Montserrat Light" w:eastAsia="Montserrat" w:hAnsi="Montserrat Light" w:cs="Montserrat"/>
          <w:b/>
          <w:sz w:val="20"/>
          <w:szCs w:val="20"/>
        </w:rPr>
      </w:pPr>
    </w:p>
    <w:p w14:paraId="461E50F6"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POBALINES:</w:t>
      </w:r>
      <w:r w:rsidRPr="00654DDC">
        <w:rPr>
          <w:rFonts w:ascii="Montserrat Light" w:hAnsi="Montserrat Light" w:cs="Arial"/>
          <w:sz w:val="20"/>
          <w:szCs w:val="20"/>
          <w:lang w:eastAsia="en-US"/>
        </w:rPr>
        <w:t xml:space="preserve"> Políticas, Bases y Lineamientos en materia de Adquisiciones, Arrendamientos y Servicios de Servicios de Salud del Instituto Mexicano del Seguro Social para el Bienestar.</w:t>
      </w:r>
    </w:p>
    <w:p w14:paraId="6F751FCC" w14:textId="77777777" w:rsidR="00654DDC" w:rsidRPr="00654DDC" w:rsidRDefault="00654DDC" w:rsidP="00654DDC">
      <w:pPr>
        <w:ind w:left="0"/>
        <w:rPr>
          <w:rFonts w:ascii="Montserrat Light" w:eastAsia="MS Mincho" w:hAnsi="Montserrat Light" w:cs="Arial"/>
          <w:b/>
          <w:color w:val="000000"/>
          <w:sz w:val="20"/>
          <w:szCs w:val="20"/>
          <w:lang w:eastAsia="en-US"/>
        </w:rPr>
      </w:pPr>
    </w:p>
    <w:p w14:paraId="7B51C546" w14:textId="77777777" w:rsidR="00654DDC" w:rsidRPr="00654DDC"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SFP:</w:t>
      </w:r>
      <w:r w:rsidRPr="00654DDC">
        <w:rPr>
          <w:rFonts w:ascii="Montserrat Light" w:hAnsi="Montserrat Light" w:cs="Arial"/>
          <w:sz w:val="20"/>
          <w:szCs w:val="20"/>
          <w:lang w:eastAsia="en-US"/>
        </w:rPr>
        <w:t xml:space="preserve"> Secretaría de la Función Pública.</w:t>
      </w:r>
    </w:p>
    <w:p w14:paraId="0B0A0B7D" w14:textId="77777777" w:rsidR="00654DDC" w:rsidRPr="00654DDC" w:rsidRDefault="00654DDC" w:rsidP="00654DDC">
      <w:pPr>
        <w:ind w:left="0"/>
        <w:rPr>
          <w:rFonts w:ascii="Montserrat Light" w:hAnsi="Montserrat Light" w:cs="Arial"/>
          <w:b/>
          <w:sz w:val="20"/>
          <w:szCs w:val="20"/>
          <w:lang w:eastAsia="en-US"/>
        </w:rPr>
      </w:pPr>
    </w:p>
    <w:p w14:paraId="1B677408" w14:textId="77777777" w:rsidR="00654DDC" w:rsidRPr="00E84B1B" w:rsidRDefault="00654DDC" w:rsidP="00654DDC">
      <w:pPr>
        <w:ind w:left="0"/>
        <w:rPr>
          <w:rFonts w:ascii="Montserrat Light" w:hAnsi="Montserrat Light" w:cs="Arial"/>
          <w:sz w:val="20"/>
          <w:szCs w:val="20"/>
          <w:lang w:eastAsia="en-US"/>
        </w:rPr>
      </w:pPr>
      <w:r w:rsidRPr="00654DDC">
        <w:rPr>
          <w:rFonts w:ascii="Montserrat Light" w:hAnsi="Montserrat Light" w:cs="Arial"/>
          <w:b/>
          <w:sz w:val="20"/>
          <w:szCs w:val="20"/>
          <w:lang w:eastAsia="en-US"/>
        </w:rPr>
        <w:t>SSA:</w:t>
      </w:r>
      <w:r w:rsidRPr="00654DDC">
        <w:rPr>
          <w:rFonts w:ascii="Montserrat Light" w:hAnsi="Montserrat Light" w:cs="Arial"/>
          <w:sz w:val="20"/>
          <w:szCs w:val="20"/>
          <w:lang w:eastAsia="en-US"/>
        </w:rPr>
        <w:t xml:space="preserve"> Secretaría de Salud.</w:t>
      </w:r>
    </w:p>
    <w:p w14:paraId="5840D5B6" w14:textId="77777777" w:rsidR="003D7A1C" w:rsidRDefault="003D7A1C" w:rsidP="00D743B3">
      <w:pPr>
        <w:ind w:left="0"/>
        <w:jc w:val="left"/>
        <w:rPr>
          <w:rFonts w:ascii="Montserrat Light" w:eastAsia="MS Mincho" w:hAnsi="Montserrat Light" w:cs="Times New Roman"/>
          <w:lang w:eastAsia="en-US"/>
        </w:rPr>
      </w:pPr>
    </w:p>
    <w:p w14:paraId="04050076" w14:textId="77777777" w:rsidR="003D7A1C" w:rsidRDefault="003D7A1C" w:rsidP="00D743B3">
      <w:pPr>
        <w:ind w:left="0"/>
        <w:jc w:val="left"/>
        <w:rPr>
          <w:rFonts w:ascii="Montserrat Light" w:eastAsia="MS Mincho" w:hAnsi="Montserrat Light" w:cs="Times New Roman"/>
          <w:lang w:eastAsia="en-US"/>
        </w:rPr>
      </w:pPr>
    </w:p>
    <w:p w14:paraId="4E329772" w14:textId="77777777" w:rsidR="003D7A1C" w:rsidRDefault="003D7A1C" w:rsidP="00D743B3">
      <w:pPr>
        <w:ind w:left="0"/>
        <w:jc w:val="left"/>
        <w:rPr>
          <w:rFonts w:ascii="Montserrat Light" w:eastAsia="MS Mincho" w:hAnsi="Montserrat Light" w:cs="Times New Roman"/>
          <w:lang w:eastAsia="en-US"/>
        </w:rPr>
      </w:pPr>
    </w:p>
    <w:p w14:paraId="058DA46A" w14:textId="6E0D6406" w:rsidR="00D72FB1" w:rsidRDefault="00D72FB1" w:rsidP="00495D00">
      <w:pPr>
        <w:rPr>
          <w:rFonts w:ascii="Montserrat Light" w:eastAsia="MS Mincho" w:hAnsi="Montserrat Light" w:cs="Times New Roman"/>
          <w:lang w:eastAsia="en-US"/>
        </w:rPr>
      </w:pPr>
    </w:p>
    <w:sdt>
      <w:sdtPr>
        <w:rPr>
          <w:rFonts w:ascii="Montserrat Light" w:eastAsiaTheme="minorEastAsia" w:hAnsi="Montserrat Light" w:cstheme="minorBidi"/>
          <w:b/>
          <w:bCs/>
          <w:color w:val="000000" w:themeColor="text1"/>
          <w:sz w:val="20"/>
          <w:szCs w:val="20"/>
          <w:lang w:val="es-ES" w:eastAsia="en-US"/>
        </w:rPr>
        <w:id w:val="-697391993"/>
        <w:docPartObj>
          <w:docPartGallery w:val="Table of Contents"/>
          <w:docPartUnique/>
        </w:docPartObj>
      </w:sdtPr>
      <w:sdtEndPr>
        <w:rPr>
          <w:lang w:eastAsia="ja-JP"/>
        </w:rPr>
      </w:sdtEndPr>
      <w:sdtContent>
        <w:p w14:paraId="3B93D13B" w14:textId="6CFEC9B9" w:rsidR="00D72FB1" w:rsidRPr="00A40ACF" w:rsidRDefault="00D72FB1" w:rsidP="00D72FB1">
          <w:pPr>
            <w:pStyle w:val="TtuloTDC"/>
            <w:jc w:val="center"/>
            <w:rPr>
              <w:rFonts w:ascii="Montserrat Light" w:hAnsi="Montserrat Light"/>
              <w:b/>
              <w:bCs/>
              <w:color w:val="000000" w:themeColor="text1"/>
              <w:sz w:val="20"/>
              <w:szCs w:val="20"/>
            </w:rPr>
          </w:pPr>
          <w:r w:rsidRPr="00A40ACF">
            <w:rPr>
              <w:rFonts w:ascii="Montserrat Light" w:hAnsi="Montserrat Light"/>
              <w:b/>
              <w:bCs/>
              <w:color w:val="000000" w:themeColor="text1"/>
              <w:sz w:val="20"/>
              <w:szCs w:val="20"/>
              <w:lang w:val="es-ES"/>
            </w:rPr>
            <w:t>CONTENIDO</w:t>
          </w:r>
        </w:p>
        <w:p w14:paraId="509F9F10" w14:textId="111481B5" w:rsidR="003D3066" w:rsidRDefault="00D72FB1">
          <w:pPr>
            <w:pStyle w:val="TDC1"/>
            <w:tabs>
              <w:tab w:val="right" w:leader="dot" w:pos="8828"/>
            </w:tabs>
            <w:rPr>
              <w:rFonts w:asciiTheme="minorHAnsi" w:eastAsiaTheme="minorEastAsia" w:hAnsiTheme="minorHAnsi" w:cstheme="minorBidi"/>
              <w:noProof/>
              <w:kern w:val="2"/>
              <w:lang w:val="es-MX" w:eastAsia="es-MX"/>
              <w14:ligatures w14:val="standardContextual"/>
            </w:rPr>
          </w:pPr>
          <w:r w:rsidRPr="00A40ACF">
            <w:rPr>
              <w:rFonts w:ascii="Montserrat Light" w:hAnsi="Montserrat Light"/>
              <w:b/>
              <w:bCs/>
              <w:color w:val="000000" w:themeColor="text1"/>
              <w:sz w:val="20"/>
              <w:szCs w:val="20"/>
            </w:rPr>
            <w:fldChar w:fldCharType="begin"/>
          </w:r>
          <w:r w:rsidRPr="00A40ACF">
            <w:rPr>
              <w:rFonts w:ascii="Montserrat Light" w:hAnsi="Montserrat Light"/>
              <w:b/>
              <w:bCs/>
              <w:color w:val="000000" w:themeColor="text1"/>
              <w:sz w:val="20"/>
              <w:szCs w:val="20"/>
            </w:rPr>
            <w:instrText xml:space="preserve"> TOC \o "1-3" \h \z \u </w:instrText>
          </w:r>
          <w:r w:rsidRPr="00A40ACF">
            <w:rPr>
              <w:rFonts w:ascii="Montserrat Light" w:hAnsi="Montserrat Light"/>
              <w:b/>
              <w:bCs/>
              <w:color w:val="000000" w:themeColor="text1"/>
              <w:sz w:val="20"/>
              <w:szCs w:val="20"/>
            </w:rPr>
            <w:fldChar w:fldCharType="separate"/>
          </w:r>
          <w:hyperlink w:anchor="_Toc177658434" w:history="1">
            <w:r w:rsidR="003D3066" w:rsidRPr="008F12B4">
              <w:rPr>
                <w:rStyle w:val="Hipervnculo"/>
                <w:rFonts w:ascii="Montserrat Light" w:eastAsiaTheme="majorEastAsia" w:hAnsi="Montserrat Light" w:cs="Segoe UI"/>
                <w:bCs/>
                <w:noProof/>
              </w:rPr>
              <w:t>A) OBJETO DE LA CONTRATACIÓN.</w:t>
            </w:r>
            <w:r w:rsidR="003D3066">
              <w:rPr>
                <w:noProof/>
                <w:webHidden/>
              </w:rPr>
              <w:tab/>
            </w:r>
            <w:r w:rsidR="003D3066">
              <w:rPr>
                <w:noProof/>
                <w:webHidden/>
              </w:rPr>
              <w:fldChar w:fldCharType="begin"/>
            </w:r>
            <w:r w:rsidR="003D3066">
              <w:rPr>
                <w:noProof/>
                <w:webHidden/>
              </w:rPr>
              <w:instrText xml:space="preserve"> PAGEREF _Toc177658434 \h </w:instrText>
            </w:r>
            <w:r w:rsidR="003D3066">
              <w:rPr>
                <w:noProof/>
                <w:webHidden/>
              </w:rPr>
            </w:r>
            <w:r w:rsidR="003D3066">
              <w:rPr>
                <w:noProof/>
                <w:webHidden/>
              </w:rPr>
              <w:fldChar w:fldCharType="separate"/>
            </w:r>
            <w:r w:rsidR="00816A15">
              <w:rPr>
                <w:noProof/>
                <w:webHidden/>
              </w:rPr>
              <w:t>9</w:t>
            </w:r>
            <w:r w:rsidR="003D3066">
              <w:rPr>
                <w:noProof/>
                <w:webHidden/>
              </w:rPr>
              <w:fldChar w:fldCharType="end"/>
            </w:r>
          </w:hyperlink>
        </w:p>
        <w:p w14:paraId="16A607C0" w14:textId="1B2431BB"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35" w:history="1">
            <w:r w:rsidRPr="008F12B4">
              <w:rPr>
                <w:rStyle w:val="Hipervnculo"/>
                <w:rFonts w:ascii="Montserrat Light" w:eastAsiaTheme="majorEastAsia" w:hAnsi="Montserrat Light" w:cs="Segoe UI"/>
                <w:bCs/>
                <w:noProof/>
              </w:rPr>
              <w:t>B) VIGENCIA DEL CONTRATO EN CASO DE PRESTACIÓN DE SERVICIOS O ARRENDAMIENTO DE BIENES O DE LA FECHA PARA ENTREGA DE LOS BIENES A ADQUIRIR.</w:t>
            </w:r>
            <w:r>
              <w:rPr>
                <w:noProof/>
                <w:webHidden/>
              </w:rPr>
              <w:tab/>
            </w:r>
            <w:r>
              <w:rPr>
                <w:noProof/>
                <w:webHidden/>
              </w:rPr>
              <w:fldChar w:fldCharType="begin"/>
            </w:r>
            <w:r>
              <w:rPr>
                <w:noProof/>
                <w:webHidden/>
              </w:rPr>
              <w:instrText xml:space="preserve"> PAGEREF _Toc177658435 \h </w:instrText>
            </w:r>
            <w:r>
              <w:rPr>
                <w:noProof/>
                <w:webHidden/>
              </w:rPr>
            </w:r>
            <w:r>
              <w:rPr>
                <w:noProof/>
                <w:webHidden/>
              </w:rPr>
              <w:fldChar w:fldCharType="separate"/>
            </w:r>
            <w:r w:rsidR="00816A15">
              <w:rPr>
                <w:noProof/>
                <w:webHidden/>
              </w:rPr>
              <w:t>9</w:t>
            </w:r>
            <w:r>
              <w:rPr>
                <w:noProof/>
                <w:webHidden/>
              </w:rPr>
              <w:fldChar w:fldCharType="end"/>
            </w:r>
          </w:hyperlink>
        </w:p>
        <w:p w14:paraId="7A84098B" w14:textId="1E7053BA"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36" w:history="1">
            <w:r w:rsidRPr="008F12B4">
              <w:rPr>
                <w:rStyle w:val="Hipervnculo"/>
                <w:rFonts w:ascii="Montserrat Light" w:eastAsiaTheme="majorEastAsia" w:hAnsi="Montserrat Light" w:cs="Segoe UI"/>
                <w:bCs/>
                <w:noProof/>
              </w:rPr>
              <w:t>C) DESCRIPCIÓN AMPLIA Y DETALLADA DE LOS BIENES A ADQUIRIR O ARRENDAR O SERVICIOS SOLICITADOS, CARACTERÍSTICAS, ESPECIFICACIONES TÉCNICAS, UNIDAD DE MEDIDA, Y EN SU CASO EQUIPOS, CONSUMIBLES Y ACCESORIOS ASOCIADOS A LA CONTRATACIÓN DE LOS BIENES REQUERIDAS, CANTIDADES POR PARTIDA (CON MÍNIMOS Y MÁXIMOS ESTIMADOS).</w:t>
            </w:r>
            <w:r w:rsidRPr="008F12B4">
              <w:rPr>
                <w:rStyle w:val="Hipervnculo"/>
                <w:rFonts w:eastAsiaTheme="majorEastAsia"/>
                <w:bCs/>
                <w:noProof/>
              </w:rPr>
              <w:t> </w:t>
            </w:r>
            <w:r w:rsidRPr="008F12B4">
              <w:rPr>
                <w:rStyle w:val="Hipervnculo"/>
                <w:rFonts w:ascii="Montserrat Light" w:eastAsiaTheme="majorEastAsia" w:hAnsi="Montserrat Light" w:cs="Segoe UI"/>
                <w:bCs/>
                <w:noProof/>
              </w:rPr>
              <w:t xml:space="preserve"> EN TODO CASO, LOS BIENES Y SERVICIOS MATERIA DEL REQUERIMIENTO, DEBEN INCLUIR LA CLAVE CUCOP QUE LE CORRESPONDE.</w:t>
            </w:r>
            <w:r>
              <w:rPr>
                <w:noProof/>
                <w:webHidden/>
              </w:rPr>
              <w:tab/>
            </w:r>
            <w:r>
              <w:rPr>
                <w:noProof/>
                <w:webHidden/>
              </w:rPr>
              <w:fldChar w:fldCharType="begin"/>
            </w:r>
            <w:r>
              <w:rPr>
                <w:noProof/>
                <w:webHidden/>
              </w:rPr>
              <w:instrText xml:space="preserve"> PAGEREF _Toc177658436 \h </w:instrText>
            </w:r>
            <w:r>
              <w:rPr>
                <w:noProof/>
                <w:webHidden/>
              </w:rPr>
            </w:r>
            <w:r>
              <w:rPr>
                <w:noProof/>
                <w:webHidden/>
              </w:rPr>
              <w:fldChar w:fldCharType="separate"/>
            </w:r>
            <w:r w:rsidR="00816A15">
              <w:rPr>
                <w:noProof/>
                <w:webHidden/>
              </w:rPr>
              <w:t>9</w:t>
            </w:r>
            <w:r>
              <w:rPr>
                <w:noProof/>
                <w:webHidden/>
              </w:rPr>
              <w:fldChar w:fldCharType="end"/>
            </w:r>
          </w:hyperlink>
        </w:p>
        <w:p w14:paraId="366F0D90" w14:textId="430A0282"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37" w:history="1">
            <w:r w:rsidRPr="008F12B4">
              <w:rPr>
                <w:rStyle w:val="Hipervnculo"/>
                <w:rFonts w:ascii="Montserrat Light" w:eastAsiaTheme="majorEastAsia" w:hAnsi="Montserrat Light" w:cs="Segoe UI"/>
                <w:bCs/>
                <w:noProof/>
              </w:rPr>
              <w:t>D) PROCESO DE ENTREGA DE BIENES, DE INSTALACIÓN DE EQUIPOS O TODA ACTIVIDAD QUE SE REQUIERA REALIZAR PREVIO AL INICIO DEL CONTRATO QUE DEBERÁ REALIZAR EL PROVEEDOR ADJUDICADO;</w:t>
            </w:r>
            <w:r w:rsidRPr="008F12B4">
              <w:rPr>
                <w:rStyle w:val="Hipervnculo"/>
                <w:rFonts w:eastAsiaTheme="majorEastAsia"/>
                <w:bCs/>
                <w:noProof/>
              </w:rPr>
              <w:t> </w:t>
            </w:r>
            <w:r w:rsidRPr="008F12B4">
              <w:rPr>
                <w:rStyle w:val="Hipervnculo"/>
                <w:rFonts w:ascii="Montserrat Light" w:eastAsiaTheme="majorEastAsia" w:hAnsi="Montserrat Light" w:cs="Segoe UI"/>
                <w:bCs/>
                <w:noProof/>
              </w:rPr>
              <w:t>JUNTO CON LAS ACTIVIDADES CORRESPONDIENTES PARA EL PROVEEDOR SALIENTE, SIN QUE EN LA TRANSICIÓN SE VEA AFECTADO IMSS-BIENESTAR.</w:t>
            </w:r>
            <w:r>
              <w:rPr>
                <w:noProof/>
                <w:webHidden/>
              </w:rPr>
              <w:tab/>
            </w:r>
            <w:r>
              <w:rPr>
                <w:noProof/>
                <w:webHidden/>
              </w:rPr>
              <w:fldChar w:fldCharType="begin"/>
            </w:r>
            <w:r>
              <w:rPr>
                <w:noProof/>
                <w:webHidden/>
              </w:rPr>
              <w:instrText xml:space="preserve"> PAGEREF _Toc177658437 \h </w:instrText>
            </w:r>
            <w:r>
              <w:rPr>
                <w:noProof/>
                <w:webHidden/>
              </w:rPr>
            </w:r>
            <w:r>
              <w:rPr>
                <w:noProof/>
                <w:webHidden/>
              </w:rPr>
              <w:fldChar w:fldCharType="separate"/>
            </w:r>
            <w:r w:rsidR="00816A15">
              <w:rPr>
                <w:noProof/>
                <w:webHidden/>
              </w:rPr>
              <w:t>24</w:t>
            </w:r>
            <w:r>
              <w:rPr>
                <w:noProof/>
                <w:webHidden/>
              </w:rPr>
              <w:fldChar w:fldCharType="end"/>
            </w:r>
          </w:hyperlink>
        </w:p>
        <w:p w14:paraId="5D680EB9" w14:textId="47C48535"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38" w:history="1">
            <w:r w:rsidRPr="008F12B4">
              <w:rPr>
                <w:rStyle w:val="Hipervnculo"/>
                <w:rFonts w:ascii="Montserrat Light" w:eastAsiaTheme="majorEastAsia" w:hAnsi="Montserrat Light" w:cs="Segoe UI"/>
                <w:bCs/>
                <w:noProof/>
              </w:rPr>
              <w:t>E) LOS FORMATOS ANEXOS, MEDIANTE LOS CUALES SE REALIZARÁ LA ENTREGA-RECEPCIÓN, SEGUIMIENTO, VALIDACIÓN Y AQUELLAS FUNCIONES QUE SE CONSIDEREN NECESARIAS PARA LA CORRECTA ADMINISTRACIÓN DEL SERVICIO, ARRENDAMIENTO O ENTREGA DE BIENES.</w:t>
            </w:r>
            <w:r>
              <w:rPr>
                <w:noProof/>
                <w:webHidden/>
              </w:rPr>
              <w:tab/>
            </w:r>
            <w:r>
              <w:rPr>
                <w:noProof/>
                <w:webHidden/>
              </w:rPr>
              <w:fldChar w:fldCharType="begin"/>
            </w:r>
            <w:r>
              <w:rPr>
                <w:noProof/>
                <w:webHidden/>
              </w:rPr>
              <w:instrText xml:space="preserve"> PAGEREF _Toc177658438 \h </w:instrText>
            </w:r>
            <w:r>
              <w:rPr>
                <w:noProof/>
                <w:webHidden/>
              </w:rPr>
            </w:r>
            <w:r>
              <w:rPr>
                <w:noProof/>
                <w:webHidden/>
              </w:rPr>
              <w:fldChar w:fldCharType="separate"/>
            </w:r>
            <w:r w:rsidR="00816A15">
              <w:rPr>
                <w:noProof/>
                <w:webHidden/>
              </w:rPr>
              <w:t>24</w:t>
            </w:r>
            <w:r>
              <w:rPr>
                <w:noProof/>
                <w:webHidden/>
              </w:rPr>
              <w:fldChar w:fldCharType="end"/>
            </w:r>
          </w:hyperlink>
        </w:p>
        <w:p w14:paraId="7C09BEFF" w14:textId="3415012F"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39" w:history="1">
            <w:r w:rsidRPr="008F12B4">
              <w:rPr>
                <w:rStyle w:val="Hipervnculo"/>
                <w:rFonts w:ascii="Montserrat Light" w:eastAsiaTheme="majorEastAsia" w:hAnsi="Montserrat Light" w:cs="Segoe UI"/>
                <w:bCs/>
                <w:noProof/>
              </w:rPr>
              <w:t>F) EN LOS CASOS DONDE SE HAYA GENERADO INFORMACIÓN, ESTUDIOS, FORMATOS U OTROS, POR PARTE DEL PROVEEDOR QUE PERTENEZCAN A IMSS-BIENESTAR, SE DEBERÁ DETERMINAR A LOS RESPONSABLES Y LOS MEDIOS POR LOS QUE EL PROVEEDOR SALIENTE DEBERÁ HACER LA ENTREGA DE LOS MISMOS, EL PERÍODO DE ENTREGA, LAS CARACTERÍSTICAS Y ESPECIFICACIONES PARA LA MISMA.</w:t>
            </w:r>
            <w:r>
              <w:rPr>
                <w:noProof/>
                <w:webHidden/>
              </w:rPr>
              <w:tab/>
            </w:r>
            <w:r>
              <w:rPr>
                <w:noProof/>
                <w:webHidden/>
              </w:rPr>
              <w:fldChar w:fldCharType="begin"/>
            </w:r>
            <w:r>
              <w:rPr>
                <w:noProof/>
                <w:webHidden/>
              </w:rPr>
              <w:instrText xml:space="preserve"> PAGEREF _Toc177658439 \h </w:instrText>
            </w:r>
            <w:r>
              <w:rPr>
                <w:noProof/>
                <w:webHidden/>
              </w:rPr>
            </w:r>
            <w:r>
              <w:rPr>
                <w:noProof/>
                <w:webHidden/>
              </w:rPr>
              <w:fldChar w:fldCharType="separate"/>
            </w:r>
            <w:r w:rsidR="00816A15">
              <w:rPr>
                <w:noProof/>
                <w:webHidden/>
              </w:rPr>
              <w:t>24</w:t>
            </w:r>
            <w:r>
              <w:rPr>
                <w:noProof/>
                <w:webHidden/>
              </w:rPr>
              <w:fldChar w:fldCharType="end"/>
            </w:r>
          </w:hyperlink>
        </w:p>
        <w:p w14:paraId="1CF13D24" w14:textId="06DEE954"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0" w:history="1">
            <w:r w:rsidRPr="008F12B4">
              <w:rPr>
                <w:rStyle w:val="Hipervnculo"/>
                <w:rFonts w:ascii="Montserrat Light" w:eastAsiaTheme="majorEastAsia" w:hAnsi="Montserrat Light" w:cs="Segoe UI"/>
                <w:bCs/>
                <w:noProof/>
              </w:rPr>
              <w:t xml:space="preserve">G) 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LA LIC </w:t>
            </w:r>
            <w:r w:rsidRPr="008F12B4">
              <w:rPr>
                <w:rStyle w:val="Hipervnculo"/>
                <w:rFonts w:ascii="Montserrat Light" w:eastAsiaTheme="majorEastAsia" w:hAnsi="Montserrat Light" w:cs="Segoe UI"/>
                <w:bCs/>
                <w:noProof/>
              </w:rPr>
              <w:lastRenderedPageBreak/>
              <w:t>CUANDO ÉSTA RESULTE APLICABLE.</w:t>
            </w:r>
            <w:r w:rsidRPr="008F12B4">
              <w:rPr>
                <w:rStyle w:val="Hipervnculo"/>
                <w:rFonts w:eastAsiaTheme="majorEastAsia"/>
                <w:bCs/>
                <w:noProof/>
              </w:rPr>
              <w:t> </w:t>
            </w:r>
            <w:r w:rsidRPr="008F12B4">
              <w:rPr>
                <w:rStyle w:val="Hipervnculo"/>
                <w:rFonts w:ascii="Montserrat Light" w:eastAsiaTheme="majorEastAsia" w:hAnsi="Montserrat Light" w:cs="Segoe UI"/>
                <w:bCs/>
                <w:noProof/>
              </w:rPr>
              <w:t xml:space="preserve"> DICHA COMPROBACI</w:t>
            </w:r>
            <w:r w:rsidRPr="008F12B4">
              <w:rPr>
                <w:rStyle w:val="Hipervnculo"/>
                <w:rFonts w:ascii="Montserrat Light" w:eastAsiaTheme="majorEastAsia" w:hAnsi="Montserrat Light" w:cs="Aptos"/>
                <w:bCs/>
                <w:noProof/>
              </w:rPr>
              <w:t>Ó</w:t>
            </w:r>
            <w:r w:rsidRPr="008F12B4">
              <w:rPr>
                <w:rStyle w:val="Hipervnculo"/>
                <w:rFonts w:ascii="Montserrat Light" w:eastAsiaTheme="majorEastAsia" w:hAnsi="Montserrat Light" w:cs="Segoe UI"/>
                <w:bCs/>
                <w:noProof/>
              </w:rPr>
              <w:t>N SER</w:t>
            </w:r>
            <w:r w:rsidRPr="008F12B4">
              <w:rPr>
                <w:rStyle w:val="Hipervnculo"/>
                <w:rFonts w:ascii="Montserrat Light" w:eastAsiaTheme="majorEastAsia" w:hAnsi="Montserrat Light" w:cs="Aptos"/>
                <w:bCs/>
                <w:noProof/>
              </w:rPr>
              <w:t>Á</w:t>
            </w:r>
            <w:r w:rsidRPr="008F12B4">
              <w:rPr>
                <w:rStyle w:val="Hipervnculo"/>
                <w:rFonts w:ascii="Montserrat Light" w:eastAsiaTheme="majorEastAsia" w:hAnsi="Montserrat Light" w:cs="Segoe UI"/>
                <w:bCs/>
                <w:noProof/>
              </w:rPr>
              <w:t xml:space="preserve"> ELABORADA POR EL </w:t>
            </w:r>
            <w:r w:rsidRPr="008F12B4">
              <w:rPr>
                <w:rStyle w:val="Hipervnculo"/>
                <w:rFonts w:ascii="Montserrat Light" w:eastAsiaTheme="majorEastAsia" w:hAnsi="Montserrat Light" w:cs="Aptos"/>
                <w:bCs/>
                <w:noProof/>
              </w:rPr>
              <w:t>Á</w:t>
            </w:r>
            <w:r w:rsidRPr="008F12B4">
              <w:rPr>
                <w:rStyle w:val="Hipervnculo"/>
                <w:rFonts w:ascii="Montserrat Light" w:eastAsiaTheme="majorEastAsia" w:hAnsi="Montserrat Light" w:cs="Segoe UI"/>
                <w:bCs/>
                <w:noProof/>
              </w:rPr>
              <w:t>REA T</w:t>
            </w:r>
            <w:r w:rsidRPr="008F12B4">
              <w:rPr>
                <w:rStyle w:val="Hipervnculo"/>
                <w:rFonts w:ascii="Montserrat Light" w:eastAsiaTheme="majorEastAsia" w:hAnsi="Montserrat Light" w:cs="Aptos"/>
                <w:bCs/>
                <w:noProof/>
              </w:rPr>
              <w:t>É</w:t>
            </w:r>
            <w:r w:rsidRPr="008F12B4">
              <w:rPr>
                <w:rStyle w:val="Hipervnculo"/>
                <w:rFonts w:ascii="Montserrat Light" w:eastAsiaTheme="majorEastAsia" w:hAnsi="Montserrat Light" w:cs="Segoe UI"/>
                <w:bCs/>
                <w:noProof/>
              </w:rPr>
              <w:t>CNICA.</w:t>
            </w:r>
            <w:r>
              <w:rPr>
                <w:noProof/>
                <w:webHidden/>
              </w:rPr>
              <w:tab/>
            </w:r>
            <w:r>
              <w:rPr>
                <w:noProof/>
                <w:webHidden/>
              </w:rPr>
              <w:fldChar w:fldCharType="begin"/>
            </w:r>
            <w:r>
              <w:rPr>
                <w:noProof/>
                <w:webHidden/>
              </w:rPr>
              <w:instrText xml:space="preserve"> PAGEREF _Toc177658440 \h </w:instrText>
            </w:r>
            <w:r>
              <w:rPr>
                <w:noProof/>
                <w:webHidden/>
              </w:rPr>
            </w:r>
            <w:r>
              <w:rPr>
                <w:noProof/>
                <w:webHidden/>
              </w:rPr>
              <w:fldChar w:fldCharType="separate"/>
            </w:r>
            <w:r w:rsidR="00816A15">
              <w:rPr>
                <w:noProof/>
                <w:webHidden/>
              </w:rPr>
              <w:t>25</w:t>
            </w:r>
            <w:r>
              <w:rPr>
                <w:noProof/>
                <w:webHidden/>
              </w:rPr>
              <w:fldChar w:fldCharType="end"/>
            </w:r>
          </w:hyperlink>
        </w:p>
        <w:p w14:paraId="6DC35555" w14:textId="7FD573E0"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1" w:history="1">
            <w:r w:rsidRPr="008F12B4">
              <w:rPr>
                <w:rStyle w:val="Hipervnculo"/>
                <w:rFonts w:ascii="Montserrat Light" w:eastAsiaTheme="majorEastAsia" w:hAnsi="Montserrat Light" w:cs="Segoe UI"/>
                <w:bCs/>
                <w:noProof/>
              </w:rPr>
              <w:t>I) NORMAS: OFICIAL MEXICANA, ESTÁNDAR (ANTES MEXICANA), INTERNACIONAL, DE REFERENCIA O ESPECIFICACIÓN TÉCNICA, QUE RESULTE APLICABLE A LOS BIENES O SERVICIOS REQUERIDOS, CONFORME A LA LIC CON BASE EN LO SEÑALADO EN EL NUMERAL 4.25.2 DE LAS PRESENTES POBALINES</w:t>
            </w:r>
            <w:r w:rsidRPr="008F12B4">
              <w:rPr>
                <w:rStyle w:val="Hipervnculo"/>
                <w:rFonts w:eastAsiaTheme="majorEastAsia"/>
                <w:bCs/>
                <w:noProof/>
              </w:rPr>
              <w:t> </w:t>
            </w:r>
            <w:r w:rsidRPr="008F12B4">
              <w:rPr>
                <w:rStyle w:val="Hipervnculo"/>
                <w:rFonts w:ascii="Montserrat Light" w:eastAsiaTheme="majorEastAsia" w:hAnsi="Montserrat Light" w:cs="Segoe UI"/>
                <w:bCs/>
                <w:noProof/>
              </w:rPr>
              <w:t>Y, EN SU CASO, EN EL REGISTRO SANITARIO CORRESPONDIENTE.</w:t>
            </w:r>
            <w:r>
              <w:rPr>
                <w:noProof/>
                <w:webHidden/>
              </w:rPr>
              <w:tab/>
            </w:r>
            <w:r>
              <w:rPr>
                <w:noProof/>
                <w:webHidden/>
              </w:rPr>
              <w:fldChar w:fldCharType="begin"/>
            </w:r>
            <w:r>
              <w:rPr>
                <w:noProof/>
                <w:webHidden/>
              </w:rPr>
              <w:instrText xml:space="preserve"> PAGEREF _Toc177658441 \h </w:instrText>
            </w:r>
            <w:r>
              <w:rPr>
                <w:noProof/>
                <w:webHidden/>
              </w:rPr>
            </w:r>
            <w:r>
              <w:rPr>
                <w:noProof/>
                <w:webHidden/>
              </w:rPr>
              <w:fldChar w:fldCharType="separate"/>
            </w:r>
            <w:r w:rsidR="00816A15">
              <w:rPr>
                <w:noProof/>
                <w:webHidden/>
              </w:rPr>
              <w:t>25</w:t>
            </w:r>
            <w:r>
              <w:rPr>
                <w:noProof/>
                <w:webHidden/>
              </w:rPr>
              <w:fldChar w:fldCharType="end"/>
            </w:r>
          </w:hyperlink>
        </w:p>
        <w:p w14:paraId="79AD941D" w14:textId="272BAAD7"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2" w:history="1">
            <w:r w:rsidRPr="008F12B4">
              <w:rPr>
                <w:rStyle w:val="Hipervnculo"/>
                <w:rFonts w:ascii="Montserrat Light" w:eastAsiaTheme="majorEastAsia" w:hAnsi="Montserrat Light" w:cs="Segoe UI"/>
                <w:bCs/>
                <w:noProof/>
              </w:rPr>
              <w:t>J) EL ANEXO TÉCNICO NO DEBERÁ CONTENER INFORMACIÓN RELATIVA A LA SUFICIENCIA PRESUPUESTARIA NI PATRIMONIAL, PRECIOS DE CONTRATACIÓN O AL TIPO DE PROCEDIMIENTO DE CONTRATACIÓN.</w:t>
            </w:r>
            <w:r>
              <w:rPr>
                <w:noProof/>
                <w:webHidden/>
              </w:rPr>
              <w:tab/>
            </w:r>
            <w:r>
              <w:rPr>
                <w:noProof/>
                <w:webHidden/>
              </w:rPr>
              <w:fldChar w:fldCharType="begin"/>
            </w:r>
            <w:r>
              <w:rPr>
                <w:noProof/>
                <w:webHidden/>
              </w:rPr>
              <w:instrText xml:space="preserve"> PAGEREF _Toc177658442 \h </w:instrText>
            </w:r>
            <w:r>
              <w:rPr>
                <w:noProof/>
                <w:webHidden/>
              </w:rPr>
            </w:r>
            <w:r>
              <w:rPr>
                <w:noProof/>
                <w:webHidden/>
              </w:rPr>
              <w:fldChar w:fldCharType="separate"/>
            </w:r>
            <w:r w:rsidR="00816A15">
              <w:rPr>
                <w:noProof/>
                <w:webHidden/>
              </w:rPr>
              <w:t>26</w:t>
            </w:r>
            <w:r>
              <w:rPr>
                <w:noProof/>
                <w:webHidden/>
              </w:rPr>
              <w:fldChar w:fldCharType="end"/>
            </w:r>
          </w:hyperlink>
        </w:p>
        <w:p w14:paraId="13180EA7" w14:textId="7CD2B440"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3" w:history="1">
            <w:r w:rsidRPr="008F12B4">
              <w:rPr>
                <w:rStyle w:val="Hipervnculo"/>
                <w:rFonts w:ascii="Montserrat Light" w:hAnsi="Montserrat Light"/>
                <w:bCs/>
                <w:noProof/>
              </w:rPr>
              <w:t>K)</w:t>
            </w:r>
            <w:r w:rsidRPr="008F12B4">
              <w:rPr>
                <w:rStyle w:val="Hipervnculo"/>
                <w:rFonts w:ascii="Montserrat Light" w:hAnsi="Montserrat Light"/>
                <w:noProof/>
              </w:rPr>
              <w:t xml:space="preserve"> TIPO DE CONTRATACIÓN.</w:t>
            </w:r>
            <w:r>
              <w:rPr>
                <w:noProof/>
                <w:webHidden/>
              </w:rPr>
              <w:tab/>
            </w:r>
            <w:r>
              <w:rPr>
                <w:noProof/>
                <w:webHidden/>
              </w:rPr>
              <w:fldChar w:fldCharType="begin"/>
            </w:r>
            <w:r>
              <w:rPr>
                <w:noProof/>
                <w:webHidden/>
              </w:rPr>
              <w:instrText xml:space="preserve"> PAGEREF _Toc177658443 \h </w:instrText>
            </w:r>
            <w:r>
              <w:rPr>
                <w:noProof/>
                <w:webHidden/>
              </w:rPr>
            </w:r>
            <w:r>
              <w:rPr>
                <w:noProof/>
                <w:webHidden/>
              </w:rPr>
              <w:fldChar w:fldCharType="separate"/>
            </w:r>
            <w:r w:rsidR="00816A15">
              <w:rPr>
                <w:noProof/>
                <w:webHidden/>
              </w:rPr>
              <w:t>27</w:t>
            </w:r>
            <w:r>
              <w:rPr>
                <w:noProof/>
                <w:webHidden/>
              </w:rPr>
              <w:fldChar w:fldCharType="end"/>
            </w:r>
          </w:hyperlink>
        </w:p>
        <w:p w14:paraId="1CF6E8B9" w14:textId="7CE8807B"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4" w:history="1">
            <w:r w:rsidRPr="008F12B4">
              <w:rPr>
                <w:rStyle w:val="Hipervnculo"/>
                <w:rFonts w:ascii="Montserrat Light" w:eastAsia="MS Gothic" w:hAnsi="Montserrat Light" w:cs="Times New Roman"/>
                <w:noProof/>
                <w:lang w:val="es-MX" w:eastAsia="en-US"/>
              </w:rPr>
              <w:t>TIPO DE ABASTECIMIENTO.</w:t>
            </w:r>
            <w:r>
              <w:rPr>
                <w:noProof/>
                <w:webHidden/>
              </w:rPr>
              <w:tab/>
            </w:r>
            <w:r>
              <w:rPr>
                <w:noProof/>
                <w:webHidden/>
              </w:rPr>
              <w:fldChar w:fldCharType="begin"/>
            </w:r>
            <w:r>
              <w:rPr>
                <w:noProof/>
                <w:webHidden/>
              </w:rPr>
              <w:instrText xml:space="preserve"> PAGEREF _Toc177658444 \h </w:instrText>
            </w:r>
            <w:r>
              <w:rPr>
                <w:noProof/>
                <w:webHidden/>
              </w:rPr>
              <w:fldChar w:fldCharType="separate"/>
            </w:r>
            <w:r w:rsidR="00816A15">
              <w:rPr>
                <w:b/>
                <w:bCs/>
                <w:noProof/>
                <w:webHidden/>
                <w:lang w:val="es-ES"/>
              </w:rPr>
              <w:t>¡Error! Marcador no definido.</w:t>
            </w:r>
            <w:r>
              <w:rPr>
                <w:noProof/>
                <w:webHidden/>
              </w:rPr>
              <w:fldChar w:fldCharType="end"/>
            </w:r>
          </w:hyperlink>
        </w:p>
        <w:p w14:paraId="474AC2B2" w14:textId="31223004" w:rsidR="003D3066" w:rsidRDefault="003D3066">
          <w:pPr>
            <w:pStyle w:val="TDC1"/>
            <w:tabs>
              <w:tab w:val="right" w:leader="dot" w:pos="8828"/>
            </w:tabs>
            <w:rPr>
              <w:rFonts w:asciiTheme="minorHAnsi" w:eastAsiaTheme="minorEastAsia" w:hAnsiTheme="minorHAnsi" w:cstheme="minorBidi"/>
              <w:noProof/>
              <w:kern w:val="2"/>
              <w:lang w:val="es-MX" w:eastAsia="es-MX"/>
              <w14:ligatures w14:val="standardContextual"/>
            </w:rPr>
          </w:pPr>
          <w:hyperlink w:anchor="_Toc177658445" w:history="1">
            <w:r w:rsidRPr="008F12B4">
              <w:rPr>
                <w:rStyle w:val="Hipervnculo"/>
                <w:rFonts w:ascii="Montserrat Light" w:hAnsi="Montserrat Light" w:cs="Arial"/>
                <w:bCs/>
                <w:noProof/>
                <w:lang w:val="es-MX" w:eastAsia="en-US"/>
              </w:rPr>
              <w:t>ADMINISTRADORES DEL CONTRATO</w:t>
            </w:r>
            <w:r>
              <w:rPr>
                <w:noProof/>
                <w:webHidden/>
              </w:rPr>
              <w:tab/>
            </w:r>
            <w:r>
              <w:rPr>
                <w:noProof/>
                <w:webHidden/>
              </w:rPr>
              <w:fldChar w:fldCharType="begin"/>
            </w:r>
            <w:r>
              <w:rPr>
                <w:noProof/>
                <w:webHidden/>
              </w:rPr>
              <w:instrText xml:space="preserve"> PAGEREF _Toc177658445 \h </w:instrText>
            </w:r>
            <w:r>
              <w:rPr>
                <w:noProof/>
                <w:webHidden/>
              </w:rPr>
              <w:fldChar w:fldCharType="separate"/>
            </w:r>
            <w:r w:rsidR="00816A15">
              <w:rPr>
                <w:b/>
                <w:bCs/>
                <w:noProof/>
                <w:webHidden/>
                <w:lang w:val="es-ES"/>
              </w:rPr>
              <w:t>¡Error! Marcador no definido.</w:t>
            </w:r>
            <w:r>
              <w:rPr>
                <w:noProof/>
                <w:webHidden/>
              </w:rPr>
              <w:fldChar w:fldCharType="end"/>
            </w:r>
          </w:hyperlink>
        </w:p>
        <w:p w14:paraId="364A1017" w14:textId="1A1BF711" w:rsidR="00D72FB1" w:rsidRDefault="00D72FB1" w:rsidP="00D72FB1">
          <w:pPr>
            <w:ind w:left="0"/>
            <w:jc w:val="left"/>
            <w:rPr>
              <w:rFonts w:ascii="Montserrat Light" w:hAnsi="Montserrat Light"/>
              <w:b/>
              <w:bCs/>
              <w:color w:val="000000" w:themeColor="text1"/>
              <w:sz w:val="20"/>
              <w:szCs w:val="20"/>
              <w:lang w:val="es-ES"/>
            </w:rPr>
          </w:pPr>
          <w:r w:rsidRPr="00A40ACF">
            <w:rPr>
              <w:rFonts w:ascii="Montserrat Light" w:hAnsi="Montserrat Light"/>
              <w:b/>
              <w:bCs/>
              <w:color w:val="000000" w:themeColor="text1"/>
              <w:sz w:val="20"/>
              <w:szCs w:val="20"/>
              <w:lang w:val="es-ES"/>
            </w:rPr>
            <w:fldChar w:fldCharType="end"/>
          </w:r>
        </w:p>
      </w:sdtContent>
    </w:sdt>
    <w:p w14:paraId="380BF570" w14:textId="25E920B2" w:rsidR="00D72FB1" w:rsidRDefault="00D72FB1">
      <w:pPr>
        <w:rPr>
          <w:rFonts w:ascii="Montserrat Light" w:eastAsia="MS Mincho" w:hAnsi="Montserrat Light" w:cs="Times New Roman"/>
          <w:lang w:eastAsia="en-US"/>
        </w:rPr>
      </w:pPr>
      <w:r>
        <w:rPr>
          <w:rFonts w:ascii="Montserrat Light" w:eastAsia="MS Mincho" w:hAnsi="Montserrat Light" w:cs="Times New Roman"/>
          <w:lang w:eastAsia="en-US"/>
        </w:rPr>
        <w:br w:type="page"/>
      </w:r>
    </w:p>
    <w:p w14:paraId="7B980A40" w14:textId="77777777" w:rsidR="00D72FB1" w:rsidRDefault="00D72FB1">
      <w:pPr>
        <w:rPr>
          <w:rFonts w:ascii="Montserrat Light" w:eastAsia="MS Mincho" w:hAnsi="Montserrat Light" w:cs="Times New Roman"/>
          <w:lang w:eastAsia="en-US"/>
        </w:rPr>
      </w:pPr>
    </w:p>
    <w:p w14:paraId="1628F9E1" w14:textId="77777777" w:rsidR="009A201B" w:rsidRPr="00E84B1B" w:rsidRDefault="009A201B" w:rsidP="00D743B3">
      <w:pPr>
        <w:ind w:left="0"/>
        <w:jc w:val="left"/>
        <w:rPr>
          <w:rFonts w:ascii="Montserrat Light" w:eastAsia="MS Mincho" w:hAnsi="Montserrat Light" w:cs="Times New Roman"/>
          <w:lang w:eastAsia="en-US"/>
        </w:rPr>
      </w:pPr>
    </w:p>
    <w:p w14:paraId="0B8891D2" w14:textId="66D911E9" w:rsidR="72B02B1E" w:rsidRDefault="72B02B1E" w:rsidP="175D75FF">
      <w:pPr>
        <w:pStyle w:val="Ttulo1"/>
        <w:spacing w:before="0"/>
        <w:ind w:left="-142"/>
        <w:rPr>
          <w:rStyle w:val="normaltextrun"/>
          <w:rFonts w:ascii="Montserrat Light" w:eastAsiaTheme="majorEastAsia" w:hAnsi="Montserrat Light" w:cs="Segoe UI"/>
          <w:bCs/>
          <w:color w:val="auto"/>
          <w:sz w:val="20"/>
          <w:szCs w:val="20"/>
        </w:rPr>
      </w:pPr>
      <w:bookmarkStart w:id="1" w:name="_Toc177658434"/>
      <w:r w:rsidRPr="175D75FF">
        <w:rPr>
          <w:rStyle w:val="normaltextrun"/>
          <w:rFonts w:ascii="Montserrat Light" w:eastAsiaTheme="majorEastAsia" w:hAnsi="Montserrat Light" w:cs="Segoe UI"/>
          <w:bCs/>
          <w:color w:val="auto"/>
          <w:sz w:val="20"/>
          <w:szCs w:val="20"/>
        </w:rPr>
        <w:t>a</w:t>
      </w:r>
      <w:r w:rsidR="008C1918" w:rsidRPr="175D75FF">
        <w:rPr>
          <w:rStyle w:val="normaltextrun"/>
          <w:rFonts w:ascii="Montserrat Light" w:eastAsiaTheme="majorEastAsia" w:hAnsi="Montserrat Light" w:cs="Segoe UI"/>
          <w:bCs/>
          <w:color w:val="auto"/>
          <w:sz w:val="20"/>
          <w:szCs w:val="20"/>
        </w:rPr>
        <w:t xml:space="preserve">) </w:t>
      </w:r>
      <w:bookmarkEnd w:id="1"/>
      <w:r w:rsidR="47C9739E" w:rsidRPr="175D75FF">
        <w:rPr>
          <w:rStyle w:val="normaltextrun"/>
          <w:rFonts w:ascii="Montserrat Light" w:eastAsiaTheme="majorEastAsia" w:hAnsi="Montserrat Light" w:cs="Segoe UI"/>
          <w:bCs/>
          <w:color w:val="auto"/>
          <w:sz w:val="20"/>
          <w:szCs w:val="20"/>
        </w:rPr>
        <w:t>Objeto de la Contratación</w:t>
      </w:r>
    </w:p>
    <w:p w14:paraId="45379B71" w14:textId="77777777" w:rsidR="008C1918" w:rsidRPr="000842C4" w:rsidRDefault="008C1918" w:rsidP="009A201B">
      <w:pPr>
        <w:pStyle w:val="paragraph"/>
        <w:spacing w:before="0" w:beforeAutospacing="0" w:after="0" w:afterAutospacing="0"/>
        <w:ind w:left="-142" w:firstLine="142"/>
        <w:jc w:val="both"/>
        <w:textAlignment w:val="baseline"/>
        <w:rPr>
          <w:rFonts w:ascii="Montserrat Light" w:hAnsi="Montserrat Light" w:cs="Segoe UI"/>
          <w:b/>
          <w:bCs/>
          <w:sz w:val="20"/>
          <w:szCs w:val="20"/>
        </w:rPr>
      </w:pPr>
    </w:p>
    <w:p w14:paraId="0153230F" w14:textId="7716EEE3" w:rsidR="008C1918" w:rsidRDefault="008C1918" w:rsidP="009A201B">
      <w:pPr>
        <w:spacing w:line="276" w:lineRule="auto"/>
        <w:ind w:left="-142"/>
        <w:rPr>
          <w:rStyle w:val="eop"/>
          <w:rFonts w:ascii="Montserrat Light" w:eastAsiaTheme="majorEastAsia" w:hAnsi="Montserrat Light" w:cs="Segoe UI"/>
          <w:b/>
          <w:bCs/>
          <w:sz w:val="20"/>
          <w:szCs w:val="20"/>
        </w:rPr>
      </w:pPr>
      <w:r w:rsidRPr="00D16E1A">
        <w:rPr>
          <w:rStyle w:val="eop"/>
          <w:rFonts w:ascii="Montserrat Light" w:eastAsiaTheme="majorEastAsia" w:hAnsi="Montserrat Light" w:cs="Segoe UI"/>
          <w:sz w:val="20"/>
          <w:szCs w:val="20"/>
        </w:rPr>
        <w:t>C</w:t>
      </w:r>
      <w:r w:rsidRPr="00D16E1A">
        <w:rPr>
          <w:rFonts w:ascii="Montserrat Light" w:hAnsi="Montserrat Light" w:cs="Arial"/>
          <w:sz w:val="20"/>
          <w:szCs w:val="20"/>
          <w:lang w:eastAsia="en-US"/>
        </w:rPr>
        <w:t>o</w:t>
      </w:r>
      <w:r w:rsidRPr="00473DB5">
        <w:rPr>
          <w:rFonts w:ascii="Montserrat Light" w:hAnsi="Montserrat Light" w:cs="Arial"/>
          <w:bCs/>
          <w:sz w:val="20"/>
          <w:szCs w:val="20"/>
          <w:lang w:eastAsia="en-US"/>
        </w:rPr>
        <w:t xml:space="preserve">ntratación del </w:t>
      </w:r>
      <w:r w:rsidRPr="008C1918">
        <w:rPr>
          <w:rFonts w:ascii="Montserrat Light" w:hAnsi="Montserrat Light" w:cs="Arial"/>
          <w:b/>
          <w:sz w:val="20"/>
          <w:szCs w:val="20"/>
          <w:lang w:eastAsia="en-US"/>
        </w:rPr>
        <w:t>Servicio Médico Integral de Diálisis Peritoneal Automatizada (DPA)</w:t>
      </w:r>
      <w:r>
        <w:rPr>
          <w:rFonts w:ascii="Montserrat Light" w:hAnsi="Montserrat Light" w:cs="Arial"/>
          <w:b/>
          <w:sz w:val="20"/>
          <w:szCs w:val="20"/>
          <w:lang w:eastAsia="en-US"/>
        </w:rPr>
        <w:t>.</w:t>
      </w:r>
    </w:p>
    <w:p w14:paraId="6D74A43A" w14:textId="77777777" w:rsidR="008C1918" w:rsidRPr="000842C4" w:rsidRDefault="008C1918" w:rsidP="009A201B">
      <w:pPr>
        <w:pStyle w:val="paragraph"/>
        <w:spacing w:before="0" w:beforeAutospacing="0" w:after="0" w:afterAutospacing="0"/>
        <w:ind w:left="-142" w:firstLine="142"/>
        <w:jc w:val="both"/>
        <w:textAlignment w:val="baseline"/>
        <w:rPr>
          <w:rFonts w:ascii="Montserrat Light" w:hAnsi="Montserrat Light" w:cs="Segoe UI"/>
          <w:b/>
          <w:bCs/>
          <w:sz w:val="20"/>
          <w:szCs w:val="20"/>
        </w:rPr>
      </w:pPr>
    </w:p>
    <w:p w14:paraId="2ECD449A" w14:textId="2108EAB5" w:rsidR="008C1918" w:rsidRPr="00B276F2" w:rsidRDefault="5C10988A" w:rsidP="175D75FF">
      <w:pPr>
        <w:pStyle w:val="Ttulo1"/>
        <w:spacing w:before="0"/>
        <w:ind w:left="-142"/>
        <w:rPr>
          <w:rStyle w:val="normaltextrun"/>
          <w:rFonts w:ascii="Montserrat Light" w:eastAsiaTheme="majorEastAsia" w:hAnsi="Montserrat Light" w:cs="Segoe UI"/>
          <w:bCs/>
          <w:color w:val="auto"/>
          <w:sz w:val="20"/>
          <w:szCs w:val="20"/>
        </w:rPr>
      </w:pPr>
      <w:bookmarkStart w:id="2" w:name="_Toc177658435"/>
      <w:r w:rsidRPr="175D75FF">
        <w:rPr>
          <w:rStyle w:val="normaltextrun"/>
          <w:rFonts w:ascii="Montserrat Light" w:eastAsiaTheme="majorEastAsia" w:hAnsi="Montserrat Light" w:cs="Segoe UI"/>
          <w:bCs/>
          <w:color w:val="auto"/>
          <w:sz w:val="20"/>
          <w:szCs w:val="20"/>
        </w:rPr>
        <w:t>b</w:t>
      </w:r>
      <w:r w:rsidR="008C1918" w:rsidRPr="175D75FF">
        <w:rPr>
          <w:rStyle w:val="normaltextrun"/>
          <w:rFonts w:ascii="Montserrat Light" w:eastAsiaTheme="majorEastAsia" w:hAnsi="Montserrat Light" w:cs="Segoe UI"/>
          <w:bCs/>
          <w:color w:val="auto"/>
          <w:sz w:val="20"/>
          <w:szCs w:val="20"/>
        </w:rPr>
        <w:t xml:space="preserve">) </w:t>
      </w:r>
      <w:bookmarkEnd w:id="2"/>
      <w:r w:rsidR="51F2354C" w:rsidRPr="175D75FF">
        <w:rPr>
          <w:rStyle w:val="normaltextrun"/>
          <w:rFonts w:ascii="Montserrat Light" w:eastAsiaTheme="majorEastAsia" w:hAnsi="Montserrat Light" w:cs="Segoe UI"/>
          <w:bCs/>
          <w:color w:val="auto"/>
          <w:sz w:val="20"/>
          <w:szCs w:val="20"/>
        </w:rPr>
        <w:t xml:space="preserve">Vigencia del Contrato.  </w:t>
      </w:r>
    </w:p>
    <w:p w14:paraId="13CD8CCF" w14:textId="77777777" w:rsidR="008C1918" w:rsidRDefault="008C1918" w:rsidP="009A201B">
      <w:pPr>
        <w:pStyle w:val="paragraph"/>
        <w:spacing w:before="0" w:beforeAutospacing="0" w:after="0" w:afterAutospacing="0"/>
        <w:ind w:left="-142" w:firstLine="142"/>
        <w:jc w:val="both"/>
        <w:textAlignment w:val="baseline"/>
        <w:rPr>
          <w:rStyle w:val="scxw238801174"/>
          <w:rFonts w:ascii="Montserrat Light" w:eastAsiaTheme="majorEastAsia" w:hAnsi="Montserrat Light" w:cs="Segoe UI"/>
          <w:b/>
          <w:bCs/>
          <w:sz w:val="20"/>
          <w:szCs w:val="20"/>
        </w:rPr>
      </w:pPr>
    </w:p>
    <w:p w14:paraId="4F9F91E7" w14:textId="60A56F24" w:rsidR="008C1918" w:rsidRDefault="008C1918" w:rsidP="009A201B">
      <w:pPr>
        <w:spacing w:line="276" w:lineRule="auto"/>
        <w:ind w:left="-142"/>
        <w:rPr>
          <w:rFonts w:ascii="Montserrat Light" w:eastAsia="Times New Roman" w:hAnsi="Montserrat Light" w:cs="Arial"/>
          <w:bCs/>
          <w:color w:val="000000"/>
          <w:sz w:val="20"/>
          <w:szCs w:val="20"/>
          <w:lang w:val="es-MX" w:eastAsia="es-MX"/>
        </w:rPr>
      </w:pPr>
      <w:r w:rsidRPr="007F0636">
        <w:rPr>
          <w:rFonts w:ascii="Montserrat Light" w:eastAsia="Times New Roman" w:hAnsi="Montserrat Light" w:cs="Arial"/>
          <w:bCs/>
          <w:color w:val="000000"/>
          <w:sz w:val="20"/>
          <w:szCs w:val="20"/>
          <w:lang w:val="es-MX" w:eastAsia="es-MX"/>
        </w:rPr>
        <w:t xml:space="preserve">El plazo para la prestación </w:t>
      </w:r>
      <w:r w:rsidR="00344566">
        <w:rPr>
          <w:rFonts w:ascii="Montserrat Light" w:eastAsia="Times New Roman" w:hAnsi="Montserrat Light" w:cs="Arial"/>
          <w:bCs/>
          <w:color w:val="000000"/>
          <w:sz w:val="20"/>
          <w:szCs w:val="20"/>
          <w:lang w:val="es-MX" w:eastAsia="es-MX"/>
        </w:rPr>
        <w:t>del</w:t>
      </w:r>
      <w:r w:rsidRPr="007F0636">
        <w:rPr>
          <w:rFonts w:ascii="Montserrat Light" w:eastAsia="Times New Roman" w:hAnsi="Montserrat Light" w:cs="Arial"/>
          <w:bCs/>
          <w:color w:val="000000"/>
          <w:sz w:val="20"/>
          <w:szCs w:val="20"/>
          <w:lang w:val="es-MX" w:eastAsia="es-MX"/>
        </w:rPr>
        <w:t xml:space="preserve"> </w:t>
      </w:r>
      <w:r w:rsidR="00344566">
        <w:rPr>
          <w:rFonts w:ascii="Montserrat Light" w:hAnsi="Montserrat Light" w:cs="Arial"/>
          <w:bCs/>
          <w:sz w:val="20"/>
          <w:szCs w:val="20"/>
          <w:lang w:val="es-MX" w:eastAsia="en-US"/>
        </w:rPr>
        <w:t>Servicio Médico Integral</w:t>
      </w:r>
      <w:r w:rsidR="00344566" w:rsidRPr="007F0636">
        <w:rPr>
          <w:rFonts w:ascii="Montserrat Light" w:eastAsia="Times New Roman" w:hAnsi="Montserrat Light" w:cs="Arial"/>
          <w:bCs/>
          <w:color w:val="000000"/>
          <w:sz w:val="20"/>
          <w:szCs w:val="20"/>
          <w:lang w:val="es-MX" w:eastAsia="es-MX"/>
        </w:rPr>
        <w:t xml:space="preserve"> </w:t>
      </w:r>
      <w:r w:rsidRPr="007F0636">
        <w:rPr>
          <w:rFonts w:ascii="Montserrat Light" w:eastAsia="Times New Roman" w:hAnsi="Montserrat Light" w:cs="Arial"/>
          <w:bCs/>
          <w:color w:val="000000"/>
          <w:sz w:val="20"/>
          <w:szCs w:val="20"/>
          <w:lang w:val="es-MX" w:eastAsia="es-MX"/>
        </w:rPr>
        <w:t xml:space="preserve">de Diálisis Peritoneal </w:t>
      </w:r>
      <w:r w:rsidR="005C32E6">
        <w:rPr>
          <w:rFonts w:ascii="Montserrat Light" w:eastAsia="Times New Roman" w:hAnsi="Montserrat Light" w:cs="Arial"/>
          <w:bCs/>
          <w:color w:val="000000"/>
          <w:sz w:val="20"/>
          <w:szCs w:val="20"/>
          <w:lang w:val="es-MX" w:eastAsia="es-MX"/>
        </w:rPr>
        <w:t xml:space="preserve">Automatizada (DPA) </w:t>
      </w:r>
      <w:r w:rsidRPr="007F0636">
        <w:rPr>
          <w:rFonts w:ascii="Montserrat Light" w:eastAsia="Times New Roman" w:hAnsi="Montserrat Light" w:cs="Arial"/>
          <w:bCs/>
          <w:color w:val="000000"/>
          <w:sz w:val="20"/>
          <w:szCs w:val="20"/>
          <w:lang w:val="es-MX" w:eastAsia="es-MX"/>
        </w:rPr>
        <w:t>será a partir del 01 de enero hasta el 31 de diciembre del año 202</w:t>
      </w:r>
      <w:r>
        <w:rPr>
          <w:rFonts w:ascii="Montserrat Light" w:eastAsia="Times New Roman" w:hAnsi="Montserrat Light" w:cs="Arial"/>
          <w:bCs/>
          <w:color w:val="000000"/>
          <w:sz w:val="20"/>
          <w:szCs w:val="20"/>
          <w:lang w:val="es-MX" w:eastAsia="es-MX"/>
        </w:rPr>
        <w:t>5</w:t>
      </w:r>
      <w:r w:rsidRPr="007F0636">
        <w:rPr>
          <w:rFonts w:ascii="Montserrat Light" w:eastAsia="Times New Roman" w:hAnsi="Montserrat Light" w:cs="Arial"/>
          <w:bCs/>
          <w:color w:val="000000"/>
          <w:sz w:val="20"/>
          <w:szCs w:val="20"/>
          <w:lang w:val="es-MX" w:eastAsia="es-MX"/>
        </w:rPr>
        <w:t>.</w:t>
      </w:r>
    </w:p>
    <w:p w14:paraId="37AD274E" w14:textId="77777777" w:rsidR="008C1918" w:rsidRDefault="008C1918" w:rsidP="009A201B">
      <w:pPr>
        <w:autoSpaceDE w:val="0"/>
        <w:spacing w:line="276" w:lineRule="auto"/>
        <w:ind w:left="-142" w:right="-80" w:firstLine="142"/>
        <w:rPr>
          <w:rFonts w:ascii="Montserrat Light" w:eastAsia="Times New Roman" w:hAnsi="Montserrat Light" w:cs="Arial"/>
          <w:bCs/>
          <w:color w:val="000000"/>
          <w:sz w:val="20"/>
          <w:szCs w:val="20"/>
          <w:lang w:val="es-MX" w:eastAsia="es-MX"/>
        </w:rPr>
      </w:pPr>
    </w:p>
    <w:p w14:paraId="763D6A14" w14:textId="6D8567E0" w:rsidR="009A201B" w:rsidRPr="00B276F2" w:rsidRDefault="009A201B" w:rsidP="175D75FF">
      <w:pPr>
        <w:pStyle w:val="Ttulo1"/>
        <w:spacing w:before="0"/>
        <w:ind w:left="-142"/>
        <w:rPr>
          <w:rFonts w:ascii="Montserrat Light" w:hAnsi="Montserrat Light" w:cs="Segoe UI"/>
          <w:b w:val="0"/>
          <w:color w:val="auto"/>
          <w:sz w:val="20"/>
          <w:szCs w:val="20"/>
        </w:rPr>
      </w:pPr>
      <w:r w:rsidRPr="175D75FF">
        <w:rPr>
          <w:rStyle w:val="scxw238801174"/>
          <w:rFonts w:ascii="Montserrat Light" w:eastAsiaTheme="majorEastAsia" w:hAnsi="Montserrat Light" w:cs="Segoe UI"/>
          <w:sz w:val="20"/>
          <w:szCs w:val="20"/>
        </w:rPr>
        <w:t> </w:t>
      </w:r>
      <w:r w:rsidR="17BB8578" w:rsidRPr="175D75FF">
        <w:rPr>
          <w:rStyle w:val="scxw238801174"/>
          <w:rFonts w:ascii="Montserrat Light" w:eastAsiaTheme="majorEastAsia" w:hAnsi="Montserrat Light" w:cs="Segoe UI"/>
          <w:sz w:val="20"/>
          <w:szCs w:val="20"/>
        </w:rPr>
        <w:t>c</w:t>
      </w:r>
      <w:bookmarkStart w:id="3" w:name="_Toc177658436"/>
      <w:r w:rsidRPr="175D75FF">
        <w:rPr>
          <w:rStyle w:val="normaltextrun"/>
          <w:rFonts w:ascii="Montserrat Light" w:eastAsiaTheme="majorEastAsia" w:hAnsi="Montserrat Light" w:cs="Segoe UI"/>
          <w:color w:val="auto"/>
          <w:sz w:val="20"/>
          <w:szCs w:val="20"/>
        </w:rPr>
        <w:t xml:space="preserve">) </w:t>
      </w:r>
      <w:bookmarkEnd w:id="3"/>
      <w:r w:rsidR="02E4FA99" w:rsidRPr="175D75FF">
        <w:rPr>
          <w:rStyle w:val="normaltextrun"/>
          <w:rFonts w:ascii="Montserrat Light" w:eastAsiaTheme="majorEastAsia" w:hAnsi="Montserrat Light" w:cs="Segoe UI"/>
          <w:color w:val="auto"/>
          <w:sz w:val="20"/>
          <w:szCs w:val="20"/>
        </w:rPr>
        <w:t xml:space="preserve">Descripción amplia y detallada de los bienes o servicios solicitados.  </w:t>
      </w:r>
    </w:p>
    <w:p w14:paraId="0BEF4805" w14:textId="51B8C312" w:rsidR="00D743B3" w:rsidRPr="00E84B1B" w:rsidRDefault="009A201B" w:rsidP="00F53579">
      <w:pPr>
        <w:spacing w:line="276" w:lineRule="auto"/>
        <w:ind w:left="-142"/>
        <w:rPr>
          <w:rFonts w:ascii="Montserrat Light" w:eastAsia="MS Mincho" w:hAnsi="Montserrat Light" w:cs="Arial"/>
          <w:b/>
          <w:sz w:val="20"/>
          <w:szCs w:val="20"/>
          <w:lang w:eastAsia="en-US"/>
        </w:rPr>
      </w:pPr>
      <w:r w:rsidRPr="000842C4">
        <w:rPr>
          <w:rStyle w:val="scxw238801174"/>
          <w:rFonts w:ascii="Montserrat Light" w:eastAsiaTheme="majorEastAsia" w:hAnsi="Montserrat Light" w:cs="Segoe UI"/>
          <w:b/>
          <w:bCs/>
          <w:sz w:val="20"/>
          <w:szCs w:val="20"/>
        </w:rPr>
        <w:t> </w:t>
      </w:r>
      <w:r w:rsidRPr="000842C4">
        <w:rPr>
          <w:rFonts w:ascii="Montserrat Light" w:hAnsi="Montserrat Light" w:cs="Segoe UI"/>
          <w:b/>
          <w:bCs/>
          <w:sz w:val="20"/>
          <w:szCs w:val="20"/>
        </w:rPr>
        <w:br/>
      </w:r>
      <w:r w:rsidR="00D743B3" w:rsidRPr="00E84B1B">
        <w:rPr>
          <w:rFonts w:ascii="Montserrat Light" w:eastAsia="MS Mincho" w:hAnsi="Montserrat Light" w:cs="Arial"/>
          <w:b/>
          <w:sz w:val="20"/>
          <w:szCs w:val="20"/>
          <w:lang w:eastAsia="en-US"/>
        </w:rPr>
        <w:t>Clave CUC</w:t>
      </w:r>
      <w:r w:rsidR="00050FAA">
        <w:rPr>
          <w:rFonts w:ascii="Montserrat Light" w:eastAsia="MS Mincho" w:hAnsi="Montserrat Light" w:cs="Arial"/>
          <w:b/>
          <w:sz w:val="20"/>
          <w:szCs w:val="20"/>
          <w:lang w:eastAsia="en-US"/>
        </w:rPr>
        <w:t>OP</w:t>
      </w:r>
      <w:r w:rsidR="00D743B3" w:rsidRPr="00E84B1B">
        <w:rPr>
          <w:rFonts w:ascii="Montserrat Light" w:eastAsia="MS Mincho" w:hAnsi="Montserrat Light" w:cs="Arial"/>
          <w:b/>
          <w:sz w:val="20"/>
          <w:szCs w:val="20"/>
          <w:lang w:eastAsia="en-US"/>
        </w:rPr>
        <w:t>: 25301915 Sistema Integral para la aplicación de diálisis peritoneal automatizada</w:t>
      </w:r>
    </w:p>
    <w:p w14:paraId="75AAAC13" w14:textId="77777777" w:rsidR="00D743B3" w:rsidRPr="00E84B1B" w:rsidRDefault="00D743B3" w:rsidP="00D743B3">
      <w:pPr>
        <w:spacing w:line="276" w:lineRule="auto"/>
        <w:ind w:left="-142" w:firstLine="142"/>
        <w:rPr>
          <w:rFonts w:ascii="Montserrat Light" w:eastAsia="MS Mincho" w:hAnsi="Montserrat Light" w:cs="Arial"/>
          <w:b/>
          <w:sz w:val="20"/>
          <w:szCs w:val="20"/>
          <w:lang w:eastAsia="en-US"/>
        </w:rPr>
      </w:pPr>
    </w:p>
    <w:p w14:paraId="2F9840F3" w14:textId="150E1FCA" w:rsidR="00D743B3" w:rsidRDefault="00D743B3" w:rsidP="00D743B3">
      <w:pPr>
        <w:spacing w:line="276" w:lineRule="auto"/>
        <w:ind w:left="-142"/>
        <w:rPr>
          <w:rFonts w:ascii="Montserrat Light" w:eastAsia="MS Mincho" w:hAnsi="Montserrat Light" w:cs="Arial"/>
          <w:sz w:val="20"/>
          <w:szCs w:val="20"/>
          <w:lang w:val="es-ES" w:eastAsia="en-US"/>
        </w:rPr>
      </w:pPr>
      <w:r w:rsidRPr="00E84B1B">
        <w:rPr>
          <w:rFonts w:ascii="Montserrat Light" w:eastAsia="MS Mincho" w:hAnsi="Montserrat Light" w:cs="Arial"/>
          <w:sz w:val="20"/>
          <w:szCs w:val="20"/>
          <w:lang w:val="es-ES" w:eastAsia="en-US"/>
        </w:rPr>
        <w:t xml:space="preserve">El </w:t>
      </w:r>
      <w:r w:rsidR="00C46E0F">
        <w:rPr>
          <w:rFonts w:ascii="Montserrat Light" w:eastAsia="MS Mincho" w:hAnsi="Montserrat Light" w:cs="Arial"/>
          <w:sz w:val="20"/>
          <w:szCs w:val="20"/>
          <w:lang w:val="es-ES" w:eastAsia="en-US"/>
        </w:rPr>
        <w:t>Organismo</w:t>
      </w:r>
      <w:r w:rsidRPr="00E84B1B">
        <w:rPr>
          <w:rFonts w:ascii="Montserrat Light" w:eastAsia="MS Mincho" w:hAnsi="Montserrat Light" w:cs="Arial"/>
          <w:sz w:val="20"/>
          <w:szCs w:val="20"/>
          <w:lang w:val="es-ES" w:eastAsia="en-US"/>
        </w:rPr>
        <w:t xml:space="preserve"> a fin de atender las necesidades de </w:t>
      </w:r>
      <w:r w:rsidR="00CD71A7">
        <w:rPr>
          <w:rFonts w:ascii="Montserrat Light" w:eastAsia="MS Mincho" w:hAnsi="Montserrat Light" w:cs="Arial"/>
          <w:sz w:val="20"/>
          <w:szCs w:val="20"/>
          <w:lang w:val="es-ES" w:eastAsia="en-US"/>
        </w:rPr>
        <w:t>los</w:t>
      </w:r>
      <w:r w:rsidRPr="00E84B1B">
        <w:rPr>
          <w:rFonts w:ascii="Montserrat Light" w:eastAsia="MS Mincho" w:hAnsi="Montserrat Light" w:cs="Arial"/>
          <w:sz w:val="20"/>
          <w:szCs w:val="20"/>
          <w:lang w:val="es-ES" w:eastAsia="en-US"/>
        </w:rPr>
        <w:t xml:space="preserve"> </w:t>
      </w:r>
      <w:r w:rsidR="00C80EB0">
        <w:rPr>
          <w:rFonts w:ascii="Montserrat Light" w:eastAsia="MS Mincho" w:hAnsi="Montserrat Light" w:cs="Arial"/>
          <w:sz w:val="20"/>
          <w:szCs w:val="20"/>
          <w:lang w:val="es-ES" w:eastAsia="en-US"/>
        </w:rPr>
        <w:t>pacientes</w:t>
      </w:r>
      <w:r w:rsidRPr="00E84B1B">
        <w:rPr>
          <w:rFonts w:ascii="Montserrat Light" w:eastAsia="MS Mincho" w:hAnsi="Montserrat Light" w:cs="Arial"/>
          <w:sz w:val="20"/>
          <w:szCs w:val="20"/>
          <w:lang w:val="es-ES" w:eastAsia="en-US"/>
        </w:rPr>
        <w:t xml:space="preserve"> con insuficiencia renal crónica, requiere</w:t>
      </w:r>
      <w:r w:rsidR="009F1A90">
        <w:rPr>
          <w:rFonts w:ascii="Montserrat Light" w:eastAsia="MS Mincho" w:hAnsi="Montserrat Light" w:cs="Arial"/>
          <w:sz w:val="20"/>
          <w:szCs w:val="20"/>
          <w:lang w:val="es-ES" w:eastAsia="en-US"/>
        </w:rPr>
        <w:t xml:space="preserve"> del</w:t>
      </w:r>
      <w:r w:rsidRPr="00E84B1B">
        <w:rPr>
          <w:rFonts w:ascii="Montserrat Light" w:eastAsia="MS Mincho" w:hAnsi="Montserrat Light" w:cs="Arial"/>
          <w:sz w:val="20"/>
          <w:szCs w:val="20"/>
          <w:lang w:val="es-ES" w:eastAsia="en-US"/>
        </w:rPr>
        <w:t xml:space="preserve"> </w:t>
      </w:r>
      <w:r w:rsidR="009F1A90">
        <w:rPr>
          <w:rFonts w:ascii="Montserrat Light" w:hAnsi="Montserrat Light" w:cs="Arial"/>
          <w:bCs/>
          <w:sz w:val="20"/>
          <w:szCs w:val="20"/>
          <w:lang w:val="es-MX" w:eastAsia="en-US"/>
        </w:rPr>
        <w:t>Servicio Médico Integral</w:t>
      </w:r>
      <w:r w:rsidR="009F1A90" w:rsidRPr="00E84B1B">
        <w:rPr>
          <w:rFonts w:ascii="Montserrat Light" w:eastAsia="MS Mincho" w:hAnsi="Montserrat Light" w:cs="Arial"/>
          <w:sz w:val="20"/>
          <w:szCs w:val="20"/>
          <w:lang w:val="es-ES" w:eastAsia="en-US"/>
        </w:rPr>
        <w:t xml:space="preserve"> </w:t>
      </w:r>
      <w:r w:rsidRPr="00E84B1B">
        <w:rPr>
          <w:rFonts w:ascii="Montserrat Light" w:eastAsia="MS Mincho" w:hAnsi="Montserrat Light" w:cs="Arial"/>
          <w:sz w:val="20"/>
          <w:szCs w:val="20"/>
          <w:lang w:val="es-ES" w:eastAsia="en-US"/>
        </w:rPr>
        <w:t xml:space="preserve">de Diálisis Peritoneal Automatizada, mismo que se señala en el </w:t>
      </w:r>
      <w:bookmarkStart w:id="4" w:name="_Hlk176263341"/>
      <w:r w:rsidR="00883A56" w:rsidRPr="00944A4B">
        <w:rPr>
          <w:rFonts w:ascii="Montserrat Light" w:eastAsia="MS Mincho" w:hAnsi="Montserrat Light" w:cs="Arial"/>
          <w:b/>
          <w:bCs/>
          <w:sz w:val="20"/>
          <w:szCs w:val="20"/>
          <w:lang w:val="es-ES" w:eastAsia="en-US"/>
        </w:rPr>
        <w:t>ANEXO T</w:t>
      </w:r>
      <w:r w:rsidR="001466B8" w:rsidRPr="00944A4B">
        <w:rPr>
          <w:rFonts w:ascii="Montserrat Light" w:eastAsia="MS Mincho" w:hAnsi="Montserrat Light" w:cs="Arial"/>
          <w:b/>
          <w:bCs/>
          <w:sz w:val="20"/>
          <w:szCs w:val="20"/>
          <w:lang w:val="es-ES" w:eastAsia="en-US"/>
        </w:rPr>
        <w:t>.</w:t>
      </w:r>
      <w:r w:rsidR="00883A56" w:rsidRPr="00944A4B">
        <w:rPr>
          <w:rFonts w:ascii="Montserrat Light" w:eastAsia="MS Mincho" w:hAnsi="Montserrat Light" w:cs="Arial"/>
          <w:b/>
          <w:bCs/>
          <w:sz w:val="20"/>
          <w:szCs w:val="20"/>
          <w:lang w:val="es-ES" w:eastAsia="en-US"/>
        </w:rPr>
        <w:t>1 REQUERIMIENTOS DE LAS UNIDADES MÉDICAS</w:t>
      </w:r>
      <w:r w:rsidR="00977484" w:rsidRPr="00944A4B">
        <w:rPr>
          <w:rFonts w:ascii="Montserrat Light" w:eastAsia="MS Mincho" w:hAnsi="Montserrat Light" w:cs="Arial"/>
          <w:b/>
          <w:bCs/>
          <w:sz w:val="20"/>
          <w:szCs w:val="20"/>
          <w:lang w:val="es-ES" w:eastAsia="en-US"/>
        </w:rPr>
        <w:t xml:space="preserve"> Y PRESTADOR DEL SERVICIO DE BOLSAS </w:t>
      </w:r>
      <w:r w:rsidR="000C27C8">
        <w:rPr>
          <w:rFonts w:ascii="Montserrat Light" w:eastAsia="MS Mincho" w:hAnsi="Montserrat Light" w:cs="Arial"/>
          <w:b/>
          <w:bCs/>
          <w:sz w:val="20"/>
          <w:szCs w:val="20"/>
          <w:lang w:val="es-ES" w:eastAsia="en-US"/>
        </w:rPr>
        <w:t>PARA</w:t>
      </w:r>
      <w:r w:rsidR="00977484" w:rsidRPr="00944A4B">
        <w:rPr>
          <w:rFonts w:ascii="Montserrat Light" w:eastAsia="MS Mincho" w:hAnsi="Montserrat Light" w:cs="Arial"/>
          <w:b/>
          <w:bCs/>
          <w:sz w:val="20"/>
          <w:szCs w:val="20"/>
          <w:lang w:val="es-ES" w:eastAsia="en-US"/>
        </w:rPr>
        <w:t xml:space="preserve"> DP</w:t>
      </w:r>
      <w:r w:rsidR="00482541" w:rsidRPr="00944A4B">
        <w:rPr>
          <w:rFonts w:ascii="Montserrat Light" w:eastAsia="MS Mincho" w:hAnsi="Montserrat Light" w:cs="Arial"/>
          <w:b/>
          <w:bCs/>
          <w:sz w:val="20"/>
          <w:szCs w:val="20"/>
          <w:lang w:val="es-ES" w:eastAsia="en-US"/>
        </w:rPr>
        <w:t>A</w:t>
      </w:r>
      <w:r w:rsidR="00977484" w:rsidRPr="00944A4B">
        <w:rPr>
          <w:rFonts w:ascii="Montserrat Light" w:eastAsia="MS Mincho" w:hAnsi="Montserrat Light" w:cs="Arial"/>
          <w:b/>
          <w:bCs/>
          <w:sz w:val="20"/>
          <w:szCs w:val="20"/>
          <w:lang w:val="es-ES" w:eastAsia="en-US"/>
        </w:rPr>
        <w:t xml:space="preserve"> 2025</w:t>
      </w:r>
      <w:r w:rsidRPr="00944A4B">
        <w:rPr>
          <w:rFonts w:ascii="Montserrat Light" w:eastAsia="MS Mincho" w:hAnsi="Montserrat Light" w:cs="Arial"/>
          <w:sz w:val="20"/>
          <w:szCs w:val="20"/>
          <w:lang w:val="es-ES" w:eastAsia="en-US"/>
        </w:rPr>
        <w:t>.</w:t>
      </w:r>
      <w:bookmarkEnd w:id="4"/>
    </w:p>
    <w:p w14:paraId="1CC8C2A5" w14:textId="77777777" w:rsidR="00C46E0F" w:rsidRPr="00E84B1B" w:rsidRDefault="00C46E0F" w:rsidP="00D743B3">
      <w:pPr>
        <w:spacing w:line="276" w:lineRule="auto"/>
        <w:ind w:left="-142"/>
        <w:rPr>
          <w:rFonts w:ascii="Montserrat Light" w:eastAsia="MS Mincho" w:hAnsi="Montserrat Light" w:cs="Arial"/>
          <w:b/>
          <w:sz w:val="20"/>
          <w:szCs w:val="20"/>
          <w:lang w:eastAsia="en-US"/>
        </w:rPr>
      </w:pPr>
    </w:p>
    <w:p w14:paraId="7F00816A" w14:textId="77777777" w:rsidR="00D743B3" w:rsidRPr="00E84B1B" w:rsidRDefault="00D743B3" w:rsidP="00D743B3">
      <w:pPr>
        <w:spacing w:line="276" w:lineRule="auto"/>
        <w:ind w:left="-142"/>
        <w:rPr>
          <w:rFonts w:ascii="Montserrat Light" w:eastAsia="MS Mincho" w:hAnsi="Montserrat Light" w:cs="Arial"/>
          <w:sz w:val="20"/>
          <w:szCs w:val="20"/>
          <w:lang w:val="es-ES" w:eastAsia="en-US"/>
        </w:rPr>
      </w:pPr>
      <w:r w:rsidRPr="00E84B1B">
        <w:rPr>
          <w:rFonts w:ascii="Montserrat Light" w:eastAsia="MS Mincho" w:hAnsi="Montserrat Light" w:cs="Arial"/>
          <w:sz w:val="20"/>
          <w:szCs w:val="20"/>
          <w:lang w:val="es-ES" w:eastAsia="en-US"/>
        </w:rPr>
        <w:t>Por lo que el participante deberá dar el debido cumplimiento a todos y cada uno de los requisitos que a continuación se describen en los términos y condiciones establecidos en el presente documento.</w:t>
      </w:r>
    </w:p>
    <w:p w14:paraId="5171C93A" w14:textId="77777777" w:rsidR="00D743B3" w:rsidRPr="00E84B1B" w:rsidRDefault="00D743B3" w:rsidP="00D743B3">
      <w:pPr>
        <w:spacing w:line="276" w:lineRule="auto"/>
        <w:ind w:left="-142" w:firstLine="142"/>
        <w:rPr>
          <w:rFonts w:ascii="Montserrat Light" w:eastAsia="MS Mincho" w:hAnsi="Montserrat Light" w:cs="Arial"/>
          <w:sz w:val="20"/>
          <w:szCs w:val="20"/>
          <w:lang w:val="es-ES" w:eastAsia="en-US"/>
        </w:rPr>
      </w:pPr>
    </w:p>
    <w:p w14:paraId="0E6BB8A2" w14:textId="0BC332CC" w:rsidR="00D743B3" w:rsidRPr="00E84B1B" w:rsidRDefault="00D743B3" w:rsidP="007D0777">
      <w:pPr>
        <w:spacing w:line="276" w:lineRule="auto"/>
        <w:ind w:left="-142"/>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t xml:space="preserve">El </w:t>
      </w:r>
      <w:r w:rsidR="00C46E0F">
        <w:rPr>
          <w:rFonts w:ascii="Montserrat Light" w:eastAsia="MS Mincho" w:hAnsi="Montserrat Light" w:cs="Arial"/>
          <w:sz w:val="20"/>
          <w:szCs w:val="20"/>
          <w:lang w:val="es-ES" w:eastAsia="en-US"/>
        </w:rPr>
        <w:t>Organismo</w:t>
      </w:r>
      <w:r w:rsidR="00C46E0F" w:rsidRPr="00E84B1B">
        <w:rPr>
          <w:rFonts w:ascii="Montserrat Light" w:eastAsia="MS Mincho" w:hAnsi="Montserrat Light" w:cs="Arial"/>
          <w:sz w:val="20"/>
          <w:szCs w:val="20"/>
          <w:lang w:val="es-ES" w:eastAsia="en-US"/>
        </w:rPr>
        <w:t xml:space="preserve"> </w:t>
      </w:r>
      <w:r w:rsidRPr="00E84B1B">
        <w:rPr>
          <w:rFonts w:ascii="Montserrat Light" w:eastAsia="MS Mincho" w:hAnsi="Montserrat Light" w:cs="Arial"/>
          <w:sz w:val="20"/>
          <w:szCs w:val="20"/>
          <w:lang w:eastAsia="en-US"/>
        </w:rPr>
        <w:t xml:space="preserve">contratará la </w:t>
      </w:r>
      <w:r w:rsidRPr="00E84B1B">
        <w:rPr>
          <w:rFonts w:ascii="Montserrat Light" w:eastAsia="MS Mincho" w:hAnsi="Montserrat Light" w:cs="Arial"/>
          <w:sz w:val="20"/>
          <w:szCs w:val="20"/>
          <w:lang w:val="es-ES" w:eastAsia="en-US"/>
        </w:rPr>
        <w:t xml:space="preserve">Diálisis Peritoneal Automatizada </w:t>
      </w:r>
      <w:r w:rsidRPr="00E84B1B">
        <w:rPr>
          <w:rFonts w:ascii="Montserrat Light" w:eastAsia="MS Mincho" w:hAnsi="Montserrat Light" w:cs="Arial"/>
          <w:sz w:val="20"/>
          <w:szCs w:val="20"/>
          <w:lang w:eastAsia="en-US"/>
        </w:rPr>
        <w:t>como</w:t>
      </w:r>
      <w:r w:rsidR="006B0817">
        <w:rPr>
          <w:rFonts w:ascii="Montserrat Light" w:eastAsia="MS Mincho" w:hAnsi="Montserrat Light" w:cs="Arial"/>
          <w:sz w:val="20"/>
          <w:szCs w:val="20"/>
          <w:lang w:eastAsia="en-US"/>
        </w:rPr>
        <w:t xml:space="preserve"> </w:t>
      </w:r>
      <w:r w:rsidRPr="00E84B1B">
        <w:rPr>
          <w:rFonts w:ascii="Montserrat Light" w:eastAsia="MS Mincho" w:hAnsi="Montserrat Light" w:cs="Arial"/>
          <w:sz w:val="20"/>
          <w:szCs w:val="20"/>
          <w:lang w:eastAsia="en-US"/>
        </w:rPr>
        <w:t xml:space="preserve">se </w:t>
      </w:r>
      <w:r w:rsidRPr="007D0777">
        <w:rPr>
          <w:rFonts w:ascii="Montserrat Light" w:eastAsia="MS Mincho" w:hAnsi="Montserrat Light" w:cs="Arial"/>
          <w:sz w:val="20"/>
          <w:szCs w:val="20"/>
          <w:lang w:val="es-ES" w:eastAsia="en-US"/>
        </w:rPr>
        <w:t>describe</w:t>
      </w:r>
      <w:r w:rsidRPr="00E84B1B">
        <w:rPr>
          <w:rFonts w:ascii="Montserrat Light" w:eastAsia="MS Mincho" w:hAnsi="Montserrat Light" w:cs="Arial"/>
          <w:sz w:val="20"/>
          <w:szCs w:val="20"/>
          <w:lang w:eastAsia="en-US"/>
        </w:rPr>
        <w:t xml:space="preserve"> a continuación:</w:t>
      </w:r>
    </w:p>
    <w:p w14:paraId="5596C7B0" w14:textId="77777777" w:rsidR="00D743B3" w:rsidRPr="00E84B1B" w:rsidRDefault="00D743B3" w:rsidP="175D75FF">
      <w:pPr>
        <w:spacing w:line="276" w:lineRule="auto"/>
        <w:ind w:left="0" w:hanging="142"/>
        <w:rPr>
          <w:rFonts w:ascii="Montserrat Light" w:eastAsia="MS Mincho" w:hAnsi="Montserrat Light" w:cs="Arial"/>
          <w:b/>
          <w:bCs/>
          <w:sz w:val="20"/>
          <w:szCs w:val="20"/>
          <w:lang w:eastAsia="en-US"/>
        </w:rPr>
      </w:pPr>
    </w:p>
    <w:p w14:paraId="7B2E9B44" w14:textId="0E6ACB06" w:rsidR="79ED54FC" w:rsidRDefault="79ED54FC" w:rsidP="175D75FF">
      <w:pPr>
        <w:spacing w:line="276" w:lineRule="auto"/>
        <w:ind w:left="0" w:hanging="142"/>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c.1) Generalidades del SMI o SMS</w:t>
      </w:r>
    </w:p>
    <w:p w14:paraId="46A0739D" w14:textId="454D9CDF" w:rsidR="175D75FF" w:rsidRDefault="175D75FF" w:rsidP="175D75FF">
      <w:pPr>
        <w:spacing w:line="276" w:lineRule="auto"/>
        <w:ind w:left="0" w:hanging="142"/>
        <w:rPr>
          <w:rFonts w:ascii="Montserrat Light" w:eastAsia="MS Mincho" w:hAnsi="Montserrat Light" w:cs="Arial"/>
          <w:sz w:val="20"/>
          <w:szCs w:val="20"/>
          <w:lang w:eastAsia="en-US"/>
        </w:rPr>
      </w:pPr>
    </w:p>
    <w:p w14:paraId="12CE64E5" w14:textId="6A45EF3B" w:rsidR="22ABC969" w:rsidRDefault="22ABC969" w:rsidP="175D75FF">
      <w:pPr>
        <w:spacing w:line="276" w:lineRule="auto"/>
        <w:ind w:left="0" w:hanging="142"/>
        <w:rPr>
          <w:rFonts w:ascii="Montserrat Light" w:eastAsia="MS Mincho" w:hAnsi="Montserrat Light" w:cs="Arial"/>
          <w:sz w:val="20"/>
          <w:szCs w:val="20"/>
          <w:lang w:eastAsia="en-US"/>
        </w:rPr>
      </w:pPr>
      <w:bookmarkStart w:id="5" w:name="_Int_YCbcnpUv"/>
      <w:r w:rsidRPr="175D75FF">
        <w:rPr>
          <w:rFonts w:ascii="Montserrat Light" w:eastAsia="MS Mincho" w:hAnsi="Montserrat Light" w:cs="Arial"/>
          <w:sz w:val="20"/>
          <w:szCs w:val="20"/>
          <w:lang w:eastAsia="en-US"/>
        </w:rPr>
        <w:t xml:space="preserve">Los licitantes, para la presentación de sus proposiciones, deberán ajustarse estrictamente a los requisitos y especificaciones previstos en este Anexo Técnico, describiendo en forma amplia y detallada las características del servicio que están ofertando, bajo las condiciones siguientes:  </w:t>
      </w:r>
      <w:bookmarkEnd w:id="5"/>
    </w:p>
    <w:p w14:paraId="6DDC24D3" w14:textId="4EB713B2" w:rsidR="22ABC969" w:rsidRDefault="22ABC969" w:rsidP="175D75FF">
      <w:pPr>
        <w:spacing w:line="276" w:lineRule="auto"/>
        <w:ind w:left="0" w:hanging="142"/>
      </w:pPr>
      <w:r w:rsidRPr="175D75FF">
        <w:rPr>
          <w:rFonts w:ascii="Montserrat Light" w:eastAsia="MS Mincho" w:hAnsi="Montserrat Light" w:cs="Arial"/>
          <w:sz w:val="20"/>
          <w:szCs w:val="20"/>
          <w:lang w:eastAsia="en-US"/>
        </w:rPr>
        <w:t xml:space="preserve"> </w:t>
      </w:r>
    </w:p>
    <w:p w14:paraId="258F5E61" w14:textId="73E0D7F9" w:rsidR="22ABC969" w:rsidRDefault="22ABC969" w:rsidP="175D75FF">
      <w:pPr>
        <w:spacing w:line="276" w:lineRule="auto"/>
        <w:ind w:left="0" w:hanging="142"/>
      </w:pPr>
      <w:r w:rsidRPr="4CAEF5B5">
        <w:rPr>
          <w:rFonts w:ascii="Montserrat Light" w:eastAsia="MS Mincho" w:hAnsi="Montserrat Light" w:cs="Arial"/>
          <w:sz w:val="20"/>
          <w:szCs w:val="20"/>
          <w:lang w:eastAsia="en-US"/>
        </w:rPr>
        <w:t xml:space="preserve">Serán un total de </w:t>
      </w:r>
      <w:r w:rsidR="002AE094" w:rsidRPr="4CAEF5B5">
        <w:rPr>
          <w:rFonts w:ascii="Montserrat Light" w:eastAsia="MS Mincho" w:hAnsi="Montserrat Light" w:cs="Arial"/>
          <w:sz w:val="20"/>
          <w:szCs w:val="20"/>
          <w:lang w:eastAsia="en-US"/>
        </w:rPr>
        <w:t xml:space="preserve">15 </w:t>
      </w:r>
      <w:r w:rsidRPr="4CAEF5B5">
        <w:rPr>
          <w:rFonts w:ascii="Montserrat Light" w:eastAsia="MS Mincho" w:hAnsi="Montserrat Light" w:cs="Arial"/>
          <w:sz w:val="20"/>
          <w:szCs w:val="20"/>
          <w:lang w:eastAsia="en-US"/>
        </w:rPr>
        <w:t>partidas:</w:t>
      </w:r>
    </w:p>
    <w:p w14:paraId="09F481C8" w14:textId="09A9DA62" w:rsidR="175D75FF" w:rsidRDefault="175D75FF" w:rsidP="175D75FF">
      <w:pPr>
        <w:spacing w:line="276" w:lineRule="auto"/>
        <w:ind w:left="0" w:hanging="142"/>
        <w:rPr>
          <w:rFonts w:ascii="Montserrat Light" w:eastAsia="MS Mincho" w:hAnsi="Montserrat Light" w:cs="Arial"/>
          <w:sz w:val="20"/>
          <w:szCs w:val="20"/>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134"/>
        <w:gridCol w:w="3686"/>
      </w:tblGrid>
      <w:tr w:rsidR="4CAEF5B5" w14:paraId="71697DD0" w14:textId="77777777" w:rsidTr="00250139">
        <w:trPr>
          <w:trHeight w:val="274"/>
          <w:tblHeader/>
          <w:jc w:val="center"/>
        </w:trPr>
        <w:tc>
          <w:tcPr>
            <w:tcW w:w="1134" w:type="dxa"/>
            <w:shd w:val="clear" w:color="auto" w:fill="auto"/>
            <w:vAlign w:val="center"/>
          </w:tcPr>
          <w:p w14:paraId="5D2B499A" w14:textId="77777777" w:rsidR="4CAEF5B5" w:rsidRDefault="4CAEF5B5" w:rsidP="4CAEF5B5">
            <w:pPr>
              <w:ind w:left="0"/>
              <w:jc w:val="center"/>
              <w:rPr>
                <w:rFonts w:ascii="Montserrat Light" w:eastAsia="Times New Roman" w:hAnsi="Montserrat Light"/>
                <w:b/>
                <w:bCs/>
                <w:color w:val="000000" w:themeColor="text1"/>
                <w:sz w:val="16"/>
                <w:szCs w:val="16"/>
                <w:lang w:val="es-MX" w:eastAsia="es-MX"/>
              </w:rPr>
            </w:pPr>
            <w:r w:rsidRPr="4CAEF5B5">
              <w:rPr>
                <w:rFonts w:ascii="Montserrat Light" w:eastAsia="Times New Roman" w:hAnsi="Montserrat Light"/>
                <w:b/>
                <w:bCs/>
                <w:color w:val="000000" w:themeColor="text1"/>
                <w:sz w:val="16"/>
                <w:szCs w:val="16"/>
                <w:lang w:val="es-MX" w:eastAsia="es-MX"/>
              </w:rPr>
              <w:t>PARTIDA</w:t>
            </w:r>
          </w:p>
        </w:tc>
        <w:tc>
          <w:tcPr>
            <w:tcW w:w="3686" w:type="dxa"/>
            <w:shd w:val="clear" w:color="auto" w:fill="auto"/>
            <w:vAlign w:val="center"/>
          </w:tcPr>
          <w:p w14:paraId="5C41FB6E" w14:textId="77777777" w:rsidR="4CAEF5B5" w:rsidRDefault="4CAEF5B5" w:rsidP="4CAEF5B5">
            <w:pPr>
              <w:jc w:val="center"/>
              <w:rPr>
                <w:rFonts w:ascii="Montserrat Light" w:eastAsia="Times New Roman" w:hAnsi="Montserrat Light"/>
                <w:b/>
                <w:bCs/>
                <w:color w:val="000000" w:themeColor="text1"/>
                <w:sz w:val="16"/>
                <w:szCs w:val="16"/>
                <w:lang w:val="es-MX" w:eastAsia="es-MX"/>
              </w:rPr>
            </w:pPr>
            <w:r w:rsidRPr="4CAEF5B5">
              <w:rPr>
                <w:rFonts w:ascii="Montserrat Light" w:eastAsia="Times New Roman" w:hAnsi="Montserrat Light"/>
                <w:b/>
                <w:bCs/>
                <w:color w:val="000000" w:themeColor="text1"/>
                <w:sz w:val="16"/>
                <w:szCs w:val="16"/>
                <w:lang w:val="es-MX" w:eastAsia="es-MX"/>
              </w:rPr>
              <w:t xml:space="preserve">ENTIDAD FEDERATIVA </w:t>
            </w:r>
          </w:p>
        </w:tc>
      </w:tr>
      <w:tr w:rsidR="4CAEF5B5" w14:paraId="4E408F46" w14:textId="77777777" w:rsidTr="00250139">
        <w:trPr>
          <w:trHeight w:val="20"/>
          <w:jc w:val="center"/>
        </w:trPr>
        <w:tc>
          <w:tcPr>
            <w:tcW w:w="1134" w:type="dxa"/>
            <w:shd w:val="clear" w:color="auto" w:fill="auto"/>
            <w:vAlign w:val="center"/>
          </w:tcPr>
          <w:p w14:paraId="2FE6B118" w14:textId="475A0C9F"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2C177F8C"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BAJA CALIFORNIA</w:t>
            </w:r>
          </w:p>
        </w:tc>
      </w:tr>
      <w:tr w:rsidR="4CAEF5B5" w14:paraId="30E4C13B" w14:textId="77777777" w:rsidTr="00250139">
        <w:trPr>
          <w:trHeight w:val="20"/>
          <w:jc w:val="center"/>
        </w:trPr>
        <w:tc>
          <w:tcPr>
            <w:tcW w:w="1134" w:type="dxa"/>
            <w:shd w:val="clear" w:color="auto" w:fill="auto"/>
            <w:vAlign w:val="center"/>
          </w:tcPr>
          <w:p w14:paraId="02F6C097" w14:textId="64A30255"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03A55D95"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BAJA CALIFORNIA SUR</w:t>
            </w:r>
          </w:p>
        </w:tc>
      </w:tr>
      <w:tr w:rsidR="4CAEF5B5" w14:paraId="3A2E92E9" w14:textId="77777777" w:rsidTr="00250139">
        <w:trPr>
          <w:trHeight w:val="20"/>
          <w:jc w:val="center"/>
        </w:trPr>
        <w:tc>
          <w:tcPr>
            <w:tcW w:w="1134" w:type="dxa"/>
            <w:shd w:val="clear" w:color="auto" w:fill="auto"/>
            <w:vAlign w:val="center"/>
          </w:tcPr>
          <w:p w14:paraId="78A287E9" w14:textId="5C9D5729"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0A2A878A"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CHIAPAS</w:t>
            </w:r>
          </w:p>
        </w:tc>
      </w:tr>
      <w:tr w:rsidR="4CAEF5B5" w14:paraId="27596985" w14:textId="77777777" w:rsidTr="00250139">
        <w:trPr>
          <w:trHeight w:val="20"/>
          <w:jc w:val="center"/>
        </w:trPr>
        <w:tc>
          <w:tcPr>
            <w:tcW w:w="1134" w:type="dxa"/>
            <w:shd w:val="clear" w:color="auto" w:fill="auto"/>
            <w:vAlign w:val="center"/>
          </w:tcPr>
          <w:p w14:paraId="57786BD1" w14:textId="1B25A965"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1E337603"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CIUDAD DE MÉXICO</w:t>
            </w:r>
          </w:p>
        </w:tc>
      </w:tr>
      <w:tr w:rsidR="00A65022" w14:paraId="2A778C9C" w14:textId="77777777" w:rsidTr="00250139">
        <w:trPr>
          <w:trHeight w:val="20"/>
          <w:jc w:val="center"/>
        </w:trPr>
        <w:tc>
          <w:tcPr>
            <w:tcW w:w="1134" w:type="dxa"/>
            <w:shd w:val="clear" w:color="auto" w:fill="auto"/>
            <w:vAlign w:val="center"/>
          </w:tcPr>
          <w:p w14:paraId="12D5E57C" w14:textId="0EE057F1" w:rsidR="00A65022" w:rsidRPr="00A65022" w:rsidRDefault="00A65022"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32D18211" w14:textId="77777777" w:rsidR="00A65022" w:rsidRPr="00A65022" w:rsidRDefault="00A65022" w:rsidP="00835745">
            <w:pPr>
              <w:ind w:left="0"/>
              <w:jc w:val="center"/>
              <w:rPr>
                <w:rFonts w:ascii="Montserrat Light" w:eastAsia="Times New Roman" w:hAnsi="Montserrat Light"/>
                <w:color w:val="000000" w:themeColor="text1"/>
                <w:sz w:val="16"/>
                <w:szCs w:val="16"/>
                <w:lang w:val="es-MX" w:eastAsia="es-MX"/>
              </w:rPr>
            </w:pPr>
            <w:r w:rsidRPr="00A65022">
              <w:rPr>
                <w:rFonts w:ascii="Montserrat Light" w:eastAsia="Times New Roman" w:hAnsi="Montserrat Light"/>
                <w:color w:val="000000" w:themeColor="text1"/>
                <w:sz w:val="16"/>
                <w:szCs w:val="16"/>
                <w:lang w:val="es-MX" w:eastAsia="es-MX"/>
              </w:rPr>
              <w:t>ESTADO DE MÉXICO</w:t>
            </w:r>
          </w:p>
        </w:tc>
      </w:tr>
      <w:tr w:rsidR="4CAEF5B5" w14:paraId="1932BA1A" w14:textId="77777777" w:rsidTr="00250139">
        <w:trPr>
          <w:trHeight w:val="20"/>
          <w:jc w:val="center"/>
        </w:trPr>
        <w:tc>
          <w:tcPr>
            <w:tcW w:w="1134" w:type="dxa"/>
            <w:shd w:val="clear" w:color="auto" w:fill="auto"/>
            <w:vAlign w:val="center"/>
          </w:tcPr>
          <w:p w14:paraId="187DAF05" w14:textId="4F9A80A2"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461C5070"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GUERRERO</w:t>
            </w:r>
          </w:p>
        </w:tc>
      </w:tr>
      <w:tr w:rsidR="4CAEF5B5" w14:paraId="6D29EFE3" w14:textId="77777777" w:rsidTr="00250139">
        <w:trPr>
          <w:trHeight w:val="20"/>
          <w:jc w:val="center"/>
        </w:trPr>
        <w:tc>
          <w:tcPr>
            <w:tcW w:w="1134" w:type="dxa"/>
            <w:shd w:val="clear" w:color="auto" w:fill="auto"/>
            <w:vAlign w:val="center"/>
          </w:tcPr>
          <w:p w14:paraId="17DB3A6A" w14:textId="754596A6"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0C3F6DFE"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HIDALGO</w:t>
            </w:r>
          </w:p>
        </w:tc>
      </w:tr>
      <w:tr w:rsidR="4CAEF5B5" w14:paraId="0BEF16B8" w14:textId="77777777" w:rsidTr="00250139">
        <w:trPr>
          <w:trHeight w:val="20"/>
          <w:jc w:val="center"/>
        </w:trPr>
        <w:tc>
          <w:tcPr>
            <w:tcW w:w="1134" w:type="dxa"/>
            <w:shd w:val="clear" w:color="auto" w:fill="auto"/>
            <w:vAlign w:val="center"/>
          </w:tcPr>
          <w:p w14:paraId="4A7437C4" w14:textId="09B1494E"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009E0B67"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MORELOS</w:t>
            </w:r>
          </w:p>
        </w:tc>
      </w:tr>
      <w:tr w:rsidR="4CAEF5B5" w14:paraId="30A0D9A4" w14:textId="77777777" w:rsidTr="00250139">
        <w:trPr>
          <w:trHeight w:val="20"/>
          <w:jc w:val="center"/>
        </w:trPr>
        <w:tc>
          <w:tcPr>
            <w:tcW w:w="1134" w:type="dxa"/>
            <w:shd w:val="clear" w:color="auto" w:fill="auto"/>
            <w:vAlign w:val="center"/>
          </w:tcPr>
          <w:p w14:paraId="29EF34C5" w14:textId="7155F77F"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3FE80F2B"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NAYARIT</w:t>
            </w:r>
          </w:p>
        </w:tc>
      </w:tr>
      <w:tr w:rsidR="4CAEF5B5" w14:paraId="1B89E665" w14:textId="77777777" w:rsidTr="00250139">
        <w:trPr>
          <w:trHeight w:val="20"/>
          <w:jc w:val="center"/>
        </w:trPr>
        <w:tc>
          <w:tcPr>
            <w:tcW w:w="1134" w:type="dxa"/>
            <w:shd w:val="clear" w:color="auto" w:fill="auto"/>
            <w:vAlign w:val="center"/>
          </w:tcPr>
          <w:p w14:paraId="4F0460E2" w14:textId="0A04ABE4"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2F9923FD"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OAXACA</w:t>
            </w:r>
          </w:p>
        </w:tc>
      </w:tr>
      <w:tr w:rsidR="4CAEF5B5" w14:paraId="31BA95D4" w14:textId="77777777" w:rsidTr="00250139">
        <w:trPr>
          <w:trHeight w:val="20"/>
          <w:jc w:val="center"/>
        </w:trPr>
        <w:tc>
          <w:tcPr>
            <w:tcW w:w="1134" w:type="dxa"/>
            <w:shd w:val="clear" w:color="auto" w:fill="auto"/>
            <w:vAlign w:val="center"/>
          </w:tcPr>
          <w:p w14:paraId="19F66F84" w14:textId="7042FAE7"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319822F4"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PUEBLA</w:t>
            </w:r>
          </w:p>
        </w:tc>
      </w:tr>
      <w:tr w:rsidR="4CAEF5B5" w14:paraId="7F75E47D" w14:textId="77777777" w:rsidTr="00250139">
        <w:trPr>
          <w:trHeight w:val="20"/>
          <w:jc w:val="center"/>
        </w:trPr>
        <w:tc>
          <w:tcPr>
            <w:tcW w:w="1134" w:type="dxa"/>
            <w:shd w:val="clear" w:color="auto" w:fill="auto"/>
            <w:vAlign w:val="center"/>
          </w:tcPr>
          <w:p w14:paraId="7C8A7FC1" w14:textId="54A06F25"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36EA9082"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QUINTANA ROO</w:t>
            </w:r>
          </w:p>
        </w:tc>
      </w:tr>
      <w:tr w:rsidR="4CAEF5B5" w14:paraId="06CC3A26" w14:textId="77777777" w:rsidTr="00250139">
        <w:trPr>
          <w:trHeight w:val="20"/>
          <w:jc w:val="center"/>
        </w:trPr>
        <w:tc>
          <w:tcPr>
            <w:tcW w:w="1134" w:type="dxa"/>
            <w:shd w:val="clear" w:color="auto" w:fill="auto"/>
            <w:vAlign w:val="center"/>
          </w:tcPr>
          <w:p w14:paraId="110320B5" w14:textId="29D4C8C4"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7C3C5ABF"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SONORA</w:t>
            </w:r>
          </w:p>
        </w:tc>
      </w:tr>
      <w:tr w:rsidR="4CAEF5B5" w14:paraId="05E807EC" w14:textId="77777777" w:rsidTr="00250139">
        <w:trPr>
          <w:trHeight w:val="20"/>
          <w:jc w:val="center"/>
        </w:trPr>
        <w:tc>
          <w:tcPr>
            <w:tcW w:w="1134" w:type="dxa"/>
            <w:shd w:val="clear" w:color="auto" w:fill="auto"/>
            <w:vAlign w:val="center"/>
          </w:tcPr>
          <w:p w14:paraId="562FE63D" w14:textId="6326D760"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0DD2DAFF"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TLAXCALA</w:t>
            </w:r>
          </w:p>
        </w:tc>
      </w:tr>
      <w:tr w:rsidR="4CAEF5B5" w14:paraId="08764FD2" w14:textId="77777777" w:rsidTr="00250139">
        <w:trPr>
          <w:trHeight w:val="20"/>
          <w:jc w:val="center"/>
        </w:trPr>
        <w:tc>
          <w:tcPr>
            <w:tcW w:w="1134" w:type="dxa"/>
            <w:shd w:val="clear" w:color="auto" w:fill="auto"/>
            <w:vAlign w:val="center"/>
          </w:tcPr>
          <w:p w14:paraId="061F32E2" w14:textId="64216559" w:rsidR="4CAEF5B5" w:rsidRPr="00A65022" w:rsidRDefault="4CAEF5B5" w:rsidP="00A65022">
            <w:pPr>
              <w:pStyle w:val="Prrafodelista"/>
              <w:numPr>
                <w:ilvl w:val="0"/>
                <w:numId w:val="195"/>
              </w:numPr>
              <w:jc w:val="left"/>
              <w:rPr>
                <w:rFonts w:ascii="Montserrat Light" w:eastAsia="Times New Roman" w:hAnsi="Montserrat Light"/>
                <w:color w:val="000000" w:themeColor="text1"/>
                <w:sz w:val="16"/>
                <w:szCs w:val="16"/>
                <w:lang w:val="es-MX" w:eastAsia="es-MX"/>
              </w:rPr>
            </w:pPr>
          </w:p>
        </w:tc>
        <w:tc>
          <w:tcPr>
            <w:tcW w:w="3686" w:type="dxa"/>
            <w:shd w:val="clear" w:color="auto" w:fill="auto"/>
            <w:vAlign w:val="center"/>
          </w:tcPr>
          <w:p w14:paraId="6E9BF048" w14:textId="77777777" w:rsidR="4CAEF5B5" w:rsidRDefault="4CAEF5B5" w:rsidP="4CAEF5B5">
            <w:pPr>
              <w:ind w:left="0"/>
              <w:jc w:val="center"/>
              <w:rPr>
                <w:rFonts w:ascii="Montserrat Light" w:eastAsia="Times New Roman" w:hAnsi="Montserrat Light"/>
                <w:color w:val="000000" w:themeColor="text1"/>
                <w:sz w:val="16"/>
                <w:szCs w:val="16"/>
                <w:lang w:val="es-MX" w:eastAsia="es-MX"/>
              </w:rPr>
            </w:pPr>
            <w:r w:rsidRPr="4CAEF5B5">
              <w:rPr>
                <w:rFonts w:ascii="Montserrat Light" w:eastAsia="Times New Roman" w:hAnsi="Montserrat Light"/>
                <w:color w:val="000000" w:themeColor="text1"/>
                <w:sz w:val="16"/>
                <w:szCs w:val="16"/>
                <w:lang w:val="es-MX" w:eastAsia="es-MX"/>
              </w:rPr>
              <w:t>ZACATECAS</w:t>
            </w:r>
          </w:p>
        </w:tc>
      </w:tr>
    </w:tbl>
    <w:p w14:paraId="0F2406D0" w14:textId="77528268" w:rsidR="00D743B3" w:rsidRPr="00E84B1B" w:rsidRDefault="00D743B3" w:rsidP="00D743B3">
      <w:pPr>
        <w:suppressAutoHyphens/>
        <w:spacing w:line="276" w:lineRule="auto"/>
        <w:ind w:left="0"/>
        <w:rPr>
          <w:rFonts w:ascii="Montserrat Light" w:eastAsia="Times New Roman" w:hAnsi="Montserrat Light" w:cs="Arial"/>
          <w:noProof/>
          <w:sz w:val="20"/>
          <w:szCs w:val="20"/>
          <w:lang w:eastAsia="ar-SA"/>
        </w:rPr>
      </w:pPr>
    </w:p>
    <w:p w14:paraId="702E7470" w14:textId="3309E30B" w:rsidR="009D5767" w:rsidRDefault="34B8AD44"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Para los pacientes que ingresan a Diálisis Peritoneal Automatizada, el </w:t>
      </w:r>
      <w:r w:rsidRPr="175D75FF">
        <w:rPr>
          <w:rFonts w:ascii="Montserrat Light" w:eastAsia="MS Mincho" w:hAnsi="Montserrat Light" w:cs="Arial"/>
          <w:sz w:val="20"/>
          <w:szCs w:val="20"/>
          <w:lang w:val="es-ES" w:eastAsia="en-US"/>
        </w:rPr>
        <w:t xml:space="preserve">Organismo </w:t>
      </w:r>
      <w:r w:rsidRPr="175D75FF">
        <w:rPr>
          <w:rFonts w:ascii="Montserrat Light" w:eastAsia="Times New Roman" w:hAnsi="Montserrat Light" w:cs="Arial"/>
          <w:noProof/>
          <w:sz w:val="20"/>
          <w:szCs w:val="20"/>
          <w:lang w:eastAsia="ar-SA"/>
        </w:rPr>
        <w:t xml:space="preserve">requiere de bienes con características específicas que se describe en forma amplia y detallada en el </w:t>
      </w:r>
      <w:r w:rsidRPr="175D75FF">
        <w:rPr>
          <w:rFonts w:ascii="Montserrat Light" w:eastAsia="Times New Roman" w:hAnsi="Montserrat Light" w:cs="Arial"/>
          <w:b/>
          <w:bCs/>
          <w:noProof/>
          <w:sz w:val="20"/>
          <w:szCs w:val="20"/>
          <w:lang w:eastAsia="ar-SA"/>
        </w:rPr>
        <w:t>ANEXO T.4.A (T.CUATRO.A). DESCRIPCIÓN DE LAS CLAVES QUE SE REQUIEREN PARA LA ATENCIÓN DE PACIENTES DE DIÁLISIS PERITONEAL AUTOMATIZADA</w:t>
      </w:r>
      <w:r w:rsidRPr="175D75FF">
        <w:rPr>
          <w:rFonts w:ascii="Montserrat Light" w:eastAsia="Times New Roman" w:hAnsi="Montserrat Light" w:cs="Arial"/>
          <w:noProof/>
          <w:sz w:val="20"/>
          <w:szCs w:val="20"/>
          <w:lang w:eastAsia="ar-SA"/>
        </w:rPr>
        <w:t xml:space="preserve">: </w:t>
      </w:r>
    </w:p>
    <w:p w14:paraId="1332B7F0" w14:textId="77777777" w:rsidR="009D5767" w:rsidRDefault="009D5767" w:rsidP="175D75FF">
      <w:pPr>
        <w:spacing w:line="276" w:lineRule="auto"/>
        <w:ind w:left="0"/>
        <w:rPr>
          <w:rFonts w:ascii="Montserrat Light" w:eastAsia="Times New Roman" w:hAnsi="Montserrat Light" w:cs="Arial"/>
          <w:noProof/>
          <w:sz w:val="20"/>
          <w:szCs w:val="20"/>
          <w:lang w:eastAsia="ar-SA"/>
        </w:rPr>
      </w:pPr>
    </w:p>
    <w:p w14:paraId="41376633" w14:textId="6351D67B" w:rsidR="009D5767" w:rsidRDefault="34B8AD44"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Sistema Integral para la Aplicación de Diálisis Peritoneal Automatizada: Clave 010.000.2366.00.</w:t>
      </w:r>
    </w:p>
    <w:p w14:paraId="400E206E" w14:textId="77777777" w:rsidR="009D5767" w:rsidRDefault="009D5767" w:rsidP="175D75FF">
      <w:pPr>
        <w:spacing w:line="276" w:lineRule="auto"/>
        <w:ind w:left="0"/>
        <w:rPr>
          <w:rFonts w:ascii="Montserrat Light" w:eastAsia="Times New Roman" w:hAnsi="Montserrat Light" w:cs="Arial"/>
          <w:noProof/>
          <w:sz w:val="20"/>
          <w:szCs w:val="20"/>
          <w:lang w:eastAsia="ar-SA"/>
        </w:rPr>
      </w:pPr>
    </w:p>
    <w:p w14:paraId="6CF01685" w14:textId="5B7D6489" w:rsidR="009D5767" w:rsidRDefault="34B8AD44"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Dichos bienes se demandan en las cantidades y para los pacientes en las Unidades Médicas que se contemplan en el </w:t>
      </w:r>
      <w:r w:rsidRPr="175D75FF">
        <w:rPr>
          <w:rFonts w:ascii="Montserrat Light" w:eastAsia="MS Mincho" w:hAnsi="Montserrat Light" w:cs="Arial"/>
          <w:b/>
          <w:bCs/>
          <w:sz w:val="20"/>
          <w:szCs w:val="20"/>
          <w:lang w:val="es-ES" w:eastAsia="en-US"/>
        </w:rPr>
        <w:t>ANEXO T.1 REQUERIMIENTOS DE LAS UNIDADES MÉDICAS Y PRESTADOR DEL SERVICIO DE BOLSAS PARA DPA 2025</w:t>
      </w:r>
      <w:r w:rsidRPr="175D75FF">
        <w:rPr>
          <w:rFonts w:ascii="Montserrat Light" w:eastAsia="Times New Roman" w:hAnsi="Montserrat Light" w:cs="Arial"/>
          <w:noProof/>
          <w:sz w:val="20"/>
          <w:szCs w:val="20"/>
          <w:lang w:eastAsia="ar-SA"/>
        </w:rPr>
        <w:t>, el cual forma parte integrante de este Anexo Técnico.</w:t>
      </w:r>
    </w:p>
    <w:p w14:paraId="0FEEAADB" w14:textId="5A6992D9" w:rsidR="009D5767" w:rsidRDefault="009D5767" w:rsidP="175D75FF">
      <w:pPr>
        <w:spacing w:line="276" w:lineRule="auto"/>
        <w:ind w:left="0"/>
        <w:rPr>
          <w:rFonts w:ascii="Montserrat Light" w:eastAsia="Times New Roman" w:hAnsi="Montserrat Light" w:cs="Arial"/>
          <w:noProof/>
          <w:sz w:val="20"/>
          <w:szCs w:val="20"/>
          <w:lang w:eastAsia="ar-SA"/>
        </w:rPr>
      </w:pPr>
    </w:p>
    <w:p w14:paraId="2300B4ED" w14:textId="77777777" w:rsidR="009D5767" w:rsidRDefault="643B6419" w:rsidP="175D75FF">
      <w:pPr>
        <w:spacing w:after="120" w:line="276" w:lineRule="auto"/>
        <w:ind w:left="0"/>
        <w:contextualSpacing/>
        <w:rPr>
          <w:rFonts w:ascii="Montserrat Light" w:hAnsi="Montserrat Light" w:cs="Times New Roman"/>
          <w:sz w:val="20"/>
          <w:szCs w:val="20"/>
          <w:lang w:val="es-MX" w:eastAsia="en-US"/>
        </w:rPr>
      </w:pPr>
      <w:r w:rsidRPr="175D75FF">
        <w:rPr>
          <w:rFonts w:ascii="Montserrat Light" w:hAnsi="Montserrat Light" w:cs="Arial"/>
          <w:b/>
          <w:bCs/>
          <w:sz w:val="20"/>
          <w:szCs w:val="20"/>
          <w:lang w:val="es-MX" w:eastAsia="en-US"/>
        </w:rPr>
        <w:t>Folletos, catálogos, fotografías, manuales entre otros, en caso de que se requieran para comprobar las especificaciones técnicas.</w:t>
      </w:r>
    </w:p>
    <w:p w14:paraId="32BF0BF8" w14:textId="77777777" w:rsidR="009D5767" w:rsidRDefault="009D5767" w:rsidP="175D75FF">
      <w:pPr>
        <w:spacing w:after="120" w:line="276" w:lineRule="auto"/>
        <w:ind w:left="0"/>
        <w:contextualSpacing/>
        <w:rPr>
          <w:rFonts w:ascii="Montserrat Light" w:hAnsi="Montserrat Light" w:cs="Times New Roman"/>
          <w:sz w:val="20"/>
          <w:szCs w:val="20"/>
          <w:lang w:val="es-MX" w:eastAsia="en-US"/>
        </w:rPr>
      </w:pPr>
    </w:p>
    <w:p w14:paraId="1E896992" w14:textId="77777777" w:rsidR="009D5767" w:rsidRDefault="643B6419" w:rsidP="175D75FF">
      <w:pPr>
        <w:spacing w:after="120" w:line="276" w:lineRule="auto"/>
        <w:ind w:left="0"/>
        <w:contextualSpacing/>
        <w:rPr>
          <w:rFonts w:ascii="Montserrat Light" w:hAnsi="Montserrat Light" w:cs="Arial"/>
          <w:sz w:val="20"/>
          <w:szCs w:val="20"/>
          <w:lang w:val="es-ES" w:eastAsia="en-US"/>
        </w:rPr>
      </w:pPr>
      <w:r w:rsidRPr="175D75FF">
        <w:rPr>
          <w:rFonts w:ascii="Montserrat Light" w:hAnsi="Montserrat Light" w:cs="Times New Roman"/>
          <w:sz w:val="20"/>
          <w:szCs w:val="20"/>
          <w:lang w:val="es-MX" w:eastAsia="en-US"/>
        </w:rPr>
        <w:t xml:space="preserve">Folletos, catálogos, fotografías, manuales entre otros, en caso de que se requieran para comprobar las especificaciones técnicas requeridas; para corroborar las especificaciones y requisitos de los equipos y bienes de consumo ofertados, se requiere que el licitante presente anexos técnicos, folletos, catálogos, fotografías, imágenes, instructivos y/o manuales del fabricante, los cuales deberán corresponder, con la(s) marca(s) y modelo(s) y/o número(s) de parte(s) y/o número(s) de catálogo(s) y con la descripción técnica enunciadas por el licitante 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w:t>
      </w:r>
      <w:r w:rsidRPr="175D75FF">
        <w:rPr>
          <w:rFonts w:ascii="Montserrat Light" w:hAnsi="Montserrat Light" w:cs="Times New Roman"/>
          <w:b/>
          <w:bCs/>
          <w:sz w:val="20"/>
          <w:szCs w:val="20"/>
          <w:lang w:val="es-MX" w:eastAsia="en-US"/>
        </w:rPr>
        <w:t xml:space="preserve">debidamente </w:t>
      </w:r>
      <w:r w:rsidRPr="175D75FF">
        <w:rPr>
          <w:rFonts w:ascii="Montserrat Light" w:hAnsi="Montserrat Light" w:cs="Times New Roman"/>
          <w:b/>
          <w:bCs/>
          <w:color w:val="000000" w:themeColor="text1"/>
          <w:sz w:val="20"/>
          <w:szCs w:val="20"/>
          <w:lang w:val="es-MX" w:eastAsia="en-US"/>
        </w:rPr>
        <w:t xml:space="preserve">referenciados incluyendo </w:t>
      </w:r>
      <w:r w:rsidRPr="175D75FF">
        <w:rPr>
          <w:rFonts w:ascii="Montserrat Light" w:hAnsi="Montserrat Light" w:cs="Times New Roman"/>
          <w:b/>
          <w:bCs/>
          <w:sz w:val="20"/>
          <w:szCs w:val="20"/>
          <w:lang w:val="es-MX" w:eastAsia="en-US"/>
        </w:rPr>
        <w:t xml:space="preserve">la </w:t>
      </w:r>
      <w:r w:rsidRPr="175D75FF">
        <w:rPr>
          <w:rFonts w:ascii="Montserrat Light" w:hAnsi="Montserrat Light" w:cs="Times New Roman"/>
          <w:sz w:val="20"/>
          <w:szCs w:val="20"/>
          <w:lang w:val="es-MX" w:eastAsia="en-US"/>
        </w:rPr>
        <w:t xml:space="preserve"> </w:t>
      </w:r>
      <w:r w:rsidRPr="175D75FF">
        <w:rPr>
          <w:rFonts w:ascii="Montserrat Light" w:hAnsi="Montserrat Light" w:cs="Times New Roman"/>
          <w:b/>
          <w:bCs/>
          <w:sz w:val="20"/>
          <w:szCs w:val="20"/>
          <w:lang w:val="es-MX" w:eastAsia="en-US"/>
        </w:rPr>
        <w:t xml:space="preserve">clave y descripción de los bienes ofertados, conforme al Anexo </w:t>
      </w:r>
      <w:r w:rsidRPr="175D75FF">
        <w:rPr>
          <w:rFonts w:ascii="Montserrat Light" w:hAnsi="Montserrat Light" w:cs="Arial"/>
          <w:b/>
          <w:bCs/>
          <w:sz w:val="20"/>
          <w:szCs w:val="20"/>
          <w:lang w:val="es-MX" w:eastAsia="en-US"/>
        </w:rPr>
        <w:t>T.4 A (T.CUATRO A)</w:t>
      </w:r>
      <w:r w:rsidRPr="175D75FF">
        <w:rPr>
          <w:rFonts w:ascii="Montserrat Light" w:hAnsi="Montserrat Light" w:cs="Arial"/>
          <w:sz w:val="20"/>
          <w:szCs w:val="20"/>
          <w:lang w:val="es-MX" w:eastAsia="en-US"/>
        </w:rPr>
        <w:t xml:space="preserve">: </w:t>
      </w:r>
      <w:r w:rsidRPr="175D75FF">
        <w:rPr>
          <w:rFonts w:ascii="Montserrat Light" w:hAnsi="Montserrat Light" w:cs="Arial"/>
          <w:b/>
          <w:bCs/>
          <w:sz w:val="20"/>
          <w:szCs w:val="20"/>
          <w:lang w:val="es-MX" w:eastAsia="en-US"/>
        </w:rPr>
        <w:t xml:space="preserve">DESCRIPCIÓN DE LAS CLAVES QUE SE REQUIEREN PARA LA ATENCIÓN DE PACIENTES  DE DIALISIS PERITONEAL AUTOMATIZADA </w:t>
      </w:r>
      <w:r w:rsidRPr="175D75FF">
        <w:rPr>
          <w:rFonts w:ascii="Montserrat Light" w:eastAsiaTheme="minorEastAsia" w:hAnsi="Montserrat Light" w:cs="Arial"/>
          <w:b/>
          <w:bCs/>
          <w:sz w:val="20"/>
          <w:szCs w:val="20"/>
          <w:lang w:eastAsia="es-MX"/>
        </w:rPr>
        <w:t>SISTEMA INTEGRAL PARA LA APLICACIÓN DE DIÁLISIS PERITONEAL AUTOMATIZADA</w:t>
      </w:r>
      <w:r w:rsidRPr="175D75FF">
        <w:rPr>
          <w:rFonts w:ascii="Montserrat Light" w:hAnsi="Montserrat Light" w:cs="Arial"/>
          <w:sz w:val="20"/>
          <w:szCs w:val="20"/>
          <w:lang w:val="es-MX" w:eastAsia="en-US"/>
        </w:rPr>
        <w:t xml:space="preserve"> y </w:t>
      </w:r>
      <w:r w:rsidRPr="175D75FF">
        <w:rPr>
          <w:rFonts w:ascii="Montserrat Light" w:hAnsi="Montserrat Light" w:cs="Arial"/>
          <w:b/>
          <w:bCs/>
          <w:sz w:val="20"/>
          <w:szCs w:val="20"/>
          <w:lang w:val="es-MX" w:eastAsia="en-US"/>
        </w:rPr>
        <w:t>Anexo T.4 B (T.CUATRO B):</w:t>
      </w:r>
      <w:r w:rsidRPr="175D75FF">
        <w:rPr>
          <w:rFonts w:ascii="Montserrat Light" w:hAnsi="Montserrat Light" w:cs="Arial"/>
          <w:sz w:val="20"/>
          <w:szCs w:val="20"/>
          <w:lang w:val="es-MX" w:eastAsia="en-US"/>
        </w:rPr>
        <w:t xml:space="preserve"> </w:t>
      </w:r>
      <w:r w:rsidRPr="175D75FF">
        <w:rPr>
          <w:rFonts w:ascii="Montserrat Light" w:hAnsi="Montserrat Light" w:cs="Arial"/>
          <w:b/>
          <w:bCs/>
          <w:sz w:val="20"/>
          <w:szCs w:val="20"/>
          <w:lang w:val="es-MX" w:eastAsia="en-US"/>
        </w:rPr>
        <w:t>CÉDULA DE DESCRIPCIÓN DEL EQUIPO ELECTROMÉDICO QUE REGULA AUTOMÁTICAMENTE LOS INTERCAMBIOS DE SOLUCIÓN DIALIZANTE,  CON DIÁLISIS PERITONEAL AUTOMATIZADA</w:t>
      </w:r>
      <w:r w:rsidRPr="175D75FF">
        <w:rPr>
          <w:rFonts w:ascii="Montserrat Light" w:hAnsi="Montserrat Light" w:cs="Times New Roman"/>
          <w:sz w:val="20"/>
          <w:szCs w:val="20"/>
          <w:lang w:val="es-MX" w:eastAsia="en-US"/>
        </w:rPr>
        <w:t xml:space="preserve">, </w:t>
      </w:r>
      <w:r w:rsidRPr="175D75FF">
        <w:rPr>
          <w:rFonts w:ascii="Montserrat Light" w:hAnsi="Montserrat Light" w:cs="Arial"/>
          <w:sz w:val="20"/>
          <w:szCs w:val="20"/>
          <w:lang w:val="es-ES" w:eastAsia="en-US"/>
        </w:rPr>
        <w:t xml:space="preserve">las Proposiciones, los Anexos Legales, Administrativos y Técnicos, así como en su caso los Folletos que se acompañen deberán presentarse en el idioma español, en papel membretado de la empresa y en su caso, dirigidas al área Convocante. </w:t>
      </w:r>
    </w:p>
    <w:p w14:paraId="77308D5A" w14:textId="77777777" w:rsidR="009D5767" w:rsidRDefault="009D5767" w:rsidP="175D75FF">
      <w:pPr>
        <w:spacing w:after="120" w:line="276" w:lineRule="auto"/>
        <w:ind w:left="0"/>
        <w:contextualSpacing/>
        <w:rPr>
          <w:rFonts w:ascii="Montserrat Light" w:hAnsi="Montserrat Light" w:cs="Times New Roman"/>
          <w:sz w:val="20"/>
          <w:szCs w:val="20"/>
          <w:lang w:val="es-MX" w:eastAsia="en-US"/>
        </w:rPr>
      </w:pPr>
    </w:p>
    <w:p w14:paraId="56966E7F" w14:textId="77777777" w:rsidR="009D5767" w:rsidRDefault="643B6419" w:rsidP="175D75FF">
      <w:pPr>
        <w:spacing w:after="120" w:line="276" w:lineRule="auto"/>
        <w:ind w:left="0"/>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En caso de que los bienes solicitados requieran de anexos técnicos, folletos, catálogos y/o fotografías, instructivos o manuales de uso para corroborar las especificaciones, características y calidad de los mismos, éstos deberán presentarse en idioma español y en original del fabricante.</w:t>
      </w:r>
    </w:p>
    <w:p w14:paraId="70F1D655" w14:textId="77777777" w:rsidR="009D5767" w:rsidRDefault="643B6419" w:rsidP="175D75FF">
      <w:pPr>
        <w:spacing w:after="120" w:line="276" w:lineRule="auto"/>
        <w:ind w:left="0"/>
        <w:rPr>
          <w:rFonts w:ascii="Montserrat Light" w:hAnsi="Montserrat Light" w:cs="Arial"/>
          <w:sz w:val="20"/>
          <w:szCs w:val="20"/>
          <w:lang w:val="es-MX" w:eastAsia="en-US"/>
        </w:rPr>
      </w:pPr>
      <w:r w:rsidRPr="175D75FF">
        <w:rPr>
          <w:rFonts w:ascii="Montserrat Light" w:hAnsi="Montserrat Light" w:cs="Arial"/>
          <w:sz w:val="20"/>
          <w:szCs w:val="20"/>
          <w:lang w:val="es-MX" w:eastAsia="en-US"/>
        </w:rPr>
        <w:lastRenderedPageBreak/>
        <w:t>Tratándose de bienes que requieran de instructivos y manuales de uso, se deberán presentar en idioma español, conforme a los marbetes autorizados por la Comisión Federal para la Protección contra Riesgos Sanitarios.</w:t>
      </w:r>
    </w:p>
    <w:p w14:paraId="77780AAA" w14:textId="77777777" w:rsidR="009D5767" w:rsidRDefault="643B6419" w:rsidP="175D75FF">
      <w:pPr>
        <w:spacing w:after="120" w:line="276" w:lineRule="auto"/>
        <w:ind w:left="0"/>
        <w:rPr>
          <w:rFonts w:ascii="Montserrat Light" w:hAnsi="Montserrat Light" w:cstheme="minorBidi"/>
          <w:sz w:val="20"/>
          <w:szCs w:val="20"/>
          <w:lang w:eastAsia="en-US"/>
        </w:rPr>
      </w:pPr>
      <w:r w:rsidRPr="175D75FF">
        <w:rPr>
          <w:rFonts w:ascii="Montserrat Light" w:eastAsia="MS Mincho" w:hAnsi="Montserrat Light" w:cstheme="minorBidi"/>
          <w:sz w:val="20"/>
          <w:szCs w:val="20"/>
          <w:lang w:eastAsia="en-US"/>
        </w:rPr>
        <w:t xml:space="preserve">Además de formar parte de la propuesta, durante </w:t>
      </w:r>
      <w:r w:rsidRPr="175D75FF">
        <w:rPr>
          <w:rFonts w:ascii="Montserrat Light" w:hAnsi="Montserrat Light" w:cstheme="minorBidi"/>
          <w:sz w:val="20"/>
          <w:szCs w:val="20"/>
          <w:lang w:eastAsia="en-US"/>
        </w:rPr>
        <w:t>la vigencia del (los) contrato(s) que, en su caso, se adjudique(n), el Organismo podrá solicitar al (los) licitante adjudicado en cualquier tiempo durante la vigencia del instrumento jurídico de referencia:</w:t>
      </w:r>
    </w:p>
    <w:p w14:paraId="67B1ECC3" w14:textId="77777777" w:rsidR="009D5767" w:rsidRDefault="643B6419" w:rsidP="175D75FF">
      <w:pPr>
        <w:numPr>
          <w:ilvl w:val="0"/>
          <w:numId w:val="173"/>
        </w:numPr>
        <w:spacing w:after="120" w:line="276" w:lineRule="auto"/>
        <w:contextualSpacing/>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El Certificado de Buenas Prácticas de Fabricación, expedido por la COFEPRIS (vigente).</w:t>
      </w:r>
    </w:p>
    <w:p w14:paraId="060895A5" w14:textId="77777777" w:rsidR="009D5767" w:rsidRDefault="643B6419" w:rsidP="175D75FF">
      <w:pPr>
        <w:spacing w:after="120" w:line="276" w:lineRule="auto"/>
        <w:ind w:left="0"/>
        <w:rPr>
          <w:rFonts w:ascii="Montserrat Light" w:hAnsi="Montserrat Light" w:cstheme="minorBidi"/>
          <w:sz w:val="20"/>
          <w:szCs w:val="20"/>
          <w:lang w:val="es-ES" w:eastAsia="en-US"/>
        </w:rPr>
      </w:pPr>
      <w:r w:rsidRPr="175D75FF">
        <w:rPr>
          <w:rFonts w:ascii="Montserrat Light" w:hAnsi="Montserrat Light" w:cstheme="minorBidi"/>
          <w:sz w:val="20"/>
          <w:szCs w:val="20"/>
          <w:lang w:val="es-ES" w:eastAsia="en-US"/>
        </w:rPr>
        <w:t>NOTA:</w:t>
      </w:r>
      <w:r w:rsidR="009D5767">
        <w:tab/>
      </w:r>
      <w:r w:rsidRPr="175D75FF">
        <w:rPr>
          <w:rFonts w:ascii="Montserrat Light" w:hAnsi="Montserrat Light" w:cstheme="minorBidi"/>
          <w:sz w:val="20"/>
          <w:szCs w:val="20"/>
          <w:lang w:val="es-ES" w:eastAsia="en-US"/>
        </w:rPr>
        <w:t>“En caso de que no existan personas acreditadas por la EMA o Terceros Autorizados por Comisión de Control Analítico y Ampliación de Cobertura (CCAYAC), según sea el caso, el Organismo a través del área responsable, evaluará las especificaciones de los bienes.”</w:t>
      </w:r>
    </w:p>
    <w:p w14:paraId="38191B79" w14:textId="77777777" w:rsidR="009D5767" w:rsidRDefault="643B6419" w:rsidP="175D75FF">
      <w:pPr>
        <w:numPr>
          <w:ilvl w:val="0"/>
          <w:numId w:val="173"/>
        </w:numPr>
        <w:spacing w:after="120" w:line="276" w:lineRule="auto"/>
        <w:contextualSpacing/>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 xml:space="preserve">El </w:t>
      </w:r>
      <w:r w:rsidRPr="175D75FF">
        <w:rPr>
          <w:rFonts w:ascii="Montserrat Light" w:hAnsi="Montserrat Light" w:cstheme="minorBidi"/>
          <w:sz w:val="20"/>
          <w:szCs w:val="20"/>
          <w:lang w:eastAsia="en-US"/>
        </w:rPr>
        <w:t>Organismo</w:t>
      </w:r>
      <w:r w:rsidRPr="175D75FF">
        <w:rPr>
          <w:rFonts w:ascii="Montserrat Light" w:hAnsi="Montserrat Light" w:cs="Arial"/>
          <w:sz w:val="20"/>
          <w:szCs w:val="20"/>
          <w:lang w:val="es-MX" w:eastAsia="en-US"/>
        </w:rPr>
        <w:t xml:space="preserve"> podrá en cualquier momento verificar el cumplimiento de los requisitos de calidad de los bienes al licitante que resulte adjudicado.</w:t>
      </w:r>
    </w:p>
    <w:p w14:paraId="35A63544" w14:textId="77777777" w:rsidR="009D5767" w:rsidRDefault="643B6419" w:rsidP="175D75FF">
      <w:pPr>
        <w:numPr>
          <w:ilvl w:val="0"/>
          <w:numId w:val="173"/>
        </w:numPr>
        <w:spacing w:after="120" w:line="276" w:lineRule="auto"/>
        <w:contextualSpacing/>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 xml:space="preserve">Así mismo, durante la vigencia del contrato el </w:t>
      </w:r>
      <w:r w:rsidRPr="175D75FF">
        <w:rPr>
          <w:rFonts w:ascii="Montserrat Light" w:hAnsi="Montserrat Light" w:cstheme="minorBidi"/>
          <w:sz w:val="20"/>
          <w:szCs w:val="20"/>
          <w:lang w:eastAsia="en-US"/>
        </w:rPr>
        <w:t>Organismo</w:t>
      </w:r>
      <w:r w:rsidRPr="175D75FF">
        <w:rPr>
          <w:rFonts w:ascii="Montserrat Light" w:hAnsi="Montserrat Light" w:cs="Arial"/>
          <w:sz w:val="20"/>
          <w:szCs w:val="20"/>
          <w:lang w:val="es-MX" w:eastAsia="en-US"/>
        </w:rPr>
        <w:t xml:space="preserve"> coadyuvará con la autoridad sanitaria (COFEPRIS), informándole los resultados de aquellos insumos para la salud que no cumplan con la normatividad establecida.</w:t>
      </w:r>
    </w:p>
    <w:p w14:paraId="338EE71C" w14:textId="792229FC" w:rsidR="009D5767" w:rsidRDefault="00CD1E85" w:rsidP="175D75FF">
      <w:pPr>
        <w:numPr>
          <w:ilvl w:val="0"/>
          <w:numId w:val="173"/>
        </w:numPr>
        <w:spacing w:after="120" w:line="276" w:lineRule="auto"/>
        <w:contextualSpacing/>
        <w:rPr>
          <w:rFonts w:ascii="Montserrat Light" w:hAnsi="Montserrat Light" w:cs="Arial"/>
          <w:sz w:val="20"/>
          <w:szCs w:val="20"/>
          <w:lang w:val="es-MX" w:eastAsia="en-US"/>
        </w:rPr>
      </w:pPr>
      <w:r>
        <w:rPr>
          <w:rFonts w:ascii="Montserrat Light" w:hAnsi="Montserrat Light" w:cs="Arial"/>
          <w:sz w:val="20"/>
          <w:szCs w:val="20"/>
          <w:lang w:val="es-MX" w:eastAsia="en-US"/>
        </w:rPr>
        <w:t>E</w:t>
      </w:r>
      <w:r w:rsidR="643B6419" w:rsidRPr="175D75FF">
        <w:rPr>
          <w:rFonts w:ascii="Montserrat Light" w:hAnsi="Montserrat Light" w:cs="Arial"/>
          <w:sz w:val="20"/>
          <w:szCs w:val="20"/>
          <w:lang w:val="es-MX" w:eastAsia="en-US"/>
        </w:rPr>
        <w:t>specificaciones técnicas de calidad, métodos de prueba, así como las sustancias de referencia y los resultados de estudios de estabilidad acelerada y a largo plazo de sus productos, para estar en posibilidad de llevar a cabo su análisis.</w:t>
      </w:r>
    </w:p>
    <w:p w14:paraId="71901CE5" w14:textId="77777777" w:rsidR="009D5767" w:rsidRDefault="643B6419" w:rsidP="175D75FF">
      <w:pPr>
        <w:numPr>
          <w:ilvl w:val="0"/>
          <w:numId w:val="173"/>
        </w:numPr>
        <w:spacing w:after="120" w:line="276" w:lineRule="auto"/>
        <w:contextualSpacing/>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 xml:space="preserve">En caso de encontrarse alguna inconsistencia de acuerdo con la legislación sanitaria o las autorizaciones otorgadas por la COFEPRIS, el </w:t>
      </w:r>
      <w:r w:rsidRPr="175D75FF">
        <w:rPr>
          <w:rFonts w:ascii="Montserrat Light" w:hAnsi="Montserrat Light" w:cstheme="minorBidi"/>
          <w:sz w:val="20"/>
          <w:szCs w:val="20"/>
          <w:lang w:eastAsia="en-US"/>
        </w:rPr>
        <w:t>Organismo</w:t>
      </w:r>
      <w:r w:rsidRPr="175D75FF">
        <w:rPr>
          <w:rFonts w:ascii="Montserrat Light" w:hAnsi="Montserrat Light" w:cs="Arial"/>
          <w:sz w:val="20"/>
          <w:szCs w:val="20"/>
          <w:lang w:val="es-MX" w:eastAsia="en-US"/>
        </w:rPr>
        <w:t xml:space="preserve"> lo hará del conocimiento de dicha autoridad.</w:t>
      </w:r>
    </w:p>
    <w:p w14:paraId="5DA9352D" w14:textId="77777777" w:rsidR="009D5767" w:rsidRDefault="643B6419" w:rsidP="175D75FF">
      <w:pPr>
        <w:numPr>
          <w:ilvl w:val="0"/>
          <w:numId w:val="173"/>
        </w:numPr>
        <w:spacing w:after="120" w:line="276" w:lineRule="auto"/>
        <w:contextualSpacing/>
        <w:rPr>
          <w:rFonts w:ascii="Montserrat Light" w:hAnsi="Montserrat Light" w:cs="Arial"/>
          <w:color w:val="000000" w:themeColor="text1"/>
          <w:sz w:val="20"/>
          <w:szCs w:val="20"/>
          <w:lang w:val="es-MX" w:eastAsia="en-US"/>
        </w:rPr>
      </w:pPr>
      <w:r w:rsidRPr="175D75FF">
        <w:rPr>
          <w:rFonts w:ascii="Montserrat Light" w:hAnsi="Montserrat Light" w:cs="Arial"/>
          <w:color w:val="000000" w:themeColor="text1"/>
          <w:sz w:val="20"/>
          <w:szCs w:val="20"/>
          <w:lang w:val="es-MX" w:eastAsia="en-US"/>
        </w:rPr>
        <w:t xml:space="preserve">Escrito, por parte del licitante en el que manifieste que contará con los equipos necesarios para el Servicio Médico Integral de Diálisis Peritoneal Automatizada de acuerdo a lo solicitado, los que deberán estar en óptimas condiciones de funcionamiento, ser de tecnología de vanguardia, y haber sido ensamblados de manera integral en el país de origen y para los bienes de consumo considerar una vigencia que no podrá ser menor de 12 meses. </w:t>
      </w:r>
    </w:p>
    <w:p w14:paraId="5A32B8D7" w14:textId="77777777" w:rsidR="009D5767" w:rsidRDefault="643B6419" w:rsidP="175D75FF">
      <w:pPr>
        <w:numPr>
          <w:ilvl w:val="0"/>
          <w:numId w:val="173"/>
        </w:numPr>
        <w:spacing w:after="120" w:line="276" w:lineRule="auto"/>
        <w:contextualSpacing/>
        <w:rPr>
          <w:rFonts w:ascii="Montserrat Light" w:hAnsi="Montserrat Light" w:cs="Arial"/>
          <w:color w:val="000000" w:themeColor="text1"/>
          <w:sz w:val="20"/>
          <w:szCs w:val="20"/>
          <w:lang w:val="es-MX" w:eastAsia="en-US"/>
        </w:rPr>
      </w:pPr>
      <w:r w:rsidRPr="175D75FF">
        <w:rPr>
          <w:rFonts w:ascii="Montserrat Light" w:hAnsi="Montserrat Light" w:cs="Arial"/>
          <w:color w:val="000000" w:themeColor="text1"/>
          <w:sz w:val="20"/>
          <w:szCs w:val="20"/>
          <w:lang w:val="es-MX" w:eastAsia="en-US"/>
        </w:rPr>
        <w:t xml:space="preserve">Los equipos y bienes de consumo que se oferten no serán reconstruidos, ni de bienes correspondientes a saldos o remanentes que ostenten las leyendas </w:t>
      </w:r>
      <w:r w:rsidRPr="175D75FF">
        <w:rPr>
          <w:rFonts w:ascii="Montserrat Light" w:hAnsi="Montserrat Light" w:cs="Arial"/>
          <w:b/>
          <w:bCs/>
          <w:color w:val="000000" w:themeColor="text1"/>
          <w:sz w:val="20"/>
          <w:szCs w:val="20"/>
          <w:lang w:val="es-MX" w:eastAsia="en-US"/>
        </w:rPr>
        <w:t>“Export Only” ni “Investigation Only”</w:t>
      </w:r>
      <w:r w:rsidRPr="175D75FF">
        <w:rPr>
          <w:rFonts w:ascii="Montserrat Light" w:hAnsi="Montserrat Light" w:cs="Arial"/>
          <w:color w:val="000000" w:themeColor="text1"/>
          <w:sz w:val="20"/>
          <w:szCs w:val="20"/>
          <w:lang w:val="es-MX" w:eastAsia="en-US"/>
        </w:rPr>
        <w:t>, descontinuados o sin autorización para su uso en el país de origen porque hayan sido motivo de alertas médicas o de concentraciones por parte de las autoridades sanitarias de cualquier país, que instruyan su retiro del mercado.</w:t>
      </w:r>
    </w:p>
    <w:p w14:paraId="45A44CB9" w14:textId="3C0D6664" w:rsidR="009D5767" w:rsidRDefault="009D5767" w:rsidP="175D75FF">
      <w:pPr>
        <w:spacing w:line="276" w:lineRule="auto"/>
        <w:ind w:left="0"/>
        <w:rPr>
          <w:rFonts w:ascii="Montserrat Light" w:eastAsia="MS Mincho" w:hAnsi="Montserrat Light" w:cs="Arial"/>
          <w:b/>
          <w:bCs/>
          <w:sz w:val="20"/>
          <w:szCs w:val="20"/>
          <w:lang w:eastAsia="en-US"/>
        </w:rPr>
      </w:pPr>
    </w:p>
    <w:p w14:paraId="2ADDD7ED" w14:textId="273A4CE7" w:rsidR="0E6DE10C" w:rsidRDefault="0E6DE10C"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c.2) Equipamiento Médico.</w:t>
      </w:r>
    </w:p>
    <w:p w14:paraId="7C334067" w14:textId="3023D9E1" w:rsidR="175D75FF" w:rsidRDefault="175D75FF" w:rsidP="175D75FF">
      <w:pPr>
        <w:spacing w:line="276" w:lineRule="auto"/>
        <w:ind w:left="0"/>
        <w:rPr>
          <w:rFonts w:ascii="Montserrat Light" w:eastAsia="MS Mincho" w:hAnsi="Montserrat Light" w:cs="Arial"/>
          <w:b/>
          <w:bCs/>
          <w:sz w:val="20"/>
          <w:szCs w:val="20"/>
          <w:lang w:eastAsia="en-US"/>
        </w:rPr>
      </w:pPr>
    </w:p>
    <w:p w14:paraId="55E556DA" w14:textId="68BCD603" w:rsidR="44A2523E" w:rsidRDefault="44A2523E"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La entrega, instalación y puesta en operación del equipamiento médico se efectuará </w:t>
      </w:r>
      <w:r w:rsidRPr="000A1EAD">
        <w:rPr>
          <w:rFonts w:ascii="Montserrat Light" w:eastAsia="MS Mincho" w:hAnsi="Montserrat Light" w:cs="Arial"/>
          <w:b/>
          <w:bCs/>
          <w:sz w:val="20"/>
          <w:szCs w:val="20"/>
          <w:lang w:val="es-ES" w:eastAsia="en-US"/>
        </w:rPr>
        <w:t>al siguiente día hábil contado</w:t>
      </w:r>
      <w:r w:rsidR="008E572E" w:rsidRPr="000A1EAD">
        <w:rPr>
          <w:rFonts w:ascii="Montserrat Light" w:eastAsia="MS Mincho" w:hAnsi="Montserrat Light" w:cs="Arial"/>
          <w:b/>
          <w:bCs/>
          <w:sz w:val="20"/>
          <w:szCs w:val="20"/>
          <w:lang w:val="es-ES" w:eastAsia="en-US"/>
        </w:rPr>
        <w:t xml:space="preserve"> a partir del inicio de la vigencia</w:t>
      </w:r>
      <w:r w:rsidRPr="175D75FF">
        <w:rPr>
          <w:rFonts w:ascii="Montserrat Light" w:eastAsia="MS Mincho" w:hAnsi="Montserrat Light" w:cs="Arial"/>
          <w:sz w:val="20"/>
          <w:szCs w:val="20"/>
          <w:lang w:val="es-ES" w:eastAsia="en-US"/>
        </w:rPr>
        <w:t xml:space="preserve">, debiéndose encontrar en óptimas condiciones de funcionamiento. </w:t>
      </w:r>
      <w:r w:rsidRPr="00797AFD">
        <w:rPr>
          <w:rFonts w:ascii="Montserrat Light" w:eastAsia="MS Mincho" w:hAnsi="Montserrat Light" w:cs="Arial"/>
          <w:b/>
          <w:bCs/>
          <w:sz w:val="20"/>
          <w:szCs w:val="20"/>
          <w:lang w:val="es-ES" w:eastAsia="en-US"/>
        </w:rPr>
        <w:t>Los equipos médicos deberán tener una antigüedad no mayor a 1 año</w:t>
      </w:r>
      <w:r w:rsidRPr="175D75FF">
        <w:rPr>
          <w:rFonts w:ascii="Montserrat Light" w:eastAsia="MS Mincho" w:hAnsi="Montserrat Light" w:cs="Arial"/>
          <w:sz w:val="20"/>
          <w:szCs w:val="20"/>
          <w:lang w:val="es-ES" w:eastAsia="en-US"/>
        </w:rPr>
        <w:t xml:space="preserve">, apegándose al Compendio Nacional de Insumos para la Salud vigente, además de haber sido ensamblados de manera integral en el país de origen, no se aceptarán propuestas de bienes correspondientes a saldos o remanentes que ostenten las leyendas “Export Only”, ni “Investigation Only”, descontinuados, o que no </w:t>
      </w:r>
      <w:r w:rsidRPr="175D75FF">
        <w:rPr>
          <w:rFonts w:ascii="Montserrat Light" w:eastAsia="MS Mincho" w:hAnsi="Montserrat Light" w:cs="Arial"/>
          <w:sz w:val="20"/>
          <w:szCs w:val="20"/>
          <w:lang w:val="es-ES" w:eastAsia="en-US"/>
        </w:rPr>
        <w:lastRenderedPageBreak/>
        <w:t xml:space="preserve">tengan autorizado su uso en el país de origen, o que cuenten con alertas médicas o de concentraciones por parte de las autoridades sanitarias.   </w:t>
      </w:r>
    </w:p>
    <w:p w14:paraId="002788F9" w14:textId="77777777" w:rsidR="00B53B28" w:rsidRPr="00E84B1B" w:rsidRDefault="00B53B28"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Diálisis Peritoneal Automatizada</w:t>
      </w:r>
    </w:p>
    <w:p w14:paraId="07BE5E4D" w14:textId="77777777" w:rsidR="00B53B28" w:rsidRPr="00E84B1B" w:rsidRDefault="00B53B28" w:rsidP="00B53B28">
      <w:pPr>
        <w:spacing w:line="276" w:lineRule="auto"/>
        <w:ind w:left="0"/>
        <w:rPr>
          <w:rFonts w:ascii="Montserrat Light" w:eastAsia="MS Mincho" w:hAnsi="Montserrat Light" w:cs="Arial"/>
          <w:b/>
          <w:sz w:val="20"/>
          <w:szCs w:val="20"/>
          <w:lang w:eastAsia="en-US"/>
        </w:rPr>
      </w:pPr>
    </w:p>
    <w:p w14:paraId="2D345909" w14:textId="77777777" w:rsidR="00B53B28" w:rsidRPr="00E84B1B" w:rsidRDefault="00B53B28" w:rsidP="00B53B28">
      <w:pPr>
        <w:spacing w:line="276" w:lineRule="auto"/>
        <w:ind w:left="0"/>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t xml:space="preserve">Los equipos deberán ser puestos en operación en los domicilios de los pacientes de DPA, conforme a la instalación y funcionalidad inherente a cada uno de ellos, a entera satisfacción del </w:t>
      </w:r>
      <w:r>
        <w:rPr>
          <w:rFonts w:ascii="Montserrat Light" w:eastAsia="MS Mincho" w:hAnsi="Montserrat Light" w:cs="Arial"/>
          <w:sz w:val="20"/>
          <w:szCs w:val="20"/>
          <w:lang w:val="es-ES" w:eastAsia="en-US"/>
        </w:rPr>
        <w:t>Organismo</w:t>
      </w:r>
      <w:r w:rsidRPr="00E84B1B">
        <w:rPr>
          <w:rFonts w:ascii="Montserrat Light" w:eastAsia="MS Mincho" w:hAnsi="Montserrat Light" w:cs="Arial"/>
          <w:sz w:val="20"/>
          <w:szCs w:val="20"/>
          <w:lang w:eastAsia="en-US"/>
        </w:rPr>
        <w:t>.</w:t>
      </w:r>
    </w:p>
    <w:p w14:paraId="4C4884CD"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151B9590" w14:textId="77777777" w:rsidR="00B53B28" w:rsidRPr="00884D0D" w:rsidRDefault="00B53B28" w:rsidP="00B53B28">
      <w:pPr>
        <w:spacing w:line="276" w:lineRule="auto"/>
        <w:ind w:left="0"/>
        <w:rPr>
          <w:rFonts w:ascii="Montserrat Light" w:eastAsia="MS Mincho" w:hAnsi="Montserrat Light" w:cs="Arial"/>
          <w:bCs/>
          <w:sz w:val="20"/>
          <w:szCs w:val="20"/>
          <w:lang w:eastAsia="en-US"/>
        </w:rPr>
      </w:pPr>
      <w:r w:rsidRPr="00E84B1B">
        <w:rPr>
          <w:rFonts w:ascii="Montserrat Light" w:eastAsia="MS Mincho" w:hAnsi="Montserrat Light" w:cs="Arial"/>
          <w:sz w:val="20"/>
          <w:szCs w:val="20"/>
          <w:lang w:eastAsia="en-US"/>
        </w:rPr>
        <w:t xml:space="preserve">De igual forma, la empresa adjudicada entregará en el domicilio de los pacientes de DPA, sin costo adicional para el </w:t>
      </w:r>
      <w:r>
        <w:rPr>
          <w:rFonts w:ascii="Montserrat Light" w:eastAsia="MS Mincho" w:hAnsi="Montserrat Light" w:cs="Arial"/>
          <w:sz w:val="20"/>
          <w:szCs w:val="20"/>
          <w:lang w:val="es-ES" w:eastAsia="en-US"/>
        </w:rPr>
        <w:t>Organismo</w:t>
      </w:r>
      <w:r w:rsidRPr="00E84B1B">
        <w:rPr>
          <w:rFonts w:ascii="Montserrat Light" w:eastAsia="MS Mincho" w:hAnsi="Montserrat Light" w:cs="Arial"/>
          <w:sz w:val="20"/>
          <w:szCs w:val="20"/>
          <w:lang w:eastAsia="en-US"/>
        </w:rPr>
        <w:t xml:space="preserve">, los bienes descritos para diálisis en el </w:t>
      </w:r>
      <w:r w:rsidRPr="00E879C1">
        <w:rPr>
          <w:rFonts w:ascii="Montserrat Light" w:hAnsi="Montserrat Light" w:cs="Arial"/>
          <w:b/>
          <w:sz w:val="20"/>
          <w:szCs w:val="20"/>
          <w:lang w:val="es-ES" w:eastAsia="ar-SA"/>
        </w:rPr>
        <w:t xml:space="preserve">ANEXO T.4.A (T.CUATRO A) </w:t>
      </w:r>
      <w:r w:rsidRPr="00E879C1">
        <w:rPr>
          <w:rFonts w:ascii="Montserrat Light" w:hAnsi="Montserrat Light" w:cs="Arial"/>
          <w:b/>
          <w:sz w:val="20"/>
          <w:szCs w:val="20"/>
          <w:lang w:eastAsia="es-MX"/>
        </w:rPr>
        <w:t>DESCRIPCIÓN DE LAS CLAVES QUE SE REQUIEREN PARA LA ATENCIÓN DE PACIENTES DE DIALISIS PERITONEAL AUTOMATIZADA</w:t>
      </w:r>
      <w:r>
        <w:rPr>
          <w:rFonts w:ascii="Montserrat Light" w:hAnsi="Montserrat Light" w:cs="Arial"/>
          <w:bCs/>
          <w:sz w:val="20"/>
          <w:szCs w:val="20"/>
          <w:lang w:eastAsia="es-MX"/>
        </w:rPr>
        <w:t>.</w:t>
      </w:r>
    </w:p>
    <w:p w14:paraId="5E457274"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2944AE60" w14:textId="77777777" w:rsidR="00B53B28" w:rsidRDefault="00B53B28" w:rsidP="045E5D98">
      <w:pPr>
        <w:spacing w:line="276" w:lineRule="auto"/>
        <w:ind w:left="0"/>
        <w:rPr>
          <w:rFonts w:ascii="Montserrat Light" w:eastAsia="MS Mincho" w:hAnsi="Montserrat Light" w:cs="Arial"/>
          <w:sz w:val="20"/>
          <w:szCs w:val="20"/>
          <w:lang w:val="es-ES" w:eastAsia="en-US"/>
        </w:rPr>
      </w:pPr>
      <w:r w:rsidRPr="045E5D98">
        <w:rPr>
          <w:rFonts w:ascii="Montserrat Light" w:eastAsia="MS Mincho" w:hAnsi="Montserrat Light" w:cs="Arial"/>
          <w:sz w:val="20"/>
          <w:szCs w:val="20"/>
          <w:lang w:val="es-ES" w:eastAsia="en-US"/>
        </w:rPr>
        <w:t xml:space="preserve">Las direcciones de las Unidades Médicas, a través del personal responsable, verificarán que tanto los pacientes como familiares, tengan presentes los términos con respecto del equipo médico en cuanto a la recepción, cuidado, uso y retiro del mismo al término del contrato con la empresa adjudicada </w:t>
      </w:r>
      <w:r w:rsidRPr="045E5D98">
        <w:rPr>
          <w:rFonts w:ascii="Montserrat Light" w:hAnsi="Montserrat Light" w:cs="Arial"/>
          <w:b/>
          <w:bCs/>
          <w:sz w:val="20"/>
          <w:szCs w:val="20"/>
          <w:lang w:val="es-ES" w:eastAsia="es-MX"/>
        </w:rPr>
        <w:t>ANEXO T.5.A (T.CINCO A) MANUAL DE PROCEDIMIENTO PARA EL CONTROL, REGISTRO CONTABLE Y TRÁMITE DE PAGO DE LA ENTREGA DOMICILIARIA DE LOS BIENES PARA DIÁLISIS PERITONEAL AUTOMATIZADA</w:t>
      </w:r>
      <w:r w:rsidRPr="045E5D98">
        <w:rPr>
          <w:rFonts w:ascii="Montserrat Light" w:hAnsi="Montserrat Light" w:cs="Arial"/>
          <w:sz w:val="20"/>
          <w:szCs w:val="20"/>
          <w:lang w:val="es-ES" w:eastAsia="es-MX"/>
        </w:rPr>
        <w:t>.</w:t>
      </w:r>
      <w:r w:rsidRPr="045E5D98">
        <w:rPr>
          <w:rFonts w:ascii="Montserrat Light" w:eastAsia="MS Mincho" w:hAnsi="Montserrat Light" w:cs="Arial"/>
          <w:sz w:val="20"/>
          <w:szCs w:val="20"/>
          <w:lang w:val="es-ES" w:eastAsia="en-US"/>
        </w:rPr>
        <w:t>.</w:t>
      </w:r>
    </w:p>
    <w:p w14:paraId="4AE2515F"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675881B3" w14:textId="57A887CB" w:rsidR="00B53B28" w:rsidRPr="00E84B1B" w:rsidRDefault="00B53B28" w:rsidP="00B53B28">
      <w:pPr>
        <w:spacing w:line="276" w:lineRule="auto"/>
        <w:ind w:left="0"/>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t xml:space="preserve">Para garantizar el correcto funcionamiento de las máquinas cicladoras, la empresa adjudicada se compromete a proporcionar durante la vigencia del contrato y sin costo extra para el </w:t>
      </w:r>
      <w:r>
        <w:rPr>
          <w:rFonts w:ascii="Montserrat Light" w:eastAsia="MS Mincho" w:hAnsi="Montserrat Light" w:cs="Arial"/>
          <w:sz w:val="20"/>
          <w:szCs w:val="20"/>
          <w:lang w:val="es-ES" w:eastAsia="en-US"/>
        </w:rPr>
        <w:t>Organismo</w:t>
      </w:r>
      <w:r w:rsidRPr="00E84B1B">
        <w:rPr>
          <w:rFonts w:ascii="Montserrat Light" w:eastAsia="MS Mincho" w:hAnsi="Montserrat Light" w:cs="Arial"/>
          <w:sz w:val="20"/>
          <w:szCs w:val="20"/>
          <w:lang w:eastAsia="en-US"/>
        </w:rPr>
        <w:t xml:space="preserve">, el mantenimiento correctivo de los equipos, debiendo contar con personal técnico capacitado para darles el servicio en donde sean ubicados; además, </w:t>
      </w:r>
      <w:r>
        <w:rPr>
          <w:rFonts w:ascii="Montserrat Light" w:eastAsia="MS Mincho" w:hAnsi="Montserrat Light" w:cs="Arial"/>
          <w:sz w:val="20"/>
          <w:szCs w:val="20"/>
          <w:lang w:eastAsia="en-US"/>
        </w:rPr>
        <w:t xml:space="preserve">el prestador del servicio </w:t>
      </w:r>
      <w:r w:rsidRPr="00E84B1B">
        <w:rPr>
          <w:rFonts w:ascii="Montserrat Light" w:eastAsia="MS Mincho" w:hAnsi="Montserrat Light" w:cs="Arial"/>
          <w:sz w:val="20"/>
          <w:szCs w:val="20"/>
          <w:lang w:eastAsia="en-US"/>
        </w:rPr>
        <w:t xml:space="preserve">previa autorización por parte del paciente y/o familiares, revisará y supervisará las instalaciones eléctricas en las casas de los pacientes de DPA, que previamente hayan firmado la hoja de consentimiento informado y carta compromiso, la cual será gestionada por la trabajadora social, que incluye en sus cláusulas el permiso para ello y de enterado del consumo adicional de energía eléctrica. </w:t>
      </w:r>
    </w:p>
    <w:p w14:paraId="4974A836"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1B6606F2" w14:textId="77777777" w:rsidR="00B53B28" w:rsidRPr="00E84B1B" w:rsidRDefault="00B53B28" w:rsidP="00B53B28">
      <w:pPr>
        <w:spacing w:line="276" w:lineRule="auto"/>
        <w:ind w:left="0"/>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t>Dicha supervisión consistirá en la verificación y aprobación de la instalación o contacto en el que se pretende conectar el equipo de diálisis y que sea el adecuado para ese fin.</w:t>
      </w:r>
    </w:p>
    <w:p w14:paraId="7325E761"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102A78A4" w14:textId="77777777" w:rsidR="00B53B28" w:rsidRPr="003E2F10" w:rsidRDefault="00B53B28" w:rsidP="00B53B28">
      <w:pPr>
        <w:spacing w:line="276" w:lineRule="auto"/>
        <w:ind w:left="0"/>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t xml:space="preserve">En caso de falla del equipo, </w:t>
      </w: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deberá repararlo, o en su caso reemplazarlo sin costo extra para el </w:t>
      </w:r>
      <w:r>
        <w:rPr>
          <w:rFonts w:ascii="Montserrat Light" w:eastAsia="MS Mincho" w:hAnsi="Montserrat Light" w:cs="Arial"/>
          <w:sz w:val="20"/>
          <w:szCs w:val="20"/>
          <w:lang w:val="es-ES" w:eastAsia="en-US"/>
        </w:rPr>
        <w:t>Organismo</w:t>
      </w:r>
      <w:r w:rsidRPr="00E84B1B">
        <w:rPr>
          <w:rFonts w:ascii="Montserrat Light" w:eastAsia="MS Mincho" w:hAnsi="Montserrat Light" w:cs="Arial"/>
          <w:sz w:val="20"/>
          <w:szCs w:val="20"/>
          <w:lang w:eastAsia="en-US"/>
        </w:rPr>
        <w:t xml:space="preserve">, dentro de </w:t>
      </w:r>
      <w:r w:rsidRPr="003E2F10">
        <w:rPr>
          <w:rFonts w:ascii="Montserrat Light" w:eastAsia="MS Mincho" w:hAnsi="Montserrat Light" w:cs="Arial"/>
          <w:sz w:val="20"/>
          <w:szCs w:val="20"/>
          <w:lang w:eastAsia="en-US"/>
        </w:rPr>
        <w:t xml:space="preserve">las 48 horas siguientes a la detección de la falla, que podrá ser reportada directamente por el paciente o bien por el personal del </w:t>
      </w:r>
      <w:r w:rsidRPr="003E2F10">
        <w:rPr>
          <w:rFonts w:ascii="Montserrat Light" w:eastAsia="MS Mincho" w:hAnsi="Montserrat Light" w:cs="Arial"/>
          <w:sz w:val="20"/>
          <w:szCs w:val="20"/>
          <w:lang w:val="es-ES" w:eastAsia="en-US"/>
        </w:rPr>
        <w:t>Organismo</w:t>
      </w:r>
      <w:r w:rsidRPr="003E2F10">
        <w:rPr>
          <w:rFonts w:ascii="Montserrat Light" w:eastAsia="MS Mincho" w:hAnsi="Montserrat Light" w:cs="Arial"/>
          <w:sz w:val="20"/>
          <w:szCs w:val="20"/>
          <w:lang w:eastAsia="en-US"/>
        </w:rPr>
        <w:t>, al centro de atención telefónica.</w:t>
      </w:r>
    </w:p>
    <w:p w14:paraId="4862DD8E" w14:textId="77777777" w:rsidR="00B53B28" w:rsidRPr="003E2F10" w:rsidRDefault="00B53B28" w:rsidP="00B53B28">
      <w:pPr>
        <w:spacing w:line="276" w:lineRule="auto"/>
        <w:ind w:left="0"/>
        <w:rPr>
          <w:rFonts w:ascii="Montserrat Light" w:eastAsia="MS Mincho" w:hAnsi="Montserrat Light" w:cs="Arial"/>
          <w:sz w:val="20"/>
          <w:szCs w:val="20"/>
          <w:lang w:eastAsia="en-US"/>
        </w:rPr>
      </w:pPr>
    </w:p>
    <w:p w14:paraId="13DA7059" w14:textId="77777777" w:rsidR="00B53B28" w:rsidRPr="00E84B1B" w:rsidRDefault="00B53B28" w:rsidP="00B53B28">
      <w:pPr>
        <w:spacing w:line="276" w:lineRule="auto"/>
        <w:ind w:left="0"/>
        <w:rPr>
          <w:rFonts w:ascii="Montserrat Light" w:eastAsia="MS Mincho" w:hAnsi="Montserrat Light" w:cs="Arial"/>
          <w:sz w:val="20"/>
          <w:szCs w:val="20"/>
          <w:lang w:eastAsia="en-US"/>
        </w:rPr>
      </w:pPr>
      <w:r w:rsidRPr="003E2F10">
        <w:rPr>
          <w:rFonts w:ascii="Montserrat Light" w:eastAsia="MS Mincho" w:hAnsi="Montserrat Light" w:cs="Arial"/>
          <w:sz w:val="20"/>
          <w:szCs w:val="20"/>
          <w:lang w:eastAsia="en-US"/>
        </w:rPr>
        <w:t xml:space="preserve">El </w:t>
      </w:r>
      <w:r w:rsidRPr="003E2F10">
        <w:rPr>
          <w:rFonts w:ascii="Montserrat Light" w:eastAsia="MS Mincho" w:hAnsi="Montserrat Light" w:cs="Arial"/>
          <w:sz w:val="20"/>
          <w:szCs w:val="20"/>
          <w:lang w:val="es-ES" w:eastAsia="en-US"/>
        </w:rPr>
        <w:t xml:space="preserve">Organismo </w:t>
      </w:r>
      <w:r w:rsidRPr="003E2F10">
        <w:rPr>
          <w:rFonts w:ascii="Montserrat Light" w:eastAsia="MS Mincho" w:hAnsi="Montserrat Light" w:cs="Arial"/>
          <w:sz w:val="20"/>
          <w:szCs w:val="20"/>
          <w:lang w:eastAsia="en-US"/>
        </w:rPr>
        <w:t>notificará al paciente el nombre del prestador del servicio y de su respectivo</w:t>
      </w:r>
      <w:r w:rsidRPr="00E84B1B">
        <w:rPr>
          <w:rFonts w:ascii="Montserrat Light" w:eastAsia="MS Mincho" w:hAnsi="Montserrat Light" w:cs="Arial"/>
          <w:sz w:val="20"/>
          <w:szCs w:val="20"/>
          <w:lang w:eastAsia="en-US"/>
        </w:rPr>
        <w:t xml:space="preserve"> representante para que pueda tener acceso al domicilio del paciente. Por lo tanto, la empresa adjudicada será responsable del equipo instalado.</w:t>
      </w:r>
    </w:p>
    <w:p w14:paraId="3E14BF0E"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3CF242D2" w14:textId="77777777" w:rsidR="00B53B28" w:rsidRDefault="00B53B28" w:rsidP="00B53B28">
      <w:pPr>
        <w:spacing w:line="276" w:lineRule="auto"/>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entregará con oportunidad a los pacientes</w:t>
      </w:r>
      <w:r>
        <w:rPr>
          <w:rFonts w:ascii="Montserrat Light" w:eastAsia="MS Mincho" w:hAnsi="Montserrat Light" w:cs="Arial"/>
          <w:sz w:val="20"/>
          <w:szCs w:val="20"/>
          <w:lang w:eastAsia="en-US"/>
        </w:rPr>
        <w:t>, sin costo adicional para el Organismo lo siguiente</w:t>
      </w:r>
      <w:r w:rsidRPr="00E84B1B">
        <w:rPr>
          <w:rFonts w:ascii="Montserrat Light" w:eastAsia="MS Mincho" w:hAnsi="Montserrat Light" w:cs="Arial"/>
          <w:sz w:val="20"/>
          <w:szCs w:val="20"/>
          <w:lang w:eastAsia="en-US"/>
        </w:rPr>
        <w:t xml:space="preserve">: </w:t>
      </w:r>
    </w:p>
    <w:p w14:paraId="34FA37C0" w14:textId="77777777" w:rsidR="00B53B28" w:rsidRPr="00E84B1B" w:rsidRDefault="00B53B28" w:rsidP="00B53B28">
      <w:pPr>
        <w:spacing w:line="276" w:lineRule="auto"/>
        <w:ind w:left="0"/>
        <w:rPr>
          <w:rFonts w:ascii="Montserrat Light" w:eastAsia="MS Mincho" w:hAnsi="Montserrat Light" w:cs="Arial"/>
          <w:sz w:val="20"/>
          <w:szCs w:val="20"/>
          <w:lang w:eastAsia="en-US"/>
        </w:rPr>
      </w:pPr>
    </w:p>
    <w:p w14:paraId="7E3982D5" w14:textId="77777777" w:rsidR="00B53B28" w:rsidRPr="00150B78" w:rsidRDefault="00B53B28" w:rsidP="00B53B28">
      <w:pPr>
        <w:pStyle w:val="Prrafodelista"/>
        <w:numPr>
          <w:ilvl w:val="0"/>
          <w:numId w:val="174"/>
        </w:numPr>
        <w:spacing w:line="276" w:lineRule="auto"/>
        <w:rPr>
          <w:rFonts w:ascii="Montserrat Light" w:eastAsia="MS Mincho" w:hAnsi="Montserrat Light" w:cs="Arial"/>
          <w:sz w:val="20"/>
          <w:szCs w:val="20"/>
          <w:lang w:eastAsia="en-US"/>
        </w:rPr>
      </w:pPr>
      <w:r w:rsidRPr="00150B78">
        <w:rPr>
          <w:rFonts w:ascii="Montserrat Light" w:eastAsia="MS Mincho" w:hAnsi="Montserrat Light" w:cs="Arial"/>
          <w:sz w:val="20"/>
          <w:szCs w:val="20"/>
          <w:lang w:eastAsia="en-US"/>
        </w:rPr>
        <w:lastRenderedPageBreak/>
        <w:t xml:space="preserve">Los bienes, que corresponderán a la prescripción hecha en los formatos de ingreso del paciente FIP-01 y/o en los formatos de modificación de prescripción o datos del paciente MPDP-01 por los médicos responsables de los pacientes. </w:t>
      </w:r>
    </w:p>
    <w:p w14:paraId="7F5D2D85" w14:textId="77777777" w:rsidR="00B53B28" w:rsidRDefault="00B53B28" w:rsidP="00B53B28">
      <w:pPr>
        <w:spacing w:line="276" w:lineRule="auto"/>
        <w:ind w:left="0"/>
        <w:rPr>
          <w:rFonts w:ascii="Montserrat Light" w:eastAsia="MS Mincho" w:hAnsi="Montserrat Light" w:cs="Arial"/>
          <w:sz w:val="20"/>
          <w:szCs w:val="20"/>
          <w:lang w:eastAsia="en-US"/>
        </w:rPr>
      </w:pPr>
    </w:p>
    <w:p w14:paraId="34A8492B" w14:textId="77777777" w:rsidR="00B53B28" w:rsidRPr="00150B78" w:rsidRDefault="00B53B28" w:rsidP="045E5D98">
      <w:pPr>
        <w:pStyle w:val="Prrafodelista"/>
        <w:numPr>
          <w:ilvl w:val="0"/>
          <w:numId w:val="174"/>
        </w:numPr>
        <w:spacing w:after="120"/>
        <w:rPr>
          <w:rFonts w:ascii="Montserrat Light" w:eastAsia="MS Mincho" w:hAnsi="Montserrat Light" w:cs="Arial"/>
          <w:sz w:val="20"/>
          <w:szCs w:val="20"/>
          <w:lang w:val="es-ES" w:eastAsia="en-US"/>
        </w:rPr>
      </w:pPr>
      <w:r w:rsidRPr="045E5D98">
        <w:rPr>
          <w:rFonts w:ascii="Montserrat Light" w:eastAsia="MS Mincho" w:hAnsi="Montserrat Light" w:cs="Arial"/>
          <w:sz w:val="20"/>
          <w:szCs w:val="20"/>
          <w:lang w:val="es-ES" w:eastAsia="en-US"/>
        </w:rPr>
        <w:t>Para cada uno de los pacientes de ingreso para el Servicio Médico Integral de Diálisis Peritoneal Automatizada requiere de: Catéter de Tenckchoff, conector de titanio, línea de transferencia y línea de extensión para drenaje si la máquina cicladora proporcionada lo requiere.</w:t>
      </w:r>
    </w:p>
    <w:p w14:paraId="370BC838" w14:textId="77777777" w:rsidR="00B53B28" w:rsidRDefault="00B53B28" w:rsidP="175D75FF">
      <w:pPr>
        <w:spacing w:line="276" w:lineRule="auto"/>
        <w:ind w:left="0"/>
        <w:rPr>
          <w:rFonts w:ascii="Montserrat Light" w:eastAsia="MS Mincho" w:hAnsi="Montserrat Light" w:cs="Arial"/>
          <w:b/>
          <w:bCs/>
          <w:sz w:val="20"/>
          <w:szCs w:val="20"/>
          <w:lang w:eastAsia="en-US"/>
        </w:rPr>
      </w:pPr>
    </w:p>
    <w:p w14:paraId="081628E1" w14:textId="23169F24" w:rsidR="24B41532" w:rsidRDefault="24B41532"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 xml:space="preserve">c.2.2 Consumibles.   </w:t>
      </w:r>
    </w:p>
    <w:p w14:paraId="3501AB92" w14:textId="1B141183" w:rsidR="175D75FF" w:rsidRDefault="175D75FF" w:rsidP="175D75FF">
      <w:pPr>
        <w:spacing w:line="276" w:lineRule="auto"/>
        <w:ind w:left="0"/>
        <w:rPr>
          <w:rFonts w:ascii="Montserrat Light" w:eastAsia="MS Mincho" w:hAnsi="Montserrat Light" w:cs="Arial"/>
          <w:b/>
          <w:bCs/>
          <w:sz w:val="20"/>
          <w:szCs w:val="20"/>
          <w:lang w:eastAsia="en-US"/>
        </w:rPr>
      </w:pPr>
    </w:p>
    <w:p w14:paraId="5B39BD93" w14:textId="7F9023D2" w:rsidR="7A5F153B" w:rsidRDefault="7A5F153B"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Para los pacientes que ingresan a Diálisis Peritoneal Automatizada, el </w:t>
      </w:r>
      <w:r w:rsidRPr="175D75FF">
        <w:rPr>
          <w:rFonts w:ascii="Montserrat Light" w:eastAsia="MS Mincho" w:hAnsi="Montserrat Light" w:cs="Arial"/>
          <w:sz w:val="20"/>
          <w:szCs w:val="20"/>
          <w:lang w:val="es-ES" w:eastAsia="en-US"/>
        </w:rPr>
        <w:t xml:space="preserve">Organismo </w:t>
      </w:r>
      <w:r w:rsidRPr="175D75FF">
        <w:rPr>
          <w:rFonts w:ascii="Montserrat Light" w:eastAsia="Times New Roman" w:hAnsi="Montserrat Light" w:cs="Arial"/>
          <w:noProof/>
          <w:sz w:val="20"/>
          <w:szCs w:val="20"/>
          <w:lang w:eastAsia="ar-SA"/>
        </w:rPr>
        <w:t xml:space="preserve">requiere de bienes con características específicas que se describe en forma amplia y detallada en el </w:t>
      </w:r>
      <w:r w:rsidRPr="175D75FF">
        <w:rPr>
          <w:rFonts w:ascii="Montserrat Light" w:eastAsia="Times New Roman" w:hAnsi="Montserrat Light" w:cs="Arial"/>
          <w:b/>
          <w:bCs/>
          <w:noProof/>
          <w:sz w:val="20"/>
          <w:szCs w:val="20"/>
          <w:lang w:eastAsia="ar-SA"/>
        </w:rPr>
        <w:t>ANEXO T.4.A (T.CUATRO.A). DESCRIPCIÓN DE LAS CLAVES QUE SE REQUIEREN PARA LA ATENCIÓN DE PACIENTES DE DIÁLISIS PERITONEAL AUTOMATIZADA</w:t>
      </w:r>
      <w:r w:rsidRPr="175D75FF">
        <w:rPr>
          <w:rFonts w:ascii="Montserrat Light" w:eastAsia="Times New Roman" w:hAnsi="Montserrat Light" w:cs="Arial"/>
          <w:noProof/>
          <w:sz w:val="20"/>
          <w:szCs w:val="20"/>
          <w:lang w:eastAsia="ar-SA"/>
        </w:rPr>
        <w:t xml:space="preserve">: </w:t>
      </w:r>
    </w:p>
    <w:p w14:paraId="16607510" w14:textId="423C7A3F" w:rsidR="175D75FF" w:rsidRDefault="175D75FF" w:rsidP="175D75FF">
      <w:pPr>
        <w:spacing w:line="276" w:lineRule="auto"/>
        <w:ind w:left="0"/>
        <w:rPr>
          <w:rFonts w:ascii="Montserrat Light" w:eastAsia="Times New Roman" w:hAnsi="Montserrat Light" w:cs="Arial"/>
          <w:noProof/>
          <w:sz w:val="20"/>
          <w:szCs w:val="20"/>
          <w:lang w:eastAsia="ar-SA"/>
        </w:rPr>
      </w:pPr>
    </w:p>
    <w:p w14:paraId="6E258A53" w14:textId="1B069F2F" w:rsidR="7A5F153B" w:rsidRDefault="7A5F153B"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Dichos bienes se demandan en las cantidades y para los pacientes en las Unidades Médicas que se contemplan en el </w:t>
      </w:r>
      <w:r w:rsidRPr="175D75FF">
        <w:rPr>
          <w:rFonts w:ascii="Montserrat Light" w:eastAsia="MS Mincho" w:hAnsi="Montserrat Light" w:cs="Arial"/>
          <w:b/>
          <w:bCs/>
          <w:sz w:val="20"/>
          <w:szCs w:val="20"/>
          <w:lang w:val="es-ES" w:eastAsia="en-US"/>
        </w:rPr>
        <w:t>ANEXO T.1 REQUERIMIENTOS DE LAS UNIDADES MÉDICAS Y PRESTADOR DEL SERVICIO DE BOLSAS PARA DPA 2025</w:t>
      </w:r>
      <w:r w:rsidRPr="175D75FF">
        <w:rPr>
          <w:rFonts w:ascii="Montserrat Light" w:eastAsia="MS Mincho" w:hAnsi="Montserrat Light" w:cs="Arial"/>
          <w:sz w:val="20"/>
          <w:szCs w:val="20"/>
          <w:lang w:val="es-ES" w:eastAsia="en-US"/>
        </w:rPr>
        <w:t>.</w:t>
      </w:r>
      <w:r w:rsidRPr="175D75FF">
        <w:rPr>
          <w:rFonts w:ascii="Montserrat Light" w:eastAsia="Times New Roman" w:hAnsi="Montserrat Light" w:cs="Arial"/>
          <w:noProof/>
          <w:sz w:val="20"/>
          <w:szCs w:val="20"/>
          <w:lang w:eastAsia="ar-SA"/>
        </w:rPr>
        <w:t>, el cual forma parte integrante de este Anexo Técnico.</w:t>
      </w:r>
    </w:p>
    <w:p w14:paraId="10CE0CD8" w14:textId="77777777" w:rsidR="175D75FF" w:rsidRDefault="175D75FF" w:rsidP="175D75FF">
      <w:pPr>
        <w:spacing w:line="276" w:lineRule="auto"/>
        <w:ind w:left="0"/>
        <w:rPr>
          <w:rFonts w:ascii="Montserrat Light" w:eastAsia="Times New Roman" w:hAnsi="Montserrat Light" w:cs="Arial"/>
          <w:noProof/>
          <w:sz w:val="20"/>
          <w:szCs w:val="20"/>
          <w:lang w:eastAsia="ar-SA"/>
        </w:rPr>
      </w:pPr>
    </w:p>
    <w:p w14:paraId="076D2F2D" w14:textId="7CCA90D3" w:rsidR="7A5F153B" w:rsidRDefault="7A5F153B"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Los licitantes que deseen participar, en la presentación de sus proposiciones deberán ajustarse estrictamente a los requisitos y especificaciones previstos en este Anexo Técnico, describiendo en forma amplia y detallada los bienes que estén ofertando, de acuerdo con lo establecido en el </w:t>
      </w:r>
      <w:r w:rsidRPr="175D75FF">
        <w:rPr>
          <w:rFonts w:ascii="Montserrat Light" w:hAnsi="Montserrat Light" w:cs="Arial"/>
          <w:b/>
          <w:bCs/>
          <w:sz w:val="20"/>
          <w:szCs w:val="20"/>
          <w:lang w:val="es-ES" w:eastAsia="ar-SA"/>
        </w:rPr>
        <w:t xml:space="preserve">ANEXO T.4.A (T.CUATRO A) </w:t>
      </w:r>
      <w:r w:rsidRPr="175D75FF">
        <w:rPr>
          <w:rFonts w:ascii="Montserrat Light" w:hAnsi="Montserrat Light" w:cs="Arial"/>
          <w:b/>
          <w:bCs/>
          <w:sz w:val="20"/>
          <w:szCs w:val="20"/>
          <w:lang w:eastAsia="es-MX"/>
        </w:rPr>
        <w:t>DESCRIPCIÓN DE LAS CLAVES QUE SE REQUIEREN PARA LA ATENCIÓN DE PACIENTES DE DIALISIS PERITONEAL AUTOMATIZADA</w:t>
      </w:r>
      <w:r w:rsidRPr="175D75FF">
        <w:rPr>
          <w:rFonts w:ascii="Montserrat Light" w:eastAsia="Times New Roman" w:hAnsi="Montserrat Light" w:cs="Arial"/>
          <w:noProof/>
          <w:sz w:val="20"/>
          <w:szCs w:val="20"/>
          <w:lang w:eastAsia="ar-SA"/>
        </w:rPr>
        <w:t>.</w:t>
      </w:r>
    </w:p>
    <w:p w14:paraId="337AF0E3" w14:textId="77777777" w:rsidR="175D75FF" w:rsidRDefault="175D75FF" w:rsidP="175D75FF">
      <w:pPr>
        <w:spacing w:line="276" w:lineRule="auto"/>
        <w:ind w:left="0"/>
        <w:rPr>
          <w:rFonts w:ascii="Montserrat Light" w:eastAsia="Times New Roman" w:hAnsi="Montserrat Light" w:cs="Arial"/>
          <w:noProof/>
          <w:sz w:val="20"/>
          <w:szCs w:val="20"/>
          <w:lang w:eastAsia="ar-SA"/>
        </w:rPr>
      </w:pPr>
    </w:p>
    <w:p w14:paraId="1900B07C" w14:textId="5BA27CEF" w:rsidR="7A5F153B" w:rsidRDefault="7A5F153B" w:rsidP="175D75FF">
      <w:pPr>
        <w:spacing w:line="276" w:lineRule="auto"/>
        <w:ind w:left="0"/>
        <w:rPr>
          <w:rFonts w:ascii="Montserrat Light" w:eastAsia="Times New Roman" w:hAnsi="Montserrat Light" w:cs="Arial"/>
          <w:noProof/>
          <w:sz w:val="20"/>
          <w:szCs w:val="20"/>
          <w:lang w:eastAsia="ar-SA"/>
        </w:rPr>
      </w:pPr>
      <w:r w:rsidRPr="175D75FF">
        <w:rPr>
          <w:rFonts w:ascii="Montserrat Light" w:eastAsia="Times New Roman" w:hAnsi="Montserrat Light" w:cs="Arial"/>
          <w:noProof/>
          <w:sz w:val="20"/>
          <w:szCs w:val="20"/>
          <w:lang w:eastAsia="ar-SA"/>
        </w:rPr>
        <w:t xml:space="preserve">Para la DPA, deberá seguirse lo estipulado en el </w:t>
      </w:r>
      <w:r w:rsidRPr="175D75FF">
        <w:rPr>
          <w:rFonts w:ascii="Montserrat Light" w:eastAsia="Times New Roman" w:hAnsi="Montserrat Light" w:cs="Arial"/>
          <w:b/>
          <w:bCs/>
          <w:noProof/>
          <w:sz w:val="20"/>
          <w:szCs w:val="20"/>
          <w:lang w:eastAsia="ar-SA"/>
        </w:rPr>
        <w:t>ANEXO T.5.A (T.CINCO.A) MANUAL DE PROCEDIMIENTO PARA EL CONTROL, REGISTRO CONTABLE Y TRÁMITE DE PAGO DE LA ENTREGA DOMICILIARIA DE LOS BIENES PARA DIÁLISIS PERITONEAL AUTOMATIZADA</w:t>
      </w:r>
      <w:r w:rsidRPr="175D75FF">
        <w:rPr>
          <w:rFonts w:ascii="Montserrat Light" w:eastAsia="Times New Roman" w:hAnsi="Montserrat Light" w:cs="Arial"/>
          <w:noProof/>
          <w:sz w:val="20"/>
          <w:szCs w:val="20"/>
          <w:lang w:eastAsia="ar-SA"/>
        </w:rPr>
        <w:t>.</w:t>
      </w:r>
    </w:p>
    <w:p w14:paraId="5EBC5F72" w14:textId="77777777" w:rsidR="175D75FF" w:rsidRDefault="175D75FF" w:rsidP="175D75FF">
      <w:pPr>
        <w:spacing w:line="276" w:lineRule="auto"/>
        <w:ind w:left="0"/>
        <w:rPr>
          <w:rFonts w:ascii="Montserrat Light" w:eastAsia="MS Mincho" w:hAnsi="Montserrat Light" w:cs="Arial"/>
          <w:b/>
          <w:bCs/>
          <w:sz w:val="20"/>
          <w:szCs w:val="20"/>
          <w:lang w:eastAsia="en-US"/>
        </w:rPr>
      </w:pPr>
    </w:p>
    <w:p w14:paraId="66D3333F" w14:textId="32F9C612" w:rsidR="7A5F153B" w:rsidRDefault="7A5F153B"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Los equipos que oferten los licitantes deberán ser nuevos y estar en óptimas condiciones de funcionamiento. Asimismo, los licitantes no podrán ofertar bienes fabricados con leyenda “EXPORT ONLY” ni “INVESTIGATION ONLY”.</w:t>
      </w:r>
    </w:p>
    <w:p w14:paraId="4E654351" w14:textId="77777777" w:rsidR="175D75FF" w:rsidRDefault="175D75FF" w:rsidP="175D75FF">
      <w:pPr>
        <w:spacing w:line="276" w:lineRule="auto"/>
        <w:ind w:left="0"/>
        <w:rPr>
          <w:rFonts w:ascii="Montserrat Light" w:eastAsia="MS Mincho" w:hAnsi="Montserrat Light" w:cs="Arial"/>
          <w:sz w:val="20"/>
          <w:szCs w:val="20"/>
          <w:lang w:eastAsia="en-US"/>
        </w:rPr>
      </w:pPr>
    </w:p>
    <w:p w14:paraId="409582DE" w14:textId="60EBE8C1" w:rsidR="7A5F153B" w:rsidRDefault="7A5F153B" w:rsidP="175D75FF">
      <w:pPr>
        <w:ind w:left="0"/>
        <w:rPr>
          <w:rFonts w:ascii="Montserrat Light" w:hAnsi="Montserrat Light" w:cs="Arial"/>
          <w:b/>
          <w:bCs/>
          <w:sz w:val="18"/>
          <w:szCs w:val="18"/>
          <w:lang w:val="es-ES" w:eastAsia="en-US"/>
        </w:rPr>
      </w:pPr>
      <w:r w:rsidRPr="175D75FF">
        <w:rPr>
          <w:rFonts w:ascii="Montserrat Light" w:eastAsia="MS Mincho" w:hAnsi="Montserrat Light" w:cs="Arial"/>
          <w:sz w:val="20"/>
          <w:szCs w:val="20"/>
          <w:lang w:eastAsia="en-US"/>
        </w:rPr>
        <w:t xml:space="preserve">El equipo que ofertará para utilizar los insumos de Diálisis Peritoneal Automatizada, deberá corresponder a un “Equipo Electro médico que regule automáticamente los intercambios de Solución Dializante con DPA, clave 531.829.0599 del Compendio Nacional de Insumos para la Salud, el cual debe apegarse estrictamente al contenido del </w:t>
      </w:r>
      <w:r w:rsidRPr="175D75FF">
        <w:rPr>
          <w:rFonts w:ascii="Montserrat Light" w:hAnsi="Montserrat Light" w:cs="Arial"/>
          <w:b/>
          <w:bCs/>
          <w:sz w:val="20"/>
          <w:szCs w:val="20"/>
          <w:lang w:eastAsia="es-MX"/>
        </w:rPr>
        <w:t>ANEXO T.4 B (T.CUATRO B) CÉDULA DE DESCRIPCIÓN DEL EQUIPO ELECTROMÉDICO QUE REGULA AUTOMÁTICAMENTE LOS INTERCAMBIOS DE SOLUCIÓN DIALIZANTE, CON DIÁLISIS PERITONEAL AUTOMATIZADA,</w:t>
      </w:r>
      <w:r w:rsidRPr="175D75FF">
        <w:rPr>
          <w:rFonts w:ascii="Montserrat Light" w:eastAsia="MS Mincho" w:hAnsi="Montserrat Light" w:cs="Arial"/>
          <w:sz w:val="20"/>
          <w:szCs w:val="20"/>
          <w:lang w:eastAsia="en-US"/>
        </w:rPr>
        <w:t xml:space="preserve"> de este Anexo Técnico, entregarse en el domicilio de los pacientes de Diálisis Peritoneal Automatizada (DPA) dentro de los 15 (quince) días naturales a partir de que se reciba el formato de ingreso del paciente FIP-01, y retirarse del domicilio del paciente 15 (quince) días naturales posteriores a la conclusión de la vigencia del contrato, requisitando el </w:t>
      </w:r>
      <w:r w:rsidRPr="175D75FF">
        <w:rPr>
          <w:rFonts w:ascii="Montserrat Light" w:hAnsi="Montserrat Light" w:cs="Arial"/>
          <w:b/>
          <w:bCs/>
          <w:sz w:val="18"/>
          <w:szCs w:val="18"/>
          <w:lang w:val="es-ES" w:eastAsia="en-US"/>
        </w:rPr>
        <w:t>ANEXO T.7 (T.SIETE) CARTA COMPROMISO DEVOLUCION DE MÁQUINA CICLADORA.</w:t>
      </w:r>
    </w:p>
    <w:p w14:paraId="06B8DACC" w14:textId="1611092C" w:rsidR="175D75FF" w:rsidRDefault="175D75FF" w:rsidP="175D75FF">
      <w:pPr>
        <w:spacing w:line="276" w:lineRule="auto"/>
        <w:ind w:left="0"/>
        <w:rPr>
          <w:rFonts w:ascii="Montserrat Light" w:eastAsia="MS Mincho" w:hAnsi="Montserrat Light" w:cs="Arial"/>
          <w:b/>
          <w:bCs/>
          <w:sz w:val="20"/>
          <w:szCs w:val="20"/>
          <w:lang w:eastAsia="en-US"/>
        </w:rPr>
      </w:pPr>
    </w:p>
    <w:p w14:paraId="1ABA04A5" w14:textId="77777777" w:rsidR="7A5F153B" w:rsidRDefault="7A5F153B" w:rsidP="175D75FF">
      <w:pPr>
        <w:pStyle w:val="Sinespaciado"/>
        <w:ind w:left="0" w:right="-142"/>
        <w:rPr>
          <w:rFonts w:ascii="Montserrat Light" w:eastAsia="Montserrat" w:hAnsi="Montserrat Light" w:cs="Montserrat"/>
          <w:sz w:val="20"/>
          <w:szCs w:val="20"/>
          <w:lang w:val="es-ES"/>
        </w:rPr>
      </w:pPr>
      <w:r w:rsidRPr="175D75FF">
        <w:rPr>
          <w:rFonts w:ascii="Montserrat Light" w:eastAsia="Times New Roman" w:hAnsi="Montserrat Light" w:cs="Arial"/>
          <w:sz w:val="20"/>
          <w:szCs w:val="20"/>
          <w:lang w:val="es-ES" w:eastAsia="es-MX"/>
        </w:rPr>
        <w:t>Adicionalmente</w:t>
      </w:r>
      <w:r w:rsidRPr="175D75FF">
        <w:rPr>
          <w:rFonts w:ascii="Montserrat Light" w:hAnsi="Montserrat Light" w:cs="Arial"/>
          <w:sz w:val="20"/>
          <w:szCs w:val="20"/>
        </w:rPr>
        <w:t xml:space="preserve">, se informa que el equipamiento médico y los insumos que están en la descripción del servicio médico que nos ocupa, se contemplan de </w:t>
      </w:r>
      <w:r w:rsidRPr="175D75FF">
        <w:rPr>
          <w:rFonts w:ascii="Montserrat Light" w:eastAsia="MS Mincho" w:hAnsi="Montserrat Light" w:cs="Arial"/>
          <w:sz w:val="20"/>
          <w:szCs w:val="20"/>
          <w:lang w:val="es-ES" w:eastAsia="en-US"/>
        </w:rPr>
        <w:t>conformidad</w:t>
      </w:r>
      <w:r w:rsidRPr="175D75FF">
        <w:rPr>
          <w:rFonts w:ascii="Montserrat Light" w:hAnsi="Montserrat Light" w:cs="Arial"/>
          <w:sz w:val="20"/>
          <w:szCs w:val="20"/>
        </w:rPr>
        <w:t xml:space="preserve"> con el </w:t>
      </w:r>
      <w:r w:rsidRPr="175D75FF">
        <w:rPr>
          <w:rFonts w:ascii="Montserrat Light" w:eastAsiaTheme="minorEastAsia" w:hAnsi="Montserrat Light" w:cs="Arial"/>
          <w:sz w:val="20"/>
          <w:szCs w:val="20"/>
          <w:lang w:eastAsia="es-MX"/>
        </w:rPr>
        <w:t>Compendio Nacional de Insumos para la Salud</w:t>
      </w:r>
      <w:r w:rsidRPr="175D75FF">
        <w:rPr>
          <w:rFonts w:ascii="Montserrat Light" w:hAnsi="Montserrat Light" w:cs="Arial"/>
          <w:sz w:val="20"/>
          <w:szCs w:val="20"/>
        </w:rPr>
        <w:t xml:space="preserve"> para este Servicio Médico Integral, por lo tanto, los bienes y equipo médico solicitados, se encuentran estandarizados en el mercado.</w:t>
      </w:r>
    </w:p>
    <w:p w14:paraId="73B15318" w14:textId="3E96CDC3" w:rsidR="175D75FF" w:rsidRDefault="175D75FF" w:rsidP="175D75FF">
      <w:pPr>
        <w:spacing w:line="276" w:lineRule="auto"/>
        <w:ind w:left="0"/>
        <w:rPr>
          <w:rFonts w:ascii="Montserrat Light" w:eastAsia="MS Mincho" w:hAnsi="Montserrat Light" w:cs="Arial"/>
          <w:b/>
          <w:bCs/>
          <w:sz w:val="20"/>
          <w:szCs w:val="20"/>
          <w:lang w:eastAsia="en-US"/>
        </w:rPr>
      </w:pPr>
    </w:p>
    <w:p w14:paraId="30109134" w14:textId="77777777" w:rsidR="7A5F153B" w:rsidRDefault="7A5F153B"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Reposición o Cambio</w:t>
      </w:r>
    </w:p>
    <w:p w14:paraId="31BC7CC0" w14:textId="77777777" w:rsidR="7A5F153B" w:rsidRDefault="7A5F153B" w:rsidP="175D75FF">
      <w:pPr>
        <w:spacing w:after="120"/>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A partir del segundo mes de inicio del contrato el licitante adjudicado deberá entregar en la unidad médica el número de catéteres de Tenckhoff colocados el mes previo más dos.</w:t>
      </w:r>
    </w:p>
    <w:p w14:paraId="362C8A43" w14:textId="77777777" w:rsidR="7A5F153B" w:rsidRDefault="7A5F153B" w:rsidP="175D75FF">
      <w:pPr>
        <w:spacing w:after="120"/>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Para cada paciente en este servicio, se deberá hacer el cambio de la línea de transferencia cada 6 meses (es decir de larga duración 6 meses). Esta línea deberá ser proporcionada por el licitante adjudicado y la entregará al Jefe de Servicio de Nefrología o de Medicina Interna, conforme al listado nominal del Servicio Médico Integral de Diálisis Peritoneal Automatizada de la unidad médica, para su cambio.</w:t>
      </w:r>
    </w:p>
    <w:p w14:paraId="7D021E30" w14:textId="77777777" w:rsidR="7A5F153B" w:rsidRDefault="7A5F153B" w:rsidP="175D75FF">
      <w:pPr>
        <w:spacing w:after="120"/>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Adicional a lo anterior, el prestador del servicio mantendrá de manera constante un stock de líneas de transferencia de larga duración equivalente al 10%, del total de número de pacientes asignados a este servicio, a partir del segundo mes de inicio del contrato. En el caso de unidades médicas con menos de 10 ingresos de pacientes, deberá entregar una línea de transferencia. </w:t>
      </w:r>
    </w:p>
    <w:p w14:paraId="408A273F" w14:textId="77777777" w:rsidR="175D75FF" w:rsidRDefault="175D75FF" w:rsidP="175D75FF">
      <w:pPr>
        <w:spacing w:line="276" w:lineRule="auto"/>
        <w:ind w:left="0"/>
        <w:rPr>
          <w:rFonts w:ascii="Montserrat Light" w:eastAsia="MS Mincho" w:hAnsi="Montserrat Light" w:cs="Arial"/>
          <w:sz w:val="20"/>
          <w:szCs w:val="20"/>
          <w:lang w:eastAsia="en-US"/>
        </w:rPr>
      </w:pPr>
    </w:p>
    <w:p w14:paraId="0B2DAF0E" w14:textId="77777777" w:rsidR="7A5F153B" w:rsidRDefault="7A5F153B"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El prestador del servicio proporcionará de acuerdo con el número de pacientes inscritos, un stock de 10% mensual de las líneas de transferencia (de larga duración 6 meses), cada 6 meses para reposición de las mismas.</w:t>
      </w:r>
    </w:p>
    <w:p w14:paraId="6F6FEA05" w14:textId="77777777" w:rsidR="175D75FF" w:rsidRDefault="175D75FF" w:rsidP="175D75FF">
      <w:pPr>
        <w:spacing w:line="276" w:lineRule="auto"/>
        <w:ind w:left="0"/>
        <w:rPr>
          <w:rFonts w:ascii="Montserrat Light" w:eastAsia="MS Mincho" w:hAnsi="Montserrat Light" w:cs="Arial"/>
          <w:sz w:val="20"/>
          <w:szCs w:val="20"/>
          <w:lang w:eastAsia="en-US"/>
        </w:rPr>
      </w:pPr>
    </w:p>
    <w:p w14:paraId="512D01DA" w14:textId="77777777" w:rsidR="7A5F153B" w:rsidRDefault="7A5F153B"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El prestador del servicio otorgará y mantendrá en la Unidad Médica un inventario mensual a reposición de catéter Tenckhoff, correspondiente al 10% del total de pacientes en DPA, para reinstalación por deterioro o disfunción de los mismos, sin costo adicional al </w:t>
      </w:r>
      <w:r w:rsidRPr="175D75FF">
        <w:rPr>
          <w:rFonts w:ascii="Montserrat Light" w:eastAsia="MS Mincho" w:hAnsi="Montserrat Light" w:cs="Arial"/>
          <w:sz w:val="20"/>
          <w:szCs w:val="20"/>
          <w:lang w:val="es-ES" w:eastAsia="en-US"/>
        </w:rPr>
        <w:t>Organismo</w:t>
      </w:r>
      <w:r w:rsidRPr="175D75FF">
        <w:rPr>
          <w:rFonts w:ascii="Montserrat Light" w:eastAsia="MS Mincho" w:hAnsi="Montserrat Light" w:cs="Arial"/>
          <w:sz w:val="20"/>
          <w:szCs w:val="20"/>
          <w:lang w:eastAsia="en-US"/>
        </w:rPr>
        <w:t>.</w:t>
      </w:r>
    </w:p>
    <w:p w14:paraId="198C452C" w14:textId="77777777" w:rsidR="175D75FF" w:rsidRDefault="175D75FF" w:rsidP="175D75FF">
      <w:pPr>
        <w:spacing w:line="276" w:lineRule="auto"/>
        <w:ind w:left="0"/>
        <w:rPr>
          <w:rFonts w:ascii="Montserrat Light" w:eastAsia="MS Mincho" w:hAnsi="Montserrat Light" w:cs="Arial"/>
          <w:sz w:val="20"/>
          <w:szCs w:val="20"/>
          <w:lang w:eastAsia="en-US"/>
        </w:rPr>
      </w:pPr>
    </w:p>
    <w:p w14:paraId="7AAF1FC5" w14:textId="77777777" w:rsidR="7A5F153B" w:rsidRDefault="7A5F153B"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El prestador del servicio proporcionará y entregará en el domicilio del paciente los bienes para diálisis descritos en el </w:t>
      </w:r>
      <w:r w:rsidRPr="175D75FF">
        <w:rPr>
          <w:rFonts w:ascii="Montserrat Light" w:hAnsi="Montserrat Light" w:cs="Arial"/>
          <w:b/>
          <w:bCs/>
          <w:sz w:val="20"/>
          <w:szCs w:val="20"/>
          <w:lang w:val="es-ES" w:eastAsia="ar-SA"/>
        </w:rPr>
        <w:t xml:space="preserve">ANEXO T.4.A (T.CUATRO A) </w:t>
      </w:r>
      <w:r w:rsidRPr="175D75FF">
        <w:rPr>
          <w:rFonts w:ascii="Montserrat Light" w:hAnsi="Montserrat Light" w:cs="Arial"/>
          <w:b/>
          <w:bCs/>
          <w:sz w:val="20"/>
          <w:szCs w:val="20"/>
          <w:lang w:eastAsia="es-MX"/>
        </w:rPr>
        <w:t>DESCRIPCIÓN DE LAS CLAVES QUE SE REQUIEREN PARA LA ATENCIÓN DE PACIENTES DE DIALISIS PERITONEAL AUTOMATIZADA</w:t>
      </w:r>
      <w:r w:rsidRPr="175D75FF">
        <w:rPr>
          <w:rFonts w:ascii="Montserrat Light" w:eastAsia="MS Mincho" w:hAnsi="Montserrat Light" w:cs="Arial"/>
          <w:sz w:val="20"/>
          <w:szCs w:val="20"/>
          <w:lang w:eastAsia="en-US"/>
        </w:rPr>
        <w:t>.</w:t>
      </w:r>
    </w:p>
    <w:p w14:paraId="5A203EA0" w14:textId="77777777" w:rsidR="175D75FF" w:rsidRDefault="175D75FF" w:rsidP="175D75FF">
      <w:pPr>
        <w:spacing w:line="276" w:lineRule="auto"/>
        <w:ind w:left="0"/>
        <w:rPr>
          <w:rFonts w:ascii="Montserrat Light" w:eastAsia="MS Mincho" w:hAnsi="Montserrat Light" w:cs="Arial"/>
          <w:sz w:val="20"/>
          <w:szCs w:val="20"/>
          <w:lang w:eastAsia="en-US"/>
        </w:rPr>
      </w:pPr>
    </w:p>
    <w:p w14:paraId="77544752" w14:textId="77777777" w:rsidR="7A5F153B" w:rsidRDefault="7A5F153B"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Este cambio y reposición o dotación de bienes se efectuarán sin costo adicional para el </w:t>
      </w:r>
      <w:r w:rsidRPr="175D75FF">
        <w:rPr>
          <w:rFonts w:ascii="Montserrat Light" w:eastAsia="MS Mincho" w:hAnsi="Montserrat Light" w:cs="Arial"/>
          <w:sz w:val="20"/>
          <w:szCs w:val="20"/>
          <w:lang w:val="es-ES" w:eastAsia="en-US"/>
        </w:rPr>
        <w:t>Organismo</w:t>
      </w:r>
      <w:r w:rsidRPr="175D75FF">
        <w:rPr>
          <w:rFonts w:ascii="Montserrat Light" w:eastAsia="MS Mincho" w:hAnsi="Montserrat Light" w:cs="Arial"/>
          <w:sz w:val="20"/>
          <w:szCs w:val="20"/>
          <w:lang w:eastAsia="en-US"/>
        </w:rPr>
        <w:t>.</w:t>
      </w:r>
    </w:p>
    <w:p w14:paraId="59447F33" w14:textId="77777777" w:rsidR="175D75FF" w:rsidRDefault="175D75FF" w:rsidP="175D75FF">
      <w:pPr>
        <w:spacing w:line="276" w:lineRule="auto"/>
        <w:ind w:left="0"/>
        <w:rPr>
          <w:rFonts w:ascii="Montserrat Light" w:eastAsia="MS Mincho" w:hAnsi="Montserrat Light" w:cs="Arial"/>
          <w:b/>
          <w:bCs/>
          <w:sz w:val="20"/>
          <w:szCs w:val="20"/>
          <w:lang w:eastAsia="en-US"/>
        </w:rPr>
      </w:pPr>
    </w:p>
    <w:p w14:paraId="757D823B" w14:textId="77777777" w:rsidR="7A5F153B" w:rsidRDefault="7A5F153B"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Cancelación del Surtimiento</w:t>
      </w:r>
    </w:p>
    <w:p w14:paraId="764B7A58" w14:textId="77777777" w:rsidR="7A5F153B" w:rsidRDefault="7A5F153B"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El prestador del servicio suspenderá la entrega de los bienes en el momento que tenga conocimiento de la baja del paciente por cualquier motivo, informando de inmediato al Director de la Unidad Médica que corresponda, conforme al procedimiento contenido en el </w:t>
      </w:r>
      <w:r w:rsidRPr="175D75FF">
        <w:rPr>
          <w:rFonts w:ascii="Montserrat Light" w:hAnsi="Montserrat Light" w:cs="Arial"/>
          <w:b/>
          <w:bCs/>
          <w:sz w:val="20"/>
          <w:szCs w:val="20"/>
          <w:lang w:val="es-ES" w:eastAsia="es-MX"/>
        </w:rPr>
        <w:t>ANEXO T.5.A (T.CINCO A) MANUAL DE PROCEDIMIENTO PARA EL CONTROL, REGISTRO CONTABLE Y TRÁMITE DE PAGO DE LA ENTREGA DOMICILIARIA DE LOS BIENES PARA DIÁLISIS PERITONEAL AUTOMATIZADA</w:t>
      </w:r>
      <w:r w:rsidRPr="175D75FF">
        <w:rPr>
          <w:rFonts w:ascii="Montserrat Light" w:hAnsi="Montserrat Light" w:cs="Arial"/>
          <w:sz w:val="20"/>
          <w:szCs w:val="20"/>
          <w:lang w:val="es-ES" w:eastAsia="es-MX"/>
        </w:rPr>
        <w:t>,</w:t>
      </w:r>
      <w:r w:rsidRPr="175D75FF">
        <w:rPr>
          <w:rFonts w:ascii="Montserrat Light" w:eastAsia="MS Mincho" w:hAnsi="Montserrat Light" w:cs="Arial"/>
          <w:sz w:val="20"/>
          <w:szCs w:val="20"/>
          <w:lang w:val="es-ES" w:eastAsia="en-US"/>
        </w:rPr>
        <w:t xml:space="preserve"> de este documento.</w:t>
      </w:r>
    </w:p>
    <w:p w14:paraId="6C0F9BE8" w14:textId="77777777" w:rsidR="175D75FF" w:rsidRDefault="175D75FF" w:rsidP="175D75FF">
      <w:pPr>
        <w:spacing w:line="276" w:lineRule="auto"/>
        <w:ind w:left="0"/>
        <w:rPr>
          <w:rFonts w:ascii="Montserrat Light" w:eastAsia="MS Mincho" w:hAnsi="Montserrat Light" w:cs="Arial"/>
          <w:sz w:val="20"/>
          <w:szCs w:val="20"/>
          <w:lang w:eastAsia="en-US"/>
        </w:rPr>
      </w:pPr>
    </w:p>
    <w:p w14:paraId="25412622" w14:textId="77777777" w:rsidR="7A5F153B" w:rsidRDefault="7A5F153B"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Para efectos de constatar que el paciente continúa en tratamiento y éste se realiza adecuadamente, el </w:t>
      </w:r>
      <w:r w:rsidRPr="175D75FF">
        <w:rPr>
          <w:rFonts w:ascii="Montserrat Light" w:eastAsia="MS Mincho" w:hAnsi="Montserrat Light" w:cs="Arial"/>
          <w:sz w:val="20"/>
          <w:szCs w:val="20"/>
          <w:lang w:val="es-ES" w:eastAsia="en-US"/>
        </w:rPr>
        <w:t>Organismo</w:t>
      </w:r>
      <w:r w:rsidRPr="175D75FF">
        <w:rPr>
          <w:rFonts w:ascii="Montserrat Light" w:eastAsia="MS Mincho" w:hAnsi="Montserrat Light" w:cs="Arial"/>
          <w:sz w:val="20"/>
          <w:szCs w:val="20"/>
          <w:lang w:eastAsia="en-US"/>
        </w:rPr>
        <w:t xml:space="preserve">, a través del área médica de la unidad, realizará visitas de </w:t>
      </w:r>
      <w:r w:rsidRPr="175D75FF">
        <w:rPr>
          <w:rFonts w:ascii="Montserrat Light" w:eastAsia="MS Mincho" w:hAnsi="Montserrat Light" w:cs="Arial"/>
          <w:sz w:val="20"/>
          <w:szCs w:val="20"/>
          <w:lang w:eastAsia="en-US"/>
        </w:rPr>
        <w:lastRenderedPageBreak/>
        <w:t xml:space="preserve">supervisión a los domicilios conforme al </w:t>
      </w:r>
      <w:r w:rsidRPr="175D75FF">
        <w:rPr>
          <w:rFonts w:ascii="Montserrat Light" w:hAnsi="Montserrat Light" w:cs="Arial"/>
          <w:b/>
          <w:bCs/>
          <w:sz w:val="20"/>
          <w:szCs w:val="20"/>
          <w:lang w:val="es-ES" w:eastAsia="ar-SA"/>
        </w:rPr>
        <w:t xml:space="preserve">ANEXO T.3 (T. TRES) </w:t>
      </w:r>
      <w:r w:rsidRPr="175D75FF">
        <w:rPr>
          <w:rFonts w:ascii="Montserrat Light" w:hAnsi="Montserrat Light" w:cs="Arial"/>
          <w:b/>
          <w:bCs/>
          <w:sz w:val="20"/>
          <w:szCs w:val="20"/>
          <w:lang w:eastAsia="es-MX"/>
        </w:rPr>
        <w:t>PROGRAMA DE SUPERVISIÓN</w:t>
      </w:r>
      <w:r w:rsidRPr="175D75FF">
        <w:rPr>
          <w:rFonts w:ascii="Montserrat Light" w:eastAsia="MS Mincho" w:hAnsi="Montserrat Light" w:cs="Arial"/>
          <w:sz w:val="20"/>
          <w:szCs w:val="20"/>
          <w:lang w:eastAsia="en-US"/>
        </w:rPr>
        <w:t>.</w:t>
      </w:r>
    </w:p>
    <w:p w14:paraId="36C3C884" w14:textId="77777777" w:rsidR="00B53B28" w:rsidRDefault="00B53B28" w:rsidP="175D75FF">
      <w:pPr>
        <w:spacing w:line="276" w:lineRule="auto"/>
        <w:ind w:left="0"/>
        <w:rPr>
          <w:rFonts w:ascii="Montserrat Light" w:eastAsia="MS Mincho" w:hAnsi="Montserrat Light" w:cs="Arial"/>
          <w:b/>
          <w:bCs/>
          <w:sz w:val="20"/>
          <w:szCs w:val="20"/>
          <w:lang w:eastAsia="en-US"/>
        </w:rPr>
      </w:pPr>
    </w:p>
    <w:p w14:paraId="7B8C7B71" w14:textId="35AA6B17" w:rsidR="3DA673B3" w:rsidRDefault="3DA673B3" w:rsidP="175D75FF">
      <w:pPr>
        <w:spacing w:line="276" w:lineRule="auto"/>
        <w:ind w:left="0"/>
        <w:rPr>
          <w:rFonts w:ascii="Montserrat Light" w:eastAsia="MS Mincho" w:hAnsi="Montserrat Light" w:cs="Arial"/>
          <w:b/>
          <w:bCs/>
          <w:sz w:val="20"/>
          <w:szCs w:val="20"/>
          <w:lang w:val="es-ES" w:eastAsia="en-US"/>
        </w:rPr>
      </w:pPr>
      <w:r w:rsidRPr="175D75FF">
        <w:rPr>
          <w:rFonts w:ascii="Montserrat Light" w:eastAsia="MS Mincho" w:hAnsi="Montserrat Light" w:cs="Arial"/>
          <w:b/>
          <w:bCs/>
          <w:sz w:val="20"/>
          <w:szCs w:val="20"/>
          <w:lang w:val="es-ES" w:eastAsia="en-US"/>
        </w:rPr>
        <w:t>c.2.1 Registro Sanitario y Certificados</w:t>
      </w:r>
    </w:p>
    <w:p w14:paraId="7E216CEB" w14:textId="77777777" w:rsidR="175D75FF" w:rsidRDefault="175D75FF" w:rsidP="175D75FF">
      <w:pPr>
        <w:spacing w:line="276" w:lineRule="auto"/>
        <w:ind w:left="0"/>
        <w:rPr>
          <w:rFonts w:ascii="Montserrat Light" w:eastAsia="MS Mincho" w:hAnsi="Montserrat Light" w:cs="Arial"/>
          <w:sz w:val="20"/>
          <w:szCs w:val="20"/>
          <w:lang w:eastAsia="en-US"/>
        </w:rPr>
      </w:pPr>
    </w:p>
    <w:p w14:paraId="3D943F05"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El licitante deberá presentar, como parte de su Propuesta Técnica:</w:t>
      </w:r>
      <w:r w:rsidRPr="175D75FF">
        <w:rPr>
          <w:rFonts w:ascii="Montserrat Light" w:eastAsia="MS Mincho" w:hAnsi="Montserrat Light" w:cs="Arial"/>
          <w:sz w:val="20"/>
          <w:szCs w:val="20"/>
          <w:lang w:val="es-MX" w:eastAsia="en-US"/>
        </w:rPr>
        <w:t> </w:t>
      </w:r>
    </w:p>
    <w:p w14:paraId="30FFF73B"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17020C8B"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1.- Copia simple de los registros sanitarios de los dispositivos médicos (equipos médicos, consumibles y medicamentos),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r w:rsidRPr="175D75FF">
        <w:rPr>
          <w:rFonts w:ascii="Montserrat Light" w:eastAsia="MS Mincho" w:hAnsi="Montserrat Light" w:cs="Arial"/>
          <w:sz w:val="20"/>
          <w:szCs w:val="20"/>
          <w:lang w:val="es-MX" w:eastAsia="en-US"/>
        </w:rPr>
        <w:t> </w:t>
      </w:r>
    </w:p>
    <w:p w14:paraId="21103540"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645E79CB" w14:textId="77777777" w:rsidR="3DA673B3" w:rsidRDefault="3DA673B3" w:rsidP="175D75FF">
      <w:pPr>
        <w:numPr>
          <w:ilvl w:val="0"/>
          <w:numId w:val="175"/>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Número de registro, prórroga o modificación.</w:t>
      </w:r>
      <w:r w:rsidRPr="175D75FF">
        <w:rPr>
          <w:rFonts w:ascii="Montserrat Light" w:eastAsia="MS Mincho" w:hAnsi="Montserrat Light" w:cs="Arial"/>
          <w:sz w:val="20"/>
          <w:szCs w:val="20"/>
          <w:lang w:val="es-MX" w:eastAsia="en-US"/>
        </w:rPr>
        <w:t> </w:t>
      </w:r>
    </w:p>
    <w:p w14:paraId="3E0FF0F4" w14:textId="77777777" w:rsidR="3DA673B3" w:rsidRDefault="3DA673B3" w:rsidP="175D75FF">
      <w:pPr>
        <w:numPr>
          <w:ilvl w:val="0"/>
          <w:numId w:val="176"/>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Titular del registro.</w:t>
      </w:r>
      <w:r w:rsidRPr="175D75FF">
        <w:rPr>
          <w:rFonts w:ascii="Montserrat Light" w:eastAsia="MS Mincho" w:hAnsi="Montserrat Light" w:cs="Arial"/>
          <w:sz w:val="20"/>
          <w:szCs w:val="20"/>
          <w:lang w:val="es-MX" w:eastAsia="en-US"/>
        </w:rPr>
        <w:t> </w:t>
      </w:r>
    </w:p>
    <w:p w14:paraId="55C55659" w14:textId="77777777" w:rsidR="3DA673B3" w:rsidRDefault="3DA673B3" w:rsidP="175D75FF">
      <w:pPr>
        <w:numPr>
          <w:ilvl w:val="0"/>
          <w:numId w:val="177"/>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Nombre y domicilio del fabricante.</w:t>
      </w:r>
      <w:r w:rsidRPr="175D75FF">
        <w:rPr>
          <w:rFonts w:ascii="Montserrat Light" w:eastAsia="MS Mincho" w:hAnsi="Montserrat Light" w:cs="Arial"/>
          <w:sz w:val="20"/>
          <w:szCs w:val="20"/>
          <w:lang w:val="es-MX" w:eastAsia="en-US"/>
        </w:rPr>
        <w:t> </w:t>
      </w:r>
    </w:p>
    <w:p w14:paraId="33E81A88" w14:textId="77777777" w:rsidR="3DA673B3" w:rsidRDefault="3DA673B3" w:rsidP="175D75FF">
      <w:pPr>
        <w:numPr>
          <w:ilvl w:val="0"/>
          <w:numId w:val="178"/>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Nombre y domicilio del distribuidor.</w:t>
      </w:r>
      <w:r w:rsidRPr="175D75FF">
        <w:rPr>
          <w:rFonts w:ascii="Montserrat Light" w:eastAsia="MS Mincho" w:hAnsi="Montserrat Light" w:cs="Arial"/>
          <w:sz w:val="20"/>
          <w:szCs w:val="20"/>
          <w:lang w:val="es-MX" w:eastAsia="en-US"/>
        </w:rPr>
        <w:t> </w:t>
      </w:r>
    </w:p>
    <w:p w14:paraId="2FDDE6A3" w14:textId="77777777" w:rsidR="3DA673B3" w:rsidRDefault="3DA673B3" w:rsidP="175D75FF">
      <w:pPr>
        <w:numPr>
          <w:ilvl w:val="0"/>
          <w:numId w:val="179"/>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Indicaciones de uso </w:t>
      </w:r>
      <w:r w:rsidRPr="175D75FF">
        <w:rPr>
          <w:rFonts w:ascii="Montserrat Light" w:eastAsia="MS Mincho" w:hAnsi="Montserrat Light" w:cs="Arial"/>
          <w:sz w:val="20"/>
          <w:szCs w:val="20"/>
          <w:lang w:val="es-MX" w:eastAsia="en-US"/>
        </w:rPr>
        <w:t> </w:t>
      </w:r>
    </w:p>
    <w:p w14:paraId="545C9D97" w14:textId="77777777" w:rsidR="3DA673B3" w:rsidRDefault="3DA673B3" w:rsidP="175D75FF">
      <w:pPr>
        <w:numPr>
          <w:ilvl w:val="0"/>
          <w:numId w:val="180"/>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Descripción.</w:t>
      </w:r>
      <w:r w:rsidRPr="175D75FF">
        <w:rPr>
          <w:rFonts w:ascii="Montserrat Light" w:eastAsia="MS Mincho" w:hAnsi="Montserrat Light" w:cs="Arial"/>
          <w:sz w:val="20"/>
          <w:szCs w:val="20"/>
          <w:lang w:val="es-MX" w:eastAsia="en-US"/>
        </w:rPr>
        <w:t> </w:t>
      </w:r>
    </w:p>
    <w:p w14:paraId="63AADFC6" w14:textId="77777777" w:rsidR="3DA673B3" w:rsidRDefault="3DA673B3" w:rsidP="175D75FF">
      <w:pPr>
        <w:numPr>
          <w:ilvl w:val="0"/>
          <w:numId w:val="181"/>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Modelo(s).</w:t>
      </w:r>
      <w:r w:rsidRPr="175D75FF">
        <w:rPr>
          <w:rFonts w:ascii="Montserrat Light" w:eastAsia="MS Mincho" w:hAnsi="Montserrat Light" w:cs="Arial"/>
          <w:sz w:val="20"/>
          <w:szCs w:val="20"/>
          <w:lang w:val="es-MX" w:eastAsia="en-US"/>
        </w:rPr>
        <w:t> </w:t>
      </w:r>
    </w:p>
    <w:p w14:paraId="31113DC6" w14:textId="77777777" w:rsidR="3DA673B3" w:rsidRDefault="3DA673B3" w:rsidP="175D75FF">
      <w:pPr>
        <w:numPr>
          <w:ilvl w:val="0"/>
          <w:numId w:val="182"/>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Fecha de emisión y de vencimiento.</w:t>
      </w:r>
      <w:r w:rsidRPr="175D75FF">
        <w:rPr>
          <w:rFonts w:ascii="Montserrat Light" w:eastAsia="MS Mincho" w:hAnsi="Montserrat Light" w:cs="Arial"/>
          <w:sz w:val="20"/>
          <w:szCs w:val="20"/>
          <w:lang w:val="es-MX" w:eastAsia="en-US"/>
        </w:rPr>
        <w:t> </w:t>
      </w:r>
    </w:p>
    <w:p w14:paraId="49002009" w14:textId="77777777" w:rsidR="3DA673B3" w:rsidRDefault="3DA673B3" w:rsidP="175D75FF">
      <w:pPr>
        <w:numPr>
          <w:ilvl w:val="0"/>
          <w:numId w:val="183"/>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Nombre, firma autógrafa y cargo del servidor público que la emite.</w:t>
      </w:r>
      <w:r w:rsidRPr="175D75FF">
        <w:rPr>
          <w:rFonts w:ascii="Montserrat Light" w:eastAsia="MS Mincho" w:hAnsi="Montserrat Light" w:cs="Arial"/>
          <w:sz w:val="20"/>
          <w:szCs w:val="20"/>
          <w:lang w:val="es-MX" w:eastAsia="en-US"/>
        </w:rPr>
        <w:t> </w:t>
      </w:r>
    </w:p>
    <w:p w14:paraId="51CD923E"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41E11752"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r w:rsidRPr="175D75FF">
        <w:rPr>
          <w:rFonts w:ascii="Montserrat Light" w:eastAsia="MS Mincho" w:hAnsi="Montserrat Light" w:cs="Arial"/>
          <w:sz w:val="20"/>
          <w:szCs w:val="20"/>
          <w:lang w:val="es-MX" w:eastAsia="en-US"/>
        </w:rPr>
        <w:t> </w:t>
      </w:r>
    </w:p>
    <w:p w14:paraId="6116991E"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30E7C2FA" w14:textId="77777777" w:rsidR="3DA673B3" w:rsidRDefault="3DA673B3" w:rsidP="175D75FF">
      <w:pPr>
        <w:numPr>
          <w:ilvl w:val="0"/>
          <w:numId w:val="184"/>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Copia simple del Registro Sanitario sometido a prórroga</w:t>
      </w:r>
      <w:r w:rsidRPr="175D75FF">
        <w:rPr>
          <w:rFonts w:ascii="Montserrat Light" w:eastAsia="MS Mincho" w:hAnsi="Montserrat Light" w:cs="Arial"/>
          <w:sz w:val="20"/>
          <w:szCs w:val="20"/>
          <w:lang w:val="es-MX" w:eastAsia="en-US"/>
        </w:rPr>
        <w:t> </w:t>
      </w:r>
    </w:p>
    <w:p w14:paraId="794379EA" w14:textId="77777777" w:rsidR="3DA673B3" w:rsidRDefault="3DA673B3" w:rsidP="175D75FF">
      <w:pPr>
        <w:numPr>
          <w:ilvl w:val="0"/>
          <w:numId w:val="185"/>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Copia simple del acuse de recibo del trámite de prórroga del Registro Sanitario, presentado ante la COFEPRIS,</w:t>
      </w:r>
      <w:r w:rsidRPr="175D75FF">
        <w:rPr>
          <w:rFonts w:ascii="Montserrat Light" w:eastAsia="MS Mincho" w:hAnsi="Montserrat Light" w:cs="Arial"/>
          <w:sz w:val="20"/>
          <w:szCs w:val="20"/>
          <w:lang w:val="es-MX" w:eastAsia="en-US"/>
        </w:rPr>
        <w:t> </w:t>
      </w:r>
    </w:p>
    <w:p w14:paraId="2689C766" w14:textId="77777777" w:rsidR="3DA673B3" w:rsidRDefault="3DA673B3" w:rsidP="175D75FF">
      <w:pPr>
        <w:numPr>
          <w:ilvl w:val="0"/>
          <w:numId w:val="186"/>
        </w:numPr>
        <w:spacing w:line="276" w:lineRule="auto"/>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r w:rsidRPr="175D75FF">
        <w:rPr>
          <w:rFonts w:ascii="Montserrat Light" w:eastAsia="MS Mincho" w:hAnsi="Montserrat Light" w:cs="Arial"/>
          <w:sz w:val="20"/>
          <w:szCs w:val="20"/>
          <w:lang w:val="es-MX" w:eastAsia="en-US"/>
        </w:rPr>
        <w:t> </w:t>
      </w:r>
    </w:p>
    <w:p w14:paraId="6FBD13C9"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46BAE8BF"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Cuando los dispositivos médicos no requieran Registro Sanitario deberán presentar Carta de No Requerimiento emitido por la COFEPRIS o presentar copia de la publicación del Diario Oficial de la Federación donde se publicó el acuerdo; el cual deberá corresponder justa, exacta y cabalmente a la descripción del insumo ofertado mismo que deberá ser referenciado en el listado publicado.</w:t>
      </w:r>
      <w:r w:rsidRPr="175D75FF">
        <w:rPr>
          <w:rFonts w:ascii="Montserrat Light" w:eastAsia="MS Mincho" w:hAnsi="Montserrat Light" w:cs="Arial"/>
          <w:sz w:val="20"/>
          <w:szCs w:val="20"/>
          <w:lang w:val="es-MX" w:eastAsia="en-US"/>
        </w:rPr>
        <w:t> </w:t>
      </w:r>
    </w:p>
    <w:p w14:paraId="00D25EEC"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349B75F0"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 xml:space="preserve">2. Copia simple del Certificado de Buenas Prácticas de Fabricación para Establecimientos dedicados a la Fabricación de Dispositivos Médicos NOM-241-SSA1-2012, emitido por </w:t>
      </w:r>
      <w:r w:rsidRPr="175D75FF">
        <w:rPr>
          <w:rFonts w:ascii="Montserrat Light" w:eastAsia="MS Mincho" w:hAnsi="Montserrat Light" w:cs="Arial"/>
          <w:sz w:val="20"/>
          <w:szCs w:val="20"/>
          <w:lang w:val="es-ES" w:eastAsia="en-US"/>
        </w:rPr>
        <w:lastRenderedPageBreak/>
        <w:t>COFEPRIS vigente (cuando aplique); en el que se deberá identificar Nombre y domicilio del fabricante, descripción, modelos o números de catálogo de los dispositivos médicos.</w:t>
      </w:r>
      <w:r w:rsidRPr="175D75FF">
        <w:rPr>
          <w:rFonts w:ascii="Montserrat Light" w:eastAsia="MS Mincho" w:hAnsi="Montserrat Light" w:cs="Arial"/>
          <w:sz w:val="20"/>
          <w:szCs w:val="20"/>
          <w:lang w:val="es-MX" w:eastAsia="en-US"/>
        </w:rPr>
        <w:t> </w:t>
      </w:r>
    </w:p>
    <w:p w14:paraId="6239F34D"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480617CD"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3. Copia simple del Certificado de buenas prácticas de fabricación de Dispositivos Médicos ISO-13485:2016; vigente a nombre del fabricante de los bienes, en el idioma del país de origen acompañado de su traducción simple al español; en el que se deberá identificar Nombre y domicilio del fabricante, descripción, modelos o números de catálogo de los dispositivos médicos.</w:t>
      </w:r>
      <w:r w:rsidRPr="175D75FF">
        <w:rPr>
          <w:rFonts w:ascii="Montserrat Light" w:eastAsia="MS Mincho" w:hAnsi="Montserrat Light" w:cs="Arial"/>
          <w:sz w:val="20"/>
          <w:szCs w:val="20"/>
          <w:lang w:val="es-MX" w:eastAsia="en-US"/>
        </w:rPr>
        <w:t> </w:t>
      </w:r>
    </w:p>
    <w:p w14:paraId="658D67A1" w14:textId="77777777"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4EE2278E" w14:textId="22F2D9EB" w:rsidR="3DA673B3" w:rsidRDefault="3DA673B3"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4. Copia simple de Registros Internaciones de Libre Venta del país de origen: FDA o CE o JIS.</w:t>
      </w:r>
      <w:r w:rsidRPr="175D75FF">
        <w:rPr>
          <w:rFonts w:ascii="Montserrat Light" w:eastAsia="MS Mincho" w:hAnsi="Montserrat Light" w:cs="Arial"/>
          <w:sz w:val="20"/>
          <w:szCs w:val="20"/>
          <w:lang w:val="es-MX" w:eastAsia="en-US"/>
        </w:rPr>
        <w:t> </w:t>
      </w:r>
    </w:p>
    <w:p w14:paraId="236F2A69" w14:textId="77777777" w:rsidR="175D75FF" w:rsidRDefault="175D75FF" w:rsidP="175D75FF">
      <w:pPr>
        <w:spacing w:line="276" w:lineRule="auto"/>
        <w:ind w:left="0"/>
        <w:rPr>
          <w:rFonts w:ascii="Montserrat Light" w:eastAsia="MS Mincho" w:hAnsi="Montserrat Light" w:cs="Arial"/>
          <w:b/>
          <w:bCs/>
          <w:sz w:val="20"/>
          <w:szCs w:val="20"/>
          <w:lang w:eastAsia="en-US"/>
        </w:rPr>
      </w:pPr>
    </w:p>
    <w:p w14:paraId="1DE3FA21" w14:textId="77777777" w:rsidR="175D75FF" w:rsidRDefault="175D75FF" w:rsidP="175D75FF">
      <w:pPr>
        <w:spacing w:line="276" w:lineRule="auto"/>
        <w:ind w:left="0"/>
        <w:rPr>
          <w:rFonts w:ascii="Montserrat Light" w:eastAsia="MS Mincho" w:hAnsi="Montserrat Light" w:cs="Arial"/>
          <w:sz w:val="20"/>
          <w:szCs w:val="20"/>
          <w:lang w:eastAsia="en-US"/>
        </w:rPr>
      </w:pPr>
    </w:p>
    <w:p w14:paraId="35FEEC39" w14:textId="5721EEFC" w:rsidR="3DA673B3" w:rsidRDefault="3DA673B3"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De igual forma, Los licitantes deberán tomar en cuenta los documentos siguientes para acompañar a su proposición técnica:</w:t>
      </w:r>
    </w:p>
    <w:p w14:paraId="22B5220E" w14:textId="77777777" w:rsidR="175D75FF" w:rsidRDefault="175D75FF" w:rsidP="175D75FF">
      <w:pPr>
        <w:spacing w:line="276" w:lineRule="auto"/>
        <w:ind w:left="0"/>
        <w:rPr>
          <w:rFonts w:ascii="Montserrat Light" w:eastAsia="MS Mincho" w:hAnsi="Montserrat Light" w:cs="Arial"/>
          <w:b/>
          <w:bCs/>
          <w:sz w:val="20"/>
          <w:szCs w:val="20"/>
          <w:lang w:eastAsia="en-US"/>
        </w:rPr>
      </w:pPr>
    </w:p>
    <w:p w14:paraId="693F4133" w14:textId="77777777" w:rsidR="3DA673B3" w:rsidRDefault="3DA673B3" w:rsidP="175D75FF">
      <w:pPr>
        <w:spacing w:line="276" w:lineRule="auto"/>
        <w:ind w:left="708"/>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Para Fabricantes y Distribuidores de Medicamentos:</w:t>
      </w:r>
    </w:p>
    <w:p w14:paraId="4D9D96F0"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Copia legible del Registro Sanitario vigente (anverso y reverso), expedido por la COFEPRIS, conforme a lo establecido en el artículo 376 de la Ley General de Salud (vigencia de 5 años), debidamente identificado por el número de partida y clave proposición. Asimismo, podrá enviar los anexos correspondientes al marbete, a efecto de que pueda acreditar fehacientemente que el producto ofertado cumple con la descripción del Compendio Nacional de Insumos para la Salud (el no presentar los proyectos de marbetes no será motivo de desechamiento). </w:t>
      </w:r>
    </w:p>
    <w:p w14:paraId="150B606E"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La empresa deberá ofertar con las diferentes claves de las bolsas de diálisis, el sistema de conexión compatible, en el entendido que deberá cumplir con la documentación solicitada para cada una de ellas, considerando el mismo descuento en su oferta técnica-económica.</w:t>
      </w:r>
    </w:p>
    <w:p w14:paraId="3AF6ACA2"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En caso de que el Registro Sanitario no se encuentre dentro del periodo de vigencia de 5 años, conforme al artículo 376 de la Ley General de Salud, deberá entregar:</w:t>
      </w:r>
    </w:p>
    <w:p w14:paraId="05336ACA"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Copia simple del Registro Sanitario sometido a prórroga.</w:t>
      </w:r>
    </w:p>
    <w:p w14:paraId="5F862ADC"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Copia simple del acuse de recibo del trámite de prórroga del Registro Sanitario, presentado ante la COFEPRIS.</w:t>
      </w:r>
    </w:p>
    <w:p w14:paraId="6B2D58FA"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14:paraId="677877EA"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En caso de que los bienes ofertados no requieran de Registro Sanitario, deberá anexar constancia oficial, expedida por la SSA, con firma y cargo del servidor público que la emite, que lo exima del mismo.</w:t>
      </w:r>
    </w:p>
    <w:p w14:paraId="1303D664"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Escrito en papel membretado en el que manifieste que, en caso de ser adjudicada, se compromete a presentar especificaciones técnicas de calidad, métodos de prueba, así como las sustancias de referencia y los resultados de estudios de estabilidad acelerada y a largo plazo de los bienes contratados, en el momento en el que el Organismo lo requiera.</w:t>
      </w:r>
    </w:p>
    <w:p w14:paraId="2A8FB368" w14:textId="3A25A79C" w:rsidR="3DA673B3" w:rsidRDefault="3DA673B3" w:rsidP="175D75FF">
      <w:pPr>
        <w:pStyle w:val="Prrafodelista"/>
        <w:numPr>
          <w:ilvl w:val="0"/>
          <w:numId w:val="169"/>
        </w:numPr>
        <w:spacing w:line="276" w:lineRule="auto"/>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lastRenderedPageBreak/>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o Estándares, Normas Internacionales, así como las especificaciones técnicas del fabricante.</w:t>
      </w:r>
    </w:p>
    <w:p w14:paraId="0F285FCE" w14:textId="329F9A35" w:rsidR="175D75FF" w:rsidRDefault="175D75FF" w:rsidP="006D72FE">
      <w:pPr>
        <w:pStyle w:val="Prrafodelista"/>
        <w:spacing w:line="276" w:lineRule="auto"/>
        <w:ind w:left="360"/>
        <w:rPr>
          <w:rFonts w:ascii="Montserrat Light" w:eastAsia="MS Mincho" w:hAnsi="Montserrat Light" w:cs="Arial"/>
          <w:sz w:val="20"/>
          <w:szCs w:val="20"/>
          <w:lang w:eastAsia="en-US"/>
        </w:rPr>
      </w:pPr>
    </w:p>
    <w:p w14:paraId="2A676818" w14:textId="77777777" w:rsidR="175D75FF" w:rsidRDefault="175D75FF" w:rsidP="175D75FF">
      <w:pPr>
        <w:spacing w:line="276" w:lineRule="auto"/>
        <w:ind w:left="1416"/>
        <w:rPr>
          <w:rFonts w:ascii="Montserrat Light" w:eastAsia="MS Mincho" w:hAnsi="Montserrat Light" w:cs="Arial"/>
          <w:sz w:val="20"/>
          <w:szCs w:val="20"/>
          <w:lang w:eastAsia="en-US"/>
        </w:rPr>
      </w:pPr>
    </w:p>
    <w:p w14:paraId="0E45FE79" w14:textId="77777777" w:rsidR="3DA673B3" w:rsidRDefault="3DA673B3" w:rsidP="175D75FF">
      <w:pPr>
        <w:spacing w:line="276" w:lineRule="auto"/>
        <w:ind w:left="708"/>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Para Fabricantes y Distribuidores de Otros Insumos para la Salud:</w:t>
      </w:r>
    </w:p>
    <w:p w14:paraId="50F2D22F"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Copia legible del Registro Sanitario vigente expedido por la COFEPRIS, conforme a lo establecido en el artículo 376 de la Ley General de Salud (vigencia de 5 años), debidamente identificado por el número de clave propuesta, así como los anexos correspondientes al marbete, que acredite fehacientemente que el producto ofertado cumple con la descripción del Compendio Nacional de Insumos para la Salud.</w:t>
      </w:r>
    </w:p>
    <w:p w14:paraId="48DACCFD"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En caso de que el Registro Sanitario no se encuentre dentro del periodo de vigencia de 5 años, conforme al artículo 376 de la Ley General de Salud, deberá presentar:</w:t>
      </w:r>
    </w:p>
    <w:p w14:paraId="599BBBB4"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Copia simple del Registro Sanitario sometido a prórroga.</w:t>
      </w:r>
    </w:p>
    <w:p w14:paraId="1D8BD70D"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Copia simple del acuse de recibo del trámite de prórroga del Registro Sanitario, presentado ante la COFEPRIS.</w:t>
      </w:r>
    </w:p>
    <w:p w14:paraId="0F29A71C" w14:textId="77777777" w:rsidR="3DA673B3" w:rsidRDefault="3DA673B3" w:rsidP="175D75FF">
      <w:pPr>
        <w:pStyle w:val="Prrafodelista"/>
        <w:numPr>
          <w:ilvl w:val="0"/>
          <w:numId w:val="170"/>
        </w:numPr>
        <w:spacing w:after="160"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14:paraId="1C1140DF" w14:textId="77777777" w:rsidR="3DA673B3" w:rsidRDefault="3DA673B3" w:rsidP="175D75FF">
      <w:pPr>
        <w:pStyle w:val="Prrafodelista"/>
        <w:numPr>
          <w:ilvl w:val="0"/>
          <w:numId w:val="170"/>
        </w:numPr>
        <w:spacing w:line="276" w:lineRule="auto"/>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En caso de que los bienes ofertados no requieran de Registro Sanitario, deberá anexar constancia oficial, expedida por la SSA, con firma y cargo del servidor público que la emite, que lo exima del mismo.</w:t>
      </w:r>
    </w:p>
    <w:p w14:paraId="276FE1D5"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Escrito en papel membretado en el que manifieste que, en caso de ser adjudicada, se compromete a presentar especificaciones técnicas de calidad, métodos de prueba, así como las sustancias de referencia y los resultados de estudios de estabilidad acelerada y a largo plazo de los bienes contratados, en el momento en el que el Organismo lo requiera.</w:t>
      </w:r>
    </w:p>
    <w:p w14:paraId="7CC206DB" w14:textId="77777777" w:rsidR="3DA673B3" w:rsidRDefault="3DA673B3" w:rsidP="175D75FF">
      <w:pPr>
        <w:pStyle w:val="Prrafodelista"/>
        <w:numPr>
          <w:ilvl w:val="0"/>
          <w:numId w:val="169"/>
        </w:numPr>
        <w:spacing w:line="276" w:lineRule="auto"/>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o Estándares, Normas Internacionales, así como las especificaciones técnicas del fabricante.</w:t>
      </w:r>
    </w:p>
    <w:p w14:paraId="471177B3" w14:textId="77777777" w:rsidR="175D75FF" w:rsidRDefault="175D75FF" w:rsidP="175D75FF">
      <w:pPr>
        <w:ind w:left="708"/>
        <w:rPr>
          <w:rFonts w:ascii="Montserrat Light" w:eastAsia="MS Mincho" w:hAnsi="Montserrat Light" w:cs="Arial"/>
          <w:sz w:val="20"/>
          <w:szCs w:val="20"/>
          <w:lang w:eastAsia="en-US"/>
        </w:rPr>
      </w:pPr>
    </w:p>
    <w:p w14:paraId="62788D11" w14:textId="77777777" w:rsidR="3DA673B3" w:rsidRDefault="3DA673B3"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De los bienes que resulten con asignación cuente con antecedentes de problemas en su calidad y que correspondan a los fabricantes y/o marcas ofertados, previamente a la primera entrega, las </w:t>
      </w:r>
      <w:r w:rsidRPr="175D75FF">
        <w:rPr>
          <w:rFonts w:ascii="Montserrat Light" w:eastAsia="Times New Roman" w:hAnsi="Montserrat Light" w:cs="Arial"/>
          <w:noProof/>
          <w:sz w:val="20"/>
          <w:szCs w:val="20"/>
          <w:lang w:eastAsia="ar-SA"/>
        </w:rPr>
        <w:t xml:space="preserve">personas físcas o morales </w:t>
      </w:r>
      <w:r w:rsidRPr="175D75FF">
        <w:rPr>
          <w:rFonts w:ascii="Montserrat Light" w:eastAsia="MS Mincho" w:hAnsi="Montserrat Light" w:cs="Arial"/>
          <w:sz w:val="20"/>
          <w:szCs w:val="20"/>
          <w:lang w:eastAsia="en-US"/>
        </w:rPr>
        <w:t>deberán presentar en el domicilio que determine personal del Organismo facultado pare ello, en un plazo no mayor a 10 días hábiles a partir de la adjudicación, la cantidad de muestras que determine el área técnica de un lote de reciente fabricación, acompañadas de un informe de resultados del análisis emitido por el fabricante, con la finalidad de que sea analizado, para determinar el cumplimiento de las especificaciones conforme a la normatividad aplicable.</w:t>
      </w:r>
    </w:p>
    <w:p w14:paraId="1E205579" w14:textId="77777777" w:rsidR="175D75FF" w:rsidRDefault="175D75FF" w:rsidP="175D75FF">
      <w:pPr>
        <w:spacing w:line="276" w:lineRule="auto"/>
        <w:ind w:left="0"/>
        <w:rPr>
          <w:rFonts w:ascii="Montserrat Light" w:eastAsia="MS Mincho" w:hAnsi="Montserrat Light" w:cs="Arial"/>
          <w:sz w:val="20"/>
          <w:szCs w:val="20"/>
          <w:lang w:eastAsia="en-US"/>
        </w:rPr>
      </w:pPr>
    </w:p>
    <w:p w14:paraId="62367FEF" w14:textId="77777777" w:rsidR="3DA673B3" w:rsidRDefault="3DA673B3"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lastRenderedPageBreak/>
        <w:t>Si el resultado del análisis de la muestra no cumpliera en alguno de los puntos con la normatividad o en su caso, la revisión que realice el Organismo, el licitante adjudicado podrá dar cumplimiento al contrato con otra marca de las que haya ofertado y se hayan evaluado de forma satisfactoria en el proceso de contratación correspondiente, que no cuente con antecedentes de mala calidad previa autorización del administrador del contrato.</w:t>
      </w:r>
    </w:p>
    <w:p w14:paraId="3BB362B2" w14:textId="77777777" w:rsidR="00D40935" w:rsidRDefault="00D40935" w:rsidP="00B53B28">
      <w:pPr>
        <w:spacing w:line="276" w:lineRule="auto"/>
        <w:ind w:left="0"/>
        <w:rPr>
          <w:rFonts w:ascii="Montserrat Light" w:eastAsia="MS Mincho" w:hAnsi="Montserrat Light" w:cs="Arial"/>
          <w:b/>
          <w:bCs/>
          <w:sz w:val="20"/>
          <w:szCs w:val="20"/>
          <w:lang w:val="es-ES" w:eastAsia="en-US"/>
        </w:rPr>
      </w:pPr>
    </w:p>
    <w:p w14:paraId="67DA3F86" w14:textId="677F18FF" w:rsidR="00D40935" w:rsidRDefault="0718665F" w:rsidP="00B53B28">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val="es-ES" w:eastAsia="en-US"/>
        </w:rPr>
        <w:t xml:space="preserve">c.2.3) </w:t>
      </w:r>
      <w:r w:rsidR="00D40935" w:rsidRPr="175D75FF">
        <w:rPr>
          <w:rFonts w:ascii="Montserrat Light" w:eastAsia="MS Mincho" w:hAnsi="Montserrat Light" w:cs="Arial"/>
          <w:b/>
          <w:bCs/>
          <w:sz w:val="20"/>
          <w:szCs w:val="20"/>
          <w:lang w:val="es-ES" w:eastAsia="en-US"/>
        </w:rPr>
        <w:t xml:space="preserve">Mantenimiento </w:t>
      </w:r>
      <w:r w:rsidR="2D088208" w:rsidRPr="175D75FF">
        <w:rPr>
          <w:rFonts w:ascii="Montserrat Light" w:eastAsia="MS Mincho" w:hAnsi="Montserrat Light" w:cs="Arial"/>
          <w:b/>
          <w:bCs/>
          <w:sz w:val="20"/>
          <w:szCs w:val="20"/>
          <w:lang w:val="es-ES" w:eastAsia="en-US"/>
        </w:rPr>
        <w:t xml:space="preserve"> y Asistencia Técnica.</w:t>
      </w:r>
    </w:p>
    <w:p w14:paraId="3B9D7560" w14:textId="77777777" w:rsidR="00D40935" w:rsidRDefault="00D40935" w:rsidP="00B53B28">
      <w:pPr>
        <w:spacing w:line="276" w:lineRule="auto"/>
        <w:ind w:left="0"/>
        <w:rPr>
          <w:rFonts w:ascii="Montserrat Light" w:eastAsia="MS Mincho" w:hAnsi="Montserrat Light" w:cs="Arial"/>
          <w:b/>
          <w:sz w:val="20"/>
          <w:szCs w:val="20"/>
          <w:lang w:eastAsia="en-US"/>
        </w:rPr>
      </w:pPr>
    </w:p>
    <w:p w14:paraId="5F666A7B" w14:textId="4BD8CFCB"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El proveedor se obliga a proporcionar durante la vigencia del Contrato mantenimiento correctivo a los equipos proporcionados para el Servicio. </w:t>
      </w:r>
      <w:r w:rsidRPr="00D40935">
        <w:rPr>
          <w:rFonts w:ascii="Montserrat Light" w:eastAsia="MS Mincho" w:hAnsi="Montserrat Light" w:cs="Arial"/>
          <w:bCs/>
          <w:sz w:val="20"/>
          <w:szCs w:val="20"/>
          <w:lang w:val="es-MX" w:eastAsia="en-US"/>
        </w:rPr>
        <w:t> </w:t>
      </w:r>
    </w:p>
    <w:p w14:paraId="770FDBE7"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6742A59" w14:textId="776E69E8"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 xml:space="preserve">El prestador de servicios deberá realizar la instalación de equipos para </w:t>
      </w:r>
      <w:r>
        <w:rPr>
          <w:rFonts w:ascii="Montserrat Light" w:eastAsia="MS Mincho" w:hAnsi="Montserrat Light" w:cs="Arial"/>
          <w:bCs/>
          <w:sz w:val="20"/>
          <w:szCs w:val="20"/>
          <w:lang w:val="es-ES" w:eastAsia="en-US"/>
        </w:rPr>
        <w:t>DPA</w:t>
      </w:r>
      <w:r w:rsidRPr="00D40935">
        <w:rPr>
          <w:rFonts w:ascii="Montserrat Light" w:eastAsia="MS Mincho" w:hAnsi="Montserrat Light" w:cs="Arial"/>
          <w:bCs/>
          <w:sz w:val="20"/>
          <w:szCs w:val="20"/>
          <w:lang w:val="es-ES" w:eastAsia="en-US"/>
        </w:rPr>
        <w:t xml:space="preserve"> previo al inicio del servicio, así mismo deberá capacitar cuando así se requiera al personal de las unidades médicas</w:t>
      </w:r>
      <w:r>
        <w:rPr>
          <w:rFonts w:ascii="Montserrat Light" w:eastAsia="MS Mincho" w:hAnsi="Montserrat Light" w:cs="Arial"/>
          <w:bCs/>
          <w:sz w:val="20"/>
          <w:szCs w:val="20"/>
          <w:lang w:val="es-ES" w:eastAsia="en-US"/>
        </w:rPr>
        <w:t xml:space="preserve"> </w:t>
      </w:r>
      <w:r w:rsidRPr="00D40935">
        <w:rPr>
          <w:rFonts w:ascii="Montserrat Light" w:eastAsia="MS Mincho" w:hAnsi="Montserrat Light" w:cs="Arial"/>
          <w:bCs/>
          <w:sz w:val="20"/>
          <w:szCs w:val="20"/>
          <w:lang w:val="es-ES" w:eastAsia="en-US"/>
        </w:rPr>
        <w:t xml:space="preserve">en el uso de dichos equipos y proporcionar las veces que se requiera el mantenimiento correctivo a </w:t>
      </w:r>
      <w:r>
        <w:rPr>
          <w:rFonts w:ascii="Montserrat Light" w:eastAsia="MS Mincho" w:hAnsi="Montserrat Light" w:cs="Arial"/>
          <w:bCs/>
          <w:sz w:val="20"/>
          <w:szCs w:val="20"/>
          <w:lang w:val="es-ES" w:eastAsia="en-US"/>
        </w:rPr>
        <w:t>los equipos</w:t>
      </w:r>
      <w:r w:rsidRPr="00D40935">
        <w:rPr>
          <w:rFonts w:ascii="Montserrat Light" w:eastAsia="MS Mincho" w:hAnsi="Montserrat Light" w:cs="Arial"/>
          <w:bCs/>
          <w:sz w:val="20"/>
          <w:szCs w:val="20"/>
          <w:lang w:val="es-ES" w:eastAsia="en-US"/>
        </w:rPr>
        <w:t xml:space="preserve"> que se proporcionen como parte del servicio.</w:t>
      </w:r>
      <w:r w:rsidRPr="00D40935">
        <w:rPr>
          <w:rFonts w:ascii="Montserrat Light" w:eastAsia="MS Mincho" w:hAnsi="Montserrat Light" w:cs="Arial"/>
          <w:bCs/>
          <w:sz w:val="20"/>
          <w:szCs w:val="20"/>
          <w:lang w:val="es-MX" w:eastAsia="en-US"/>
        </w:rPr>
        <w:t> </w:t>
      </w:r>
    </w:p>
    <w:p w14:paraId="218974DF"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1554F00"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“El proveedor” es el responsable de cerciorarse y asegurarse de que su personal técnico cuente con los conocimientos necesarios para impartir la asistencia al médico tratante, debido a que la relación contractual sólo existe entre el IMSS-BIENESTAR y el representante legal del proveedor. </w:t>
      </w:r>
      <w:r w:rsidRPr="00D40935">
        <w:rPr>
          <w:rFonts w:ascii="Montserrat Light" w:eastAsia="MS Mincho" w:hAnsi="Montserrat Light" w:cs="Arial"/>
          <w:bCs/>
          <w:sz w:val="20"/>
          <w:szCs w:val="20"/>
          <w:lang w:val="es-MX" w:eastAsia="en-US"/>
        </w:rPr>
        <w:t> </w:t>
      </w:r>
    </w:p>
    <w:p w14:paraId="30C4917C"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000E1DC3" w14:textId="7E1920BD"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 xml:space="preserve">“El proveedor” se obliga a contribuir a la capacitación técnica del personal operativo del Organismo y deberá otorgarse dentro de los 10 (diez) días naturales previos al inicio de la prestación del servicio, sin costo extra para el Hospital, se realizará al personal que designe el Director Médico o Subdirector Médico de las Unidades Médicas Hospitalarias, sobre las técnicas y/o procedimientos de colocación de los bienes y para el uso óptimo de </w:t>
      </w:r>
      <w:r>
        <w:rPr>
          <w:rFonts w:ascii="Montserrat Light" w:eastAsia="MS Mincho" w:hAnsi="Montserrat Light" w:cs="Arial"/>
          <w:bCs/>
          <w:sz w:val="20"/>
          <w:szCs w:val="20"/>
          <w:lang w:val="es-ES" w:eastAsia="en-US"/>
        </w:rPr>
        <w:t xml:space="preserve">los equipos </w:t>
      </w:r>
      <w:r w:rsidRPr="00D40935">
        <w:rPr>
          <w:rFonts w:ascii="Montserrat Light" w:eastAsia="MS Mincho" w:hAnsi="Montserrat Light" w:cs="Arial"/>
          <w:bCs/>
          <w:sz w:val="20"/>
          <w:szCs w:val="20"/>
          <w:lang w:val="es-ES" w:eastAsia="en-US"/>
        </w:rPr>
        <w:t>suministrados para la prestación del servicio en el Hospital, de tener cambio en alguna técnica y/o procedimiento, “el proveedor” deberá otorgar una capacitación adicional, cuantas veces lo cambie, en cuyo caso la programación de los cursos deberán ser notificados vía correo electrónico al proveedor.</w:t>
      </w:r>
      <w:r w:rsidRPr="00D40935">
        <w:rPr>
          <w:rFonts w:ascii="Montserrat Light" w:eastAsia="MS Mincho" w:hAnsi="Montserrat Light" w:cs="Arial"/>
          <w:bCs/>
          <w:sz w:val="20"/>
          <w:szCs w:val="20"/>
          <w:lang w:val="es-MX" w:eastAsia="en-US"/>
        </w:rPr>
        <w:t> </w:t>
      </w:r>
    </w:p>
    <w:p w14:paraId="389881E8"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4DBC605F"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Como método comprobatorio, se deberán levantar listas de asistencia de cada una de las capacitaciones implementadas, conteniendo firma autógrafa de los participantes y posterior a la misma deberá emitir la constancia de capacitación correspondiente. </w:t>
      </w:r>
      <w:r w:rsidRPr="00D40935">
        <w:rPr>
          <w:rFonts w:ascii="Montserrat Light" w:eastAsia="MS Mincho" w:hAnsi="Montserrat Light" w:cs="Arial"/>
          <w:bCs/>
          <w:sz w:val="20"/>
          <w:szCs w:val="20"/>
          <w:lang w:val="es-MX" w:eastAsia="en-US"/>
        </w:rPr>
        <w:t> </w:t>
      </w:r>
    </w:p>
    <w:p w14:paraId="438C9126"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Adicionalmente, el proveedor se compromete sin costo adicional para el Hospital, a mantener permanentemente capacitado al personal que así lo requiera durante la vigencia del contrato.</w:t>
      </w:r>
      <w:r w:rsidRPr="00D40935">
        <w:rPr>
          <w:rFonts w:ascii="Montserrat Light" w:eastAsia="MS Mincho" w:hAnsi="Montserrat Light" w:cs="Arial"/>
          <w:bCs/>
          <w:sz w:val="20"/>
          <w:szCs w:val="20"/>
          <w:lang w:val="es-MX" w:eastAsia="en-US"/>
        </w:rPr>
        <w:t> </w:t>
      </w:r>
    </w:p>
    <w:p w14:paraId="0D50DE5D"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726F4596" w14:textId="61E1F073"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El proveedor deberá proporcionar, sin costo adicional para el Organismo, durante la vigencia de la prestación del servicio, el mantenimiento correctivo del equipamiento médico proporcionados a comodato a efecto de que se garantice la prestación del servicio en óptimas condiciones, para seguridad de los pacientes. </w:t>
      </w:r>
      <w:r w:rsidRPr="00D40935">
        <w:rPr>
          <w:rFonts w:ascii="Montserrat Light" w:eastAsia="MS Mincho" w:hAnsi="Montserrat Light" w:cs="Arial"/>
          <w:bCs/>
          <w:sz w:val="20"/>
          <w:szCs w:val="20"/>
          <w:lang w:val="es-MX" w:eastAsia="en-US"/>
        </w:rPr>
        <w:t> </w:t>
      </w:r>
    </w:p>
    <w:p w14:paraId="31CD875A"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4CE44EA" w14:textId="33D25FB1"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 xml:space="preserve">El mantenimiento correctivo deberá considerar mano de obra especializada y certificada, refacciones originales, lubricantes y demás actividades que, en su caso, sean necesarias </w:t>
      </w:r>
      <w:r w:rsidRPr="00D40935">
        <w:rPr>
          <w:rFonts w:ascii="Montserrat Light" w:eastAsia="MS Mincho" w:hAnsi="Montserrat Light" w:cs="Arial"/>
          <w:bCs/>
          <w:sz w:val="20"/>
          <w:szCs w:val="20"/>
          <w:lang w:val="es-ES" w:eastAsia="en-US"/>
        </w:rPr>
        <w:lastRenderedPageBreak/>
        <w:t>para la correcta operación de los equipos involucrados y de la interfaz de los equipos analizadores con el sistema de información, en cumplimiento a la normativa vigente.</w:t>
      </w:r>
      <w:r w:rsidRPr="00D40935">
        <w:rPr>
          <w:rFonts w:ascii="Montserrat Light" w:eastAsia="MS Mincho" w:hAnsi="Montserrat Light" w:cs="Arial"/>
          <w:bCs/>
          <w:sz w:val="20"/>
          <w:szCs w:val="20"/>
          <w:lang w:val="es-MX" w:eastAsia="en-US"/>
        </w:rPr>
        <w:t> </w:t>
      </w:r>
    </w:p>
    <w:p w14:paraId="5B9306A6" w14:textId="28ADE311"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273037E" w14:textId="5E667B19"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Cuando por causas relativas a los trabajos de mantenimiento</w:t>
      </w:r>
      <w:r w:rsidR="00403DBE">
        <w:rPr>
          <w:rFonts w:ascii="Montserrat Light" w:eastAsia="MS Mincho" w:hAnsi="Montserrat Light" w:cs="Arial"/>
          <w:bCs/>
          <w:sz w:val="20"/>
          <w:szCs w:val="20"/>
          <w:lang w:val="es-ES" w:eastAsia="en-US"/>
        </w:rPr>
        <w:t xml:space="preserve"> </w:t>
      </w:r>
      <w:r w:rsidRPr="00D40935">
        <w:rPr>
          <w:rFonts w:ascii="Montserrat Light" w:eastAsia="MS Mincho" w:hAnsi="Montserrat Light" w:cs="Arial"/>
          <w:bCs/>
          <w:sz w:val="20"/>
          <w:szCs w:val="20"/>
          <w:lang w:val="es-ES" w:eastAsia="en-US"/>
        </w:rPr>
        <w:t xml:space="preserve">correctivo, amerite la suspensión de la operación de uno o más de los </w:t>
      </w:r>
      <w:r w:rsidR="00CC6E24">
        <w:rPr>
          <w:rFonts w:ascii="Montserrat Light" w:eastAsia="MS Mincho" w:hAnsi="Montserrat Light" w:cs="Arial"/>
          <w:bCs/>
          <w:sz w:val="20"/>
          <w:szCs w:val="20"/>
          <w:lang w:val="es-ES" w:eastAsia="en-US"/>
        </w:rPr>
        <w:t>equipos médicos</w:t>
      </w:r>
      <w:r w:rsidRPr="00D40935">
        <w:rPr>
          <w:rFonts w:ascii="Montserrat Light" w:eastAsia="MS Mincho" w:hAnsi="Montserrat Light" w:cs="Arial"/>
          <w:bCs/>
          <w:sz w:val="20"/>
          <w:szCs w:val="20"/>
          <w:lang w:val="es-ES" w:eastAsia="en-US"/>
        </w:rPr>
        <w:t>, el proveedor deberá garantizar la prestación del servicio.</w:t>
      </w:r>
      <w:r w:rsidRPr="00D40935">
        <w:rPr>
          <w:rFonts w:ascii="Montserrat Light" w:eastAsia="MS Mincho" w:hAnsi="Montserrat Light" w:cs="Arial"/>
          <w:bCs/>
          <w:sz w:val="20"/>
          <w:szCs w:val="20"/>
          <w:lang w:val="es-MX" w:eastAsia="en-US"/>
        </w:rPr>
        <w:t> </w:t>
      </w:r>
    </w:p>
    <w:p w14:paraId="0159D5EA"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6E701D04"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Dichos mantenimientos deberán ser supervisados por el Administrador del Contrato o el funcionario público que este designe en la Unidad Médica, quien remitirá el reporte correspondiente al Administrador del Contrato, una vez avalado mediante su firma autógrafa, dejando constancia, que indique la fecha de realización del mantenimiento, la fecha del próximo mantenimiento y el nombre del técnico que lo efectuó.</w:t>
      </w:r>
      <w:r w:rsidRPr="00D40935">
        <w:rPr>
          <w:rFonts w:ascii="Montserrat Light" w:eastAsia="MS Mincho" w:hAnsi="Montserrat Light" w:cs="Arial"/>
          <w:bCs/>
          <w:sz w:val="20"/>
          <w:szCs w:val="20"/>
          <w:lang w:val="es-MX" w:eastAsia="en-US"/>
        </w:rPr>
        <w:t> </w:t>
      </w:r>
    </w:p>
    <w:p w14:paraId="5E160655"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0DFDD535" w14:textId="4793D0C7" w:rsidR="00D40935" w:rsidRDefault="00403DBE" w:rsidP="00D40935">
      <w:pPr>
        <w:spacing w:line="276" w:lineRule="auto"/>
        <w:ind w:left="0"/>
        <w:rPr>
          <w:rFonts w:ascii="Montserrat Light" w:eastAsia="MS Mincho" w:hAnsi="Montserrat Light" w:cs="Arial"/>
          <w:bCs/>
          <w:sz w:val="20"/>
          <w:szCs w:val="20"/>
          <w:lang w:val="es-MX" w:eastAsia="en-US"/>
        </w:rPr>
      </w:pPr>
      <w:r>
        <w:rPr>
          <w:rFonts w:ascii="Montserrat Light" w:eastAsia="MS Mincho" w:hAnsi="Montserrat Light" w:cs="Arial"/>
          <w:bCs/>
          <w:sz w:val="20"/>
          <w:szCs w:val="20"/>
          <w:lang w:val="es-ES" w:eastAsia="en-US"/>
        </w:rPr>
        <w:t>El</w:t>
      </w:r>
      <w:r w:rsidR="00D40935" w:rsidRPr="00D40935">
        <w:rPr>
          <w:rFonts w:ascii="Montserrat Light" w:eastAsia="MS Mincho" w:hAnsi="Montserrat Light" w:cs="Arial"/>
          <w:bCs/>
          <w:sz w:val="20"/>
          <w:szCs w:val="20"/>
          <w:lang w:val="es-ES" w:eastAsia="en-US"/>
        </w:rPr>
        <w:t xml:space="preserve"> mantenimiento correctivo, deberá ser realizado por cuenta de “EL PROVEEDOR” con personal calificado y certificado a efecto de que se garantice la operación en óptimas condiciones y duración de los equipos.</w:t>
      </w:r>
      <w:r w:rsidR="00D40935" w:rsidRPr="00D40935">
        <w:rPr>
          <w:rFonts w:ascii="Montserrat Light" w:eastAsia="MS Mincho" w:hAnsi="Montserrat Light" w:cs="Arial"/>
          <w:bCs/>
          <w:sz w:val="20"/>
          <w:szCs w:val="20"/>
          <w:lang w:val="es-MX" w:eastAsia="en-US"/>
        </w:rPr>
        <w:t> </w:t>
      </w:r>
    </w:p>
    <w:p w14:paraId="0F1154C5" w14:textId="77777777" w:rsidR="00CC6E24" w:rsidRPr="00D40935" w:rsidRDefault="00CC6E24" w:rsidP="00D40935">
      <w:pPr>
        <w:spacing w:line="276" w:lineRule="auto"/>
        <w:ind w:left="0"/>
        <w:rPr>
          <w:rFonts w:ascii="Montserrat Light" w:eastAsia="MS Mincho" w:hAnsi="Montserrat Light" w:cs="Arial"/>
          <w:bCs/>
          <w:sz w:val="20"/>
          <w:szCs w:val="20"/>
          <w:lang w:val="es-MX" w:eastAsia="en-US"/>
        </w:rPr>
      </w:pPr>
    </w:p>
    <w:p w14:paraId="5FE6EBD8"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8F29523" w14:textId="77777777" w:rsidR="00D40935" w:rsidRPr="00D40935" w:rsidRDefault="00D40935" w:rsidP="00D40935">
      <w:pPr>
        <w:numPr>
          <w:ilvl w:val="0"/>
          <w:numId w:val="194"/>
        </w:numPr>
        <w:spacing w:line="276" w:lineRule="auto"/>
        <w:rPr>
          <w:rFonts w:ascii="Montserrat Light" w:eastAsia="MS Mincho" w:hAnsi="Montserrat Light" w:cs="Arial"/>
          <w:b/>
          <w:bCs/>
          <w:sz w:val="20"/>
          <w:szCs w:val="20"/>
          <w:lang w:val="es-MX" w:eastAsia="en-US"/>
        </w:rPr>
      </w:pPr>
      <w:r w:rsidRPr="00D40935">
        <w:rPr>
          <w:rFonts w:ascii="Montserrat Light" w:eastAsia="MS Mincho" w:hAnsi="Montserrat Light" w:cs="Arial"/>
          <w:b/>
          <w:bCs/>
          <w:sz w:val="20"/>
          <w:szCs w:val="20"/>
          <w:lang w:val="es-ES" w:eastAsia="en-US"/>
        </w:rPr>
        <w:t>Mantenimiento Correctivo.</w:t>
      </w:r>
      <w:r w:rsidRPr="00D40935">
        <w:rPr>
          <w:rFonts w:ascii="Montserrat Light" w:eastAsia="MS Mincho" w:hAnsi="Montserrat Light" w:cs="Arial"/>
          <w:b/>
          <w:bCs/>
          <w:sz w:val="20"/>
          <w:szCs w:val="20"/>
          <w:lang w:val="es-MX" w:eastAsia="en-US"/>
        </w:rPr>
        <w:t> </w:t>
      </w:r>
    </w:p>
    <w:p w14:paraId="4D50271F"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Consiste en reparar los fallos o defectos que se presenten en los dispositivos médicos o accesorios así como de los equipos adicionales requeridos para la prestación del servicio; contempla tanto el contingente o no planificado, que se realiza por algún fallo imprevisto, y será realizado con la mayor rapidez para evitar daños materiales o humanos,  así como  el mantenimiento correctivo programado, el cual se anticipa a los posibles fallos o desperfectos que se pueden presentar en equipos o accesorios, en un momento a otro, por el uso del mismo, el cual permite que este pueda ser programado para realizar la revisión y evitar suspensión en la operación del servicio.</w:t>
      </w:r>
      <w:r w:rsidRPr="00D40935">
        <w:rPr>
          <w:rFonts w:ascii="Montserrat Light" w:eastAsia="MS Mincho" w:hAnsi="Montserrat Light" w:cs="Arial"/>
          <w:bCs/>
          <w:sz w:val="20"/>
          <w:szCs w:val="20"/>
          <w:lang w:val="es-MX" w:eastAsia="en-US"/>
        </w:rPr>
        <w:t> </w:t>
      </w:r>
    </w:p>
    <w:p w14:paraId="16F9AE13"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0397D244"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Los mantenimientos correctivos se deberán realizar dentro de un plazo máximo de 48 (cuarenta y ocho) horas contadas a partir de la notificación del reporte que "el Organismo" haga mediante correo electrónico a "el proveedor" o llamada telefónica la cual “el proveedor” en esta última modalidad, deberá dar un folio de seguimiento para saber el estatus de atención de la problemática que se reporte.</w:t>
      </w:r>
      <w:r w:rsidRPr="00D40935">
        <w:rPr>
          <w:rFonts w:ascii="Montserrat Light" w:eastAsia="MS Mincho" w:hAnsi="Montserrat Light" w:cs="Arial"/>
          <w:bCs/>
          <w:sz w:val="20"/>
          <w:szCs w:val="20"/>
          <w:lang w:val="es-MX" w:eastAsia="en-US"/>
        </w:rPr>
        <w:t> </w:t>
      </w:r>
    </w:p>
    <w:p w14:paraId="726A397E"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702C78DA"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En caso de que el mantenimiento correctivo no se pueda efectuar dentro del tiempo establecido, “el proveedor” deberá notificar de manera verbal y por escrito al Administrador del Contrato, las causas o motivos por los cuales no se subsanará dicho mantenimiento y la fecha específica en la que se atenderá dicha problemática, el cual deberá ser en papel membretado del proveedor adjudicado y firmado por el responsable del área de mantenimiento enviado por “el proveedor”. </w:t>
      </w:r>
      <w:r w:rsidRPr="00D40935">
        <w:rPr>
          <w:rFonts w:ascii="Montserrat Light" w:eastAsia="MS Mincho" w:hAnsi="Montserrat Light" w:cs="Arial"/>
          <w:bCs/>
          <w:sz w:val="20"/>
          <w:szCs w:val="20"/>
          <w:lang w:val="es-MX" w:eastAsia="en-US"/>
        </w:rPr>
        <w:t> </w:t>
      </w:r>
    </w:p>
    <w:p w14:paraId="75253A8E"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MX" w:eastAsia="en-US"/>
        </w:rPr>
        <w:t> </w:t>
      </w:r>
    </w:p>
    <w:p w14:paraId="30444110" w14:textId="77777777" w:rsidR="00D40935" w:rsidRPr="00D40935" w:rsidRDefault="00D40935" w:rsidP="00D40935">
      <w:pPr>
        <w:spacing w:line="276" w:lineRule="auto"/>
        <w:ind w:left="0"/>
        <w:rPr>
          <w:rFonts w:ascii="Montserrat Light" w:eastAsia="MS Mincho" w:hAnsi="Montserrat Light" w:cs="Arial"/>
          <w:bCs/>
          <w:sz w:val="20"/>
          <w:szCs w:val="20"/>
          <w:lang w:val="es-MX" w:eastAsia="en-US"/>
        </w:rPr>
      </w:pPr>
      <w:r w:rsidRPr="00D40935">
        <w:rPr>
          <w:rFonts w:ascii="Montserrat Light" w:eastAsia="MS Mincho" w:hAnsi="Montserrat Light" w:cs="Arial"/>
          <w:bCs/>
          <w:sz w:val="20"/>
          <w:szCs w:val="20"/>
          <w:lang w:val="es-ES" w:eastAsia="en-US"/>
        </w:rPr>
        <w:t>En caso de falla de los equipos que el proveedor otorgue a comodato, el proveedor adjudicado deberá repararlo o en su caso, reemplazar el equipo defectuoso dentro de las 48 horas siguientes a la detección y notificación de la falla, la cual se comunicará mediante correo electrónico o llamada telefónica y correrá por parte del participante ganador el costo de los accesorios que se requieran según sea el caso.</w:t>
      </w:r>
      <w:r w:rsidRPr="00D40935">
        <w:rPr>
          <w:rFonts w:ascii="Montserrat Light" w:eastAsia="MS Mincho" w:hAnsi="Montserrat Light" w:cs="Arial"/>
          <w:bCs/>
          <w:sz w:val="20"/>
          <w:szCs w:val="20"/>
          <w:lang w:val="es-MX" w:eastAsia="en-US"/>
        </w:rPr>
        <w:t> </w:t>
      </w:r>
    </w:p>
    <w:p w14:paraId="06C51BEC" w14:textId="46DD66D2" w:rsidR="00D40935" w:rsidRPr="00CC6E24" w:rsidRDefault="00D40935" w:rsidP="00B53B28">
      <w:pPr>
        <w:spacing w:line="276" w:lineRule="auto"/>
        <w:ind w:left="0"/>
        <w:rPr>
          <w:rFonts w:ascii="Montserrat Light" w:eastAsia="MS Mincho" w:hAnsi="Montserrat Light" w:cs="Arial"/>
          <w:bCs/>
          <w:sz w:val="20"/>
          <w:szCs w:val="20"/>
          <w:lang w:val="es-MX" w:eastAsia="en-US"/>
        </w:rPr>
      </w:pPr>
      <w:r w:rsidRPr="175D75FF">
        <w:rPr>
          <w:rFonts w:ascii="Montserrat Light" w:eastAsia="MS Mincho" w:hAnsi="Montserrat Light" w:cs="Arial"/>
          <w:sz w:val="20"/>
          <w:szCs w:val="20"/>
          <w:lang w:val="es-MX" w:eastAsia="en-US"/>
        </w:rPr>
        <w:lastRenderedPageBreak/>
        <w:t> </w:t>
      </w:r>
    </w:p>
    <w:p w14:paraId="32310B90" w14:textId="21CE8AF3" w:rsidR="30BD0E84" w:rsidRDefault="30BD0E84" w:rsidP="175D75FF">
      <w:pPr>
        <w:pStyle w:val="Prrafodelista"/>
        <w:numPr>
          <w:ilvl w:val="0"/>
          <w:numId w:val="2"/>
        </w:numPr>
        <w:spacing w:line="276" w:lineRule="auto"/>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Asistencia Técnica</w:t>
      </w:r>
    </w:p>
    <w:p w14:paraId="04023D14" w14:textId="6048A2B8" w:rsidR="30BD0E84" w:rsidRDefault="30BD0E84"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val="es-ES" w:eastAsia="en-US"/>
        </w:rPr>
        <w:t>El proveedor deberá de proporcionar los auxiliares técnicos con perfil de carrera a fin al servicio prestado para efecto de asistir al médico especialista y llevar el control de insumos médicos utilizados; además de un líder biomédico que se encargará de verificar el correcto funcionamiento de los equipos así mismo como la asesoría técnica a los usuarios; este personal deberá contar con Título y cédula profesional de acuerdo con su perfil.</w:t>
      </w:r>
      <w:r w:rsidRPr="175D75FF">
        <w:rPr>
          <w:rFonts w:ascii="Montserrat Light" w:eastAsia="MS Mincho" w:hAnsi="Montserrat Light" w:cs="Arial"/>
          <w:sz w:val="20"/>
          <w:szCs w:val="20"/>
          <w:lang w:eastAsia="en-US"/>
        </w:rPr>
        <w:t> </w:t>
      </w:r>
    </w:p>
    <w:p w14:paraId="3A0FE415" w14:textId="77777777" w:rsidR="30BD0E84" w:rsidRDefault="30BD0E84"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MX" w:eastAsia="en-US"/>
        </w:rPr>
        <w:t> </w:t>
      </w:r>
    </w:p>
    <w:p w14:paraId="705BE6CB" w14:textId="77777777" w:rsidR="30BD0E84" w:rsidRDefault="30BD0E84" w:rsidP="175D75FF">
      <w:pPr>
        <w:spacing w:line="276" w:lineRule="auto"/>
        <w:ind w:left="0"/>
        <w:rPr>
          <w:rFonts w:ascii="Montserrat Light" w:eastAsia="MS Mincho" w:hAnsi="Montserrat Light" w:cs="Arial"/>
          <w:sz w:val="20"/>
          <w:szCs w:val="20"/>
          <w:lang w:val="es-MX" w:eastAsia="en-US"/>
        </w:rPr>
      </w:pPr>
      <w:r w:rsidRPr="175D75FF">
        <w:rPr>
          <w:rFonts w:ascii="Montserrat Light" w:eastAsia="MS Mincho" w:hAnsi="Montserrat Light" w:cs="Arial"/>
          <w:sz w:val="20"/>
          <w:szCs w:val="20"/>
          <w:lang w:val="es-ES" w:eastAsia="en-US"/>
        </w:rPr>
        <w:t>De igual forma, el proveedor deberá proporcionar un directorio con nombres, cargos y números telefónicos, de por lo menos dos contactos disponibles las 24 horas, durante la vigencia del contrato, con capacidad resolutiva, por partida adjudicada</w:t>
      </w:r>
    </w:p>
    <w:p w14:paraId="6799A12C" w14:textId="084FEEF6" w:rsidR="175D75FF" w:rsidRDefault="175D75FF" w:rsidP="175D75FF">
      <w:pPr>
        <w:spacing w:line="276" w:lineRule="auto"/>
        <w:ind w:left="0"/>
        <w:rPr>
          <w:rFonts w:ascii="Montserrat Light" w:eastAsia="MS Mincho" w:hAnsi="Montserrat Light" w:cs="Arial"/>
          <w:b/>
          <w:bCs/>
          <w:sz w:val="20"/>
          <w:szCs w:val="20"/>
          <w:lang w:eastAsia="en-US"/>
        </w:rPr>
      </w:pPr>
    </w:p>
    <w:p w14:paraId="0A43579E" w14:textId="77777777" w:rsidR="00CC6E24" w:rsidRPr="00E84B1B" w:rsidRDefault="00CC6E24" w:rsidP="00B53B28">
      <w:pPr>
        <w:spacing w:line="276" w:lineRule="auto"/>
        <w:ind w:left="0"/>
        <w:rPr>
          <w:rFonts w:ascii="Montserrat Light" w:eastAsia="MS Mincho" w:hAnsi="Montserrat Light" w:cs="Arial"/>
          <w:b/>
          <w:sz w:val="20"/>
          <w:szCs w:val="20"/>
          <w:lang w:eastAsia="en-US"/>
        </w:rPr>
      </w:pPr>
    </w:p>
    <w:p w14:paraId="0FF03F3B" w14:textId="5CFCAF64" w:rsidR="00B53B28" w:rsidRPr="00E84B1B" w:rsidRDefault="30BD0E84"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 xml:space="preserve">c.3) </w:t>
      </w:r>
      <w:r w:rsidR="00B53B28" w:rsidRPr="175D75FF">
        <w:rPr>
          <w:rFonts w:ascii="Montserrat Light" w:eastAsia="MS Mincho" w:hAnsi="Montserrat Light" w:cs="Arial"/>
          <w:b/>
          <w:bCs/>
          <w:sz w:val="20"/>
          <w:szCs w:val="20"/>
          <w:lang w:eastAsia="en-US"/>
        </w:rPr>
        <w:t xml:space="preserve">Capacitación </w:t>
      </w:r>
    </w:p>
    <w:p w14:paraId="1C43EFDA" w14:textId="083A0DB7" w:rsidR="175D75FF" w:rsidRDefault="175D75FF" w:rsidP="175D75FF">
      <w:pPr>
        <w:spacing w:line="276" w:lineRule="auto"/>
        <w:ind w:left="0"/>
        <w:rPr>
          <w:rFonts w:ascii="Montserrat Light" w:eastAsia="MS Mincho" w:hAnsi="Montserrat Light" w:cs="Arial"/>
          <w:b/>
          <w:bCs/>
          <w:sz w:val="20"/>
          <w:szCs w:val="20"/>
          <w:lang w:eastAsia="en-US"/>
        </w:rPr>
      </w:pPr>
    </w:p>
    <w:p w14:paraId="0EB674A8" w14:textId="77777777" w:rsidR="00B53B28" w:rsidRPr="00E84B1B" w:rsidRDefault="00B53B28" w:rsidP="00B53B28">
      <w:pPr>
        <w:spacing w:line="276" w:lineRule="auto"/>
        <w:ind w:left="0"/>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se obliga a proporcionar la capacitación y asistencia técnica en los dos niveles que se detallan a continuación:</w:t>
      </w:r>
    </w:p>
    <w:p w14:paraId="08A609AE" w14:textId="77777777" w:rsidR="00B53B28" w:rsidRPr="00E84B1B" w:rsidRDefault="00B53B28" w:rsidP="00B53B28">
      <w:pPr>
        <w:spacing w:line="276" w:lineRule="auto"/>
        <w:ind w:left="0"/>
        <w:rPr>
          <w:rFonts w:ascii="Montserrat Light" w:eastAsia="MS Mincho" w:hAnsi="Montserrat Light" w:cs="Arial"/>
          <w:b/>
          <w:sz w:val="20"/>
          <w:szCs w:val="20"/>
          <w:lang w:eastAsia="en-US"/>
        </w:rPr>
      </w:pPr>
    </w:p>
    <w:p w14:paraId="64CE17F9" w14:textId="77777777" w:rsidR="00B53B28" w:rsidRDefault="00B53B28" w:rsidP="00B53B28">
      <w:pPr>
        <w:spacing w:line="276" w:lineRule="auto"/>
        <w:ind w:left="0"/>
        <w:rPr>
          <w:rFonts w:ascii="Montserrat Light" w:eastAsia="MS Mincho" w:hAnsi="Montserrat Light" w:cs="Arial"/>
          <w:b/>
          <w:sz w:val="20"/>
          <w:szCs w:val="20"/>
          <w:lang w:eastAsia="en-US"/>
        </w:rPr>
      </w:pPr>
      <w:r w:rsidRPr="00E84B1B">
        <w:rPr>
          <w:rFonts w:ascii="Montserrat Light" w:eastAsia="MS Mincho" w:hAnsi="Montserrat Light" w:cs="Arial"/>
          <w:b/>
          <w:sz w:val="20"/>
          <w:szCs w:val="20"/>
          <w:lang w:eastAsia="en-US"/>
        </w:rPr>
        <w:t>Para Pacientes, Familiares y Vecinos:</w:t>
      </w:r>
    </w:p>
    <w:p w14:paraId="517A9B66" w14:textId="77777777" w:rsidR="00B53B28" w:rsidRPr="00E84B1B" w:rsidRDefault="00B53B28" w:rsidP="00B53B28">
      <w:pPr>
        <w:pStyle w:val="Prrafodelista"/>
        <w:numPr>
          <w:ilvl w:val="0"/>
          <w:numId w:val="169"/>
        </w:numPr>
        <w:spacing w:line="276" w:lineRule="auto"/>
        <w:rPr>
          <w:rFonts w:ascii="Montserrat Light" w:eastAsia="MS Mincho" w:hAnsi="Montserrat Light" w:cs="Arial"/>
          <w:b/>
          <w:sz w:val="20"/>
          <w:szCs w:val="20"/>
          <w:lang w:eastAsia="en-US"/>
        </w:rPr>
      </w:pPr>
      <w:r w:rsidRPr="00071DC6">
        <w:rPr>
          <w:rFonts w:ascii="Montserrat Light" w:eastAsia="MS Mincho" w:hAnsi="Montserrat Light" w:cs="Arial"/>
          <w:sz w:val="20"/>
          <w:szCs w:val="20"/>
        </w:rPr>
        <w:t>Se ot</w:t>
      </w:r>
      <w:r>
        <w:rPr>
          <w:rFonts w:ascii="Montserrat Light" w:eastAsia="MS Mincho" w:hAnsi="Montserrat Light" w:cs="Arial"/>
          <w:sz w:val="20"/>
          <w:szCs w:val="20"/>
        </w:rPr>
        <w:t>orgará directamente al paciente y</w:t>
      </w:r>
      <w:r w:rsidRPr="00071DC6">
        <w:rPr>
          <w:rFonts w:ascii="Montserrat Light" w:eastAsia="MS Mincho" w:hAnsi="Montserrat Light" w:cs="Arial"/>
          <w:sz w:val="20"/>
          <w:szCs w:val="20"/>
        </w:rPr>
        <w:t xml:space="preserve"> familiares que los primeros expresamente autoricen para tal efecto la capacitación previa al ingreso o cambio de modalidad de terapia</w:t>
      </w:r>
      <w:r>
        <w:rPr>
          <w:rFonts w:ascii="Montserrat Light" w:eastAsia="MS Mincho" w:hAnsi="Montserrat Light" w:cs="Arial"/>
          <w:sz w:val="20"/>
          <w:szCs w:val="20"/>
        </w:rPr>
        <w:t xml:space="preserve"> en</w:t>
      </w:r>
      <w:r w:rsidRPr="00071DC6">
        <w:rPr>
          <w:rFonts w:ascii="Montserrat Light" w:eastAsia="MS Mincho" w:hAnsi="Montserrat Light" w:cs="Arial"/>
          <w:sz w:val="20"/>
          <w:szCs w:val="20"/>
        </w:rPr>
        <w:t xml:space="preserve"> </w:t>
      </w:r>
      <w:r w:rsidRPr="000D71B9">
        <w:rPr>
          <w:rFonts w:ascii="Montserrat Light" w:eastAsia="MS Mincho" w:hAnsi="Montserrat Light" w:cs="Arial"/>
          <w:sz w:val="20"/>
          <w:szCs w:val="20"/>
        </w:rPr>
        <w:t xml:space="preserve">el Servicio Médico Integral de Diálisis </w:t>
      </w:r>
      <w:r>
        <w:rPr>
          <w:rFonts w:ascii="Montserrat Light" w:eastAsia="MS Mincho" w:hAnsi="Montserrat Light" w:cs="Arial"/>
          <w:sz w:val="20"/>
          <w:szCs w:val="20"/>
        </w:rPr>
        <w:t>Peritoneal</w:t>
      </w:r>
      <w:r w:rsidRPr="000D71B9">
        <w:rPr>
          <w:rFonts w:ascii="Montserrat Light" w:eastAsia="MS Mincho" w:hAnsi="Montserrat Light" w:cs="Arial"/>
          <w:sz w:val="20"/>
          <w:szCs w:val="20"/>
        </w:rPr>
        <w:t xml:space="preserve"> Automatizada </w:t>
      </w:r>
      <w:r w:rsidRPr="00071DC6">
        <w:rPr>
          <w:rFonts w:ascii="Montserrat Light" w:eastAsia="MS Mincho" w:hAnsi="Montserrat Light" w:cs="Arial"/>
          <w:sz w:val="20"/>
          <w:szCs w:val="20"/>
        </w:rPr>
        <w:t xml:space="preserve">hasta garantizar el adecuado manejo del proceso de conexión, desconexión y/o manejo de la bolsa y/o máquina de diálisis en coordinación </w:t>
      </w:r>
      <w:r>
        <w:rPr>
          <w:rFonts w:ascii="Montserrat Light" w:eastAsia="MS Mincho" w:hAnsi="Montserrat Light" w:cs="Arial"/>
          <w:sz w:val="20"/>
          <w:szCs w:val="20"/>
        </w:rPr>
        <w:t xml:space="preserve">con el </w:t>
      </w:r>
      <w:r w:rsidRPr="00071DC6">
        <w:rPr>
          <w:rFonts w:ascii="Montserrat Light" w:eastAsia="MS Mincho" w:hAnsi="Montserrat Light" w:cs="Arial"/>
          <w:sz w:val="20"/>
          <w:szCs w:val="20"/>
        </w:rPr>
        <w:t xml:space="preserve">licitante adjudicado </w:t>
      </w:r>
      <w:r>
        <w:rPr>
          <w:rFonts w:ascii="Montserrat Light" w:eastAsia="MS Mincho" w:hAnsi="Montserrat Light" w:cs="Arial"/>
          <w:sz w:val="20"/>
          <w:szCs w:val="20"/>
        </w:rPr>
        <w:t>y el Organismo.</w:t>
      </w:r>
    </w:p>
    <w:p w14:paraId="67A88021" w14:textId="77777777" w:rsidR="00B53B28" w:rsidRPr="003E2F10" w:rsidRDefault="00B53B28" w:rsidP="00B53B28">
      <w:pPr>
        <w:pStyle w:val="Prrafodelista"/>
        <w:numPr>
          <w:ilvl w:val="0"/>
          <w:numId w:val="169"/>
        </w:numPr>
        <w:spacing w:line="276" w:lineRule="auto"/>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en coordinación con el personal responsable de DPA del </w:t>
      </w:r>
      <w:r w:rsidRPr="00E72592">
        <w:rPr>
          <w:rFonts w:ascii="Montserrat Light" w:eastAsia="MS Mincho" w:hAnsi="Montserrat Light" w:cs="Arial"/>
          <w:sz w:val="20"/>
          <w:szCs w:val="20"/>
          <w:lang w:eastAsia="en-US"/>
        </w:rPr>
        <w:t>Organismo</w:t>
      </w:r>
      <w:r w:rsidRPr="00E84B1B">
        <w:rPr>
          <w:rFonts w:ascii="Montserrat Light" w:eastAsia="MS Mincho" w:hAnsi="Montserrat Light" w:cs="Arial"/>
          <w:sz w:val="20"/>
          <w:szCs w:val="20"/>
          <w:lang w:eastAsia="en-US"/>
        </w:rPr>
        <w:t xml:space="preserve">, proporcionará asesoría y/o la capacitación del uso de los bienes y equipo médico asociado a éstos, directamente al paciente, familiares o vecinos que los </w:t>
      </w:r>
      <w:r w:rsidRPr="003E2F10">
        <w:rPr>
          <w:rFonts w:ascii="Montserrat Light" w:eastAsia="MS Mincho" w:hAnsi="Montserrat Light" w:cs="Arial"/>
          <w:sz w:val="20"/>
          <w:szCs w:val="20"/>
          <w:lang w:eastAsia="en-US"/>
        </w:rPr>
        <w:t>primeros expresamente autoricen para tal efecto.</w:t>
      </w:r>
    </w:p>
    <w:p w14:paraId="4648574B" w14:textId="77777777" w:rsidR="00B53B28" w:rsidRPr="003E2F10" w:rsidRDefault="00B53B28" w:rsidP="00B53B28">
      <w:pPr>
        <w:pStyle w:val="Prrafodelista"/>
        <w:numPr>
          <w:ilvl w:val="0"/>
          <w:numId w:val="169"/>
        </w:numPr>
        <w:spacing w:line="276" w:lineRule="auto"/>
        <w:rPr>
          <w:rFonts w:ascii="Montserrat Light" w:eastAsia="MS Mincho" w:hAnsi="Montserrat Light" w:cs="Arial"/>
          <w:sz w:val="20"/>
          <w:szCs w:val="20"/>
          <w:lang w:eastAsia="en-US"/>
        </w:rPr>
      </w:pPr>
      <w:r w:rsidRPr="003E2F10">
        <w:rPr>
          <w:rFonts w:ascii="Montserrat Light" w:eastAsia="MS Mincho" w:hAnsi="Montserrat Light" w:cs="Arial"/>
          <w:sz w:val="20"/>
          <w:szCs w:val="20"/>
          <w:lang w:eastAsia="en-US"/>
        </w:rPr>
        <w:t>El personal del área médica del Organismo, en coordinación con la empresa adjudicada, realizará un programa de visitas mensuales domiciliarias, en aquellos casos en los que se presenten complicaciones derivadas del inadecuado manejo del catéter, máquina, bolsa o fallas de la diálisis, para reforzar la capacitación previa.</w:t>
      </w:r>
    </w:p>
    <w:p w14:paraId="6049A1E6" w14:textId="77777777" w:rsidR="00B53B28" w:rsidRPr="00E84B1B" w:rsidRDefault="00B53B28" w:rsidP="00B53B28">
      <w:pPr>
        <w:spacing w:line="276" w:lineRule="auto"/>
        <w:ind w:left="0"/>
        <w:rPr>
          <w:rFonts w:ascii="Montserrat Light" w:eastAsia="MS Mincho" w:hAnsi="Montserrat Light" w:cs="Arial"/>
          <w:b/>
          <w:sz w:val="20"/>
          <w:szCs w:val="20"/>
          <w:lang w:eastAsia="en-US"/>
        </w:rPr>
      </w:pPr>
      <w:r w:rsidRPr="00E84B1B">
        <w:rPr>
          <w:rFonts w:ascii="Montserrat Light" w:eastAsia="MS Mincho" w:hAnsi="Montserrat Light" w:cs="Arial"/>
          <w:b/>
          <w:sz w:val="20"/>
          <w:szCs w:val="20"/>
          <w:lang w:eastAsia="en-US"/>
        </w:rPr>
        <w:t>Para personal institucional:</w:t>
      </w:r>
    </w:p>
    <w:p w14:paraId="03D4E39A" w14:textId="77777777" w:rsidR="00B53B28" w:rsidRPr="00FA4E53" w:rsidRDefault="00B53B28" w:rsidP="00B53B28">
      <w:pPr>
        <w:pStyle w:val="Prrafodelista"/>
        <w:numPr>
          <w:ilvl w:val="0"/>
          <w:numId w:val="169"/>
        </w:numPr>
        <w:spacing w:after="120"/>
        <w:rPr>
          <w:rFonts w:ascii="Montserrat Light" w:hAnsi="Montserrat Light" w:cs="Arial"/>
          <w:sz w:val="20"/>
          <w:szCs w:val="20"/>
          <w:lang w:val="es-MX"/>
        </w:rPr>
      </w:pPr>
      <w:r w:rsidRPr="00FA4E53">
        <w:rPr>
          <w:rFonts w:ascii="Montserrat Light" w:eastAsia="MS Mincho" w:hAnsi="Montserrat Light" w:cs="Arial"/>
          <w:sz w:val="20"/>
          <w:szCs w:val="20"/>
        </w:rPr>
        <w:t>El proceso de capacitación deberá realizarse en un plazo no mayor a 45 días naturales a partir del inicio del contrato para el personal de enfermería, el médico tratante asignado y el responsable d</w:t>
      </w:r>
      <w:r>
        <w:rPr>
          <w:rFonts w:ascii="Montserrat Light" w:eastAsia="MS Mincho" w:hAnsi="Montserrat Light" w:cs="Arial"/>
          <w:sz w:val="20"/>
          <w:szCs w:val="20"/>
        </w:rPr>
        <w:t>el Servicio Médico Integral de Diálisis Peritoneal Automatizada</w:t>
      </w:r>
      <w:r w:rsidRPr="00FA4E53">
        <w:rPr>
          <w:rFonts w:ascii="Montserrat Light" w:eastAsia="MS Mincho" w:hAnsi="Montserrat Light" w:cs="Arial"/>
          <w:sz w:val="20"/>
          <w:szCs w:val="20"/>
        </w:rPr>
        <w:t xml:space="preserve">, así como de manera continua según las necesidades de la </w:t>
      </w:r>
      <w:r>
        <w:rPr>
          <w:rFonts w:ascii="Montserrat Light" w:eastAsia="MS Mincho" w:hAnsi="Montserrat Light" w:cs="Arial"/>
          <w:sz w:val="20"/>
          <w:szCs w:val="20"/>
        </w:rPr>
        <w:t>U</w:t>
      </w:r>
      <w:r w:rsidRPr="00FA4E53">
        <w:rPr>
          <w:rFonts w:ascii="Montserrat Light" w:eastAsia="MS Mincho" w:hAnsi="Montserrat Light" w:cs="Arial"/>
          <w:sz w:val="20"/>
          <w:szCs w:val="20"/>
        </w:rPr>
        <w:t xml:space="preserve">nidad </w:t>
      </w:r>
      <w:r>
        <w:rPr>
          <w:rFonts w:ascii="Montserrat Light" w:eastAsia="MS Mincho" w:hAnsi="Montserrat Light" w:cs="Arial"/>
          <w:sz w:val="20"/>
          <w:szCs w:val="20"/>
        </w:rPr>
        <w:t>M</w:t>
      </w:r>
      <w:r w:rsidRPr="00FA4E53">
        <w:rPr>
          <w:rFonts w:ascii="Montserrat Light" w:eastAsia="MS Mincho" w:hAnsi="Montserrat Light" w:cs="Arial"/>
          <w:sz w:val="20"/>
          <w:szCs w:val="20"/>
        </w:rPr>
        <w:t>édica.</w:t>
      </w:r>
    </w:p>
    <w:p w14:paraId="192C45C4" w14:textId="77777777" w:rsidR="00B53B28" w:rsidRPr="00E84B1B" w:rsidRDefault="00B53B28" w:rsidP="045E5D98">
      <w:pPr>
        <w:pStyle w:val="Prrafodelista"/>
        <w:numPr>
          <w:ilvl w:val="0"/>
          <w:numId w:val="169"/>
        </w:numPr>
        <w:spacing w:line="276" w:lineRule="auto"/>
        <w:rPr>
          <w:rFonts w:ascii="Montserrat Light" w:eastAsia="MS Mincho" w:hAnsi="Montserrat Light" w:cs="Arial"/>
          <w:sz w:val="20"/>
          <w:szCs w:val="20"/>
          <w:lang w:val="es-ES" w:eastAsia="en-US"/>
        </w:rPr>
      </w:pPr>
      <w:r w:rsidRPr="045E5D98">
        <w:rPr>
          <w:rFonts w:ascii="Montserrat Light" w:eastAsia="MS Mincho" w:hAnsi="Montserrat Light" w:cs="Arial"/>
          <w:sz w:val="20"/>
          <w:szCs w:val="20"/>
          <w:lang w:val="es-ES" w:eastAsia="en-US"/>
        </w:rPr>
        <w:t>Durante la vigencia del contrato el prestador del servicio capacitará al personal médico y de enfermería con respecto del uso, manejo y fallas de los bienes de DPA y capacitación al personal médico en el procedimiento de colocación del catéter percutáneo, de acuerdo con las necesidades de la unidad. De existir cambios tecnológicos, la capacitación será acorde con los mismos.</w:t>
      </w:r>
    </w:p>
    <w:p w14:paraId="527D3A3B" w14:textId="77777777" w:rsidR="00B53B28" w:rsidRPr="00E84B1B" w:rsidRDefault="00B53B28" w:rsidP="00B53B28">
      <w:pPr>
        <w:pStyle w:val="Prrafodelista"/>
        <w:numPr>
          <w:ilvl w:val="0"/>
          <w:numId w:val="169"/>
        </w:numPr>
        <w:spacing w:line="276" w:lineRule="auto"/>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deberá considerar las fechas y períodos para proporcionar la capacitación al personal de enfermería según las necesidades de la </w:t>
      </w:r>
      <w:r>
        <w:rPr>
          <w:rFonts w:ascii="Montserrat Light" w:eastAsia="MS Mincho" w:hAnsi="Montserrat Light" w:cs="Arial"/>
          <w:sz w:val="20"/>
          <w:szCs w:val="20"/>
          <w:lang w:eastAsia="en-US"/>
        </w:rPr>
        <w:t>Unidad Médica</w:t>
      </w:r>
      <w:r w:rsidRPr="00E84B1B">
        <w:rPr>
          <w:rFonts w:ascii="Montserrat Light" w:eastAsia="MS Mincho" w:hAnsi="Montserrat Light" w:cs="Arial"/>
          <w:sz w:val="20"/>
          <w:szCs w:val="20"/>
          <w:lang w:eastAsia="en-US"/>
        </w:rPr>
        <w:t>.</w:t>
      </w:r>
    </w:p>
    <w:p w14:paraId="292FD4F5" w14:textId="77777777" w:rsidR="00B53B28" w:rsidRPr="00E84B1B" w:rsidRDefault="00B53B28" w:rsidP="00B53B28">
      <w:pPr>
        <w:pStyle w:val="Prrafodelista"/>
        <w:numPr>
          <w:ilvl w:val="0"/>
          <w:numId w:val="169"/>
        </w:numPr>
        <w:spacing w:line="276" w:lineRule="auto"/>
        <w:rPr>
          <w:rFonts w:ascii="Montserrat Light" w:eastAsia="MS Mincho" w:hAnsi="Montserrat Light" w:cs="Arial"/>
          <w:sz w:val="20"/>
          <w:szCs w:val="20"/>
          <w:lang w:eastAsia="en-US"/>
        </w:rPr>
      </w:pPr>
      <w:r w:rsidRPr="00E84B1B">
        <w:rPr>
          <w:rFonts w:ascii="Montserrat Light" w:eastAsia="MS Mincho" w:hAnsi="Montserrat Light" w:cs="Arial"/>
          <w:sz w:val="20"/>
          <w:szCs w:val="20"/>
          <w:lang w:eastAsia="en-US"/>
        </w:rPr>
        <w:lastRenderedPageBreak/>
        <w:t xml:space="preserve">El </w:t>
      </w:r>
      <w:r w:rsidRPr="00FD580A">
        <w:rPr>
          <w:rFonts w:ascii="Montserrat Light" w:eastAsia="MS Mincho" w:hAnsi="Montserrat Light" w:cs="Arial"/>
          <w:sz w:val="20"/>
          <w:szCs w:val="20"/>
          <w:lang w:eastAsia="en-US"/>
        </w:rPr>
        <w:t xml:space="preserve">Organismo </w:t>
      </w:r>
      <w:r w:rsidRPr="00E84B1B">
        <w:rPr>
          <w:rFonts w:ascii="Montserrat Light" w:eastAsia="MS Mincho" w:hAnsi="Montserrat Light" w:cs="Arial"/>
          <w:sz w:val="20"/>
          <w:szCs w:val="20"/>
          <w:lang w:eastAsia="en-US"/>
        </w:rPr>
        <w:t xml:space="preserve">a través de las </w:t>
      </w:r>
      <w:r w:rsidRPr="009B002A">
        <w:rPr>
          <w:rFonts w:ascii="Montserrat Light" w:eastAsia="MS Mincho" w:hAnsi="Montserrat Light" w:cs="Arial"/>
          <w:sz w:val="20"/>
          <w:szCs w:val="20"/>
          <w:lang w:eastAsia="en-US"/>
        </w:rPr>
        <w:t>Unidades Médicas</w:t>
      </w:r>
      <w:r w:rsidRPr="00E84B1B">
        <w:rPr>
          <w:rFonts w:ascii="Montserrat Light" w:eastAsia="MS Mincho" w:hAnsi="Montserrat Light" w:cs="Arial"/>
          <w:sz w:val="20"/>
          <w:szCs w:val="20"/>
          <w:lang w:eastAsia="en-US"/>
        </w:rPr>
        <w:t>, determinarán la organización y realización de actividades académicas, cursos, seminarios, etc., para el personal involucrado en DPA.</w:t>
      </w:r>
    </w:p>
    <w:p w14:paraId="2B098795" w14:textId="77777777" w:rsidR="00B53B28" w:rsidRPr="00E84B1B" w:rsidRDefault="00B53B28" w:rsidP="00B53B28">
      <w:pPr>
        <w:pStyle w:val="Prrafodelista"/>
        <w:numPr>
          <w:ilvl w:val="0"/>
          <w:numId w:val="169"/>
        </w:numPr>
        <w:spacing w:line="276" w:lineRule="auto"/>
        <w:rPr>
          <w:rFonts w:ascii="Montserrat Light" w:eastAsia="MS Mincho" w:hAnsi="Montserrat Light" w:cs="Arial"/>
          <w:sz w:val="20"/>
          <w:szCs w:val="20"/>
          <w:lang w:eastAsia="en-US"/>
        </w:rPr>
      </w:pP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deberá proporcionar capacitación, así como la asistencia técnica y tecnológica relativas a DPA, haciendo la observación que, para la información y promoción relativa a este punto, </w:t>
      </w:r>
      <w:r>
        <w:rPr>
          <w:rFonts w:ascii="Montserrat Light" w:eastAsia="MS Mincho" w:hAnsi="Montserrat Light" w:cs="Arial"/>
          <w:sz w:val="20"/>
          <w:szCs w:val="20"/>
          <w:lang w:eastAsia="en-US"/>
        </w:rPr>
        <w:t>el prestador del servicio</w:t>
      </w:r>
      <w:r w:rsidRPr="00E84B1B">
        <w:rPr>
          <w:rFonts w:ascii="Montserrat Light" w:eastAsia="MS Mincho" w:hAnsi="Montserrat Light" w:cs="Arial"/>
          <w:sz w:val="20"/>
          <w:szCs w:val="20"/>
          <w:lang w:eastAsia="en-US"/>
        </w:rPr>
        <w:t xml:space="preserve"> se obliga a realizarla única y exclusivamente a través de las </w:t>
      </w:r>
      <w:r w:rsidRPr="009B002A">
        <w:rPr>
          <w:rFonts w:ascii="Montserrat Light" w:eastAsia="MS Mincho" w:hAnsi="Montserrat Light" w:cs="Arial"/>
          <w:sz w:val="20"/>
          <w:szCs w:val="20"/>
          <w:lang w:eastAsia="en-US"/>
        </w:rPr>
        <w:t>Unidades Médicas</w:t>
      </w:r>
      <w:r w:rsidRPr="00E84B1B">
        <w:rPr>
          <w:rFonts w:ascii="Montserrat Light" w:eastAsia="MS Mincho" w:hAnsi="Montserrat Light" w:cs="Arial"/>
          <w:sz w:val="20"/>
          <w:szCs w:val="20"/>
          <w:lang w:eastAsia="en-US"/>
        </w:rPr>
        <w:t>, quienes serán los únicos facultados para autorizar y confirmar la asistencia de los participantes a estas actividades.</w:t>
      </w:r>
    </w:p>
    <w:p w14:paraId="27A32B08" w14:textId="77777777" w:rsidR="00B53B28" w:rsidRDefault="00B53B28" w:rsidP="175D75FF">
      <w:pPr>
        <w:spacing w:line="276" w:lineRule="auto"/>
        <w:ind w:left="0"/>
        <w:rPr>
          <w:rFonts w:ascii="Montserrat Light" w:eastAsia="MS Mincho" w:hAnsi="Montserrat Light" w:cs="Arial"/>
          <w:b/>
          <w:bCs/>
          <w:sz w:val="20"/>
          <w:szCs w:val="20"/>
          <w:lang w:eastAsia="en-US"/>
        </w:rPr>
      </w:pPr>
    </w:p>
    <w:p w14:paraId="62B3153B" w14:textId="5BB554F7" w:rsidR="010A2706" w:rsidRDefault="010A2706" w:rsidP="175D75FF">
      <w:pPr>
        <w:spacing w:line="276" w:lineRule="auto"/>
        <w:ind w:left="0"/>
        <w:rPr>
          <w:rFonts w:ascii="Montserrat Light" w:eastAsia="MS Mincho" w:hAnsi="Montserrat Light" w:cs="Arial"/>
          <w:b/>
          <w:bCs/>
          <w:sz w:val="20"/>
          <w:szCs w:val="20"/>
          <w:lang w:eastAsia="en-US"/>
        </w:rPr>
      </w:pPr>
      <w:r w:rsidRPr="175D75FF">
        <w:rPr>
          <w:rFonts w:ascii="Montserrat Light" w:eastAsia="MS Mincho" w:hAnsi="Montserrat Light" w:cs="Arial"/>
          <w:b/>
          <w:bCs/>
          <w:sz w:val="20"/>
          <w:szCs w:val="20"/>
          <w:lang w:eastAsia="en-US"/>
        </w:rPr>
        <w:t xml:space="preserve">c.3.1 Capacitación Previa. </w:t>
      </w:r>
    </w:p>
    <w:p w14:paraId="5C1B6AEA" w14:textId="2369EC66" w:rsidR="175D75FF" w:rsidRDefault="175D75FF" w:rsidP="175D75FF">
      <w:pPr>
        <w:spacing w:line="276" w:lineRule="auto"/>
        <w:ind w:left="0"/>
        <w:rPr>
          <w:rFonts w:ascii="Montserrat Light" w:eastAsia="MS Mincho" w:hAnsi="Montserrat Light" w:cs="Arial"/>
          <w:sz w:val="20"/>
          <w:szCs w:val="20"/>
          <w:lang w:val="es-ES" w:eastAsia="en-US"/>
        </w:rPr>
      </w:pPr>
    </w:p>
    <w:p w14:paraId="2BA4877E" w14:textId="382BE06E" w:rsidR="010A2706" w:rsidRDefault="010A2706"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Esta capacitación técnica deberá otorgarse dentro de los 10 días naturales contados a partir de la notificación del fallo al personal que operará los equipos, debiendo actualizarla, de manera continua, en los requerimientos que determine, con base en la información que al efecto le proporcione la Unidad Médica. La capacitación no generará costo adicional para el Organismo. Para efectos de lo señalado, el proveedor se coordinará con el Administrador del Contrato, o la persona a quien este designe. Al término de la capacitación, el proveedor extenderá constancia de la misma al personal capacitado. </w:t>
      </w:r>
    </w:p>
    <w:p w14:paraId="126AEBED" w14:textId="7D2E65FF" w:rsidR="175D75FF" w:rsidRDefault="175D75FF" w:rsidP="175D75FF">
      <w:pPr>
        <w:spacing w:line="276" w:lineRule="auto"/>
        <w:ind w:left="0"/>
        <w:rPr>
          <w:rFonts w:ascii="Montserrat Light" w:eastAsia="MS Mincho" w:hAnsi="Montserrat Light" w:cs="Arial"/>
          <w:b/>
          <w:bCs/>
          <w:sz w:val="20"/>
          <w:szCs w:val="20"/>
          <w:lang w:val="es-ES" w:eastAsia="en-US"/>
        </w:rPr>
      </w:pPr>
    </w:p>
    <w:p w14:paraId="09BF12D5" w14:textId="28837C6E" w:rsidR="010A2706" w:rsidRDefault="010A2706" w:rsidP="175D75FF">
      <w:pPr>
        <w:spacing w:line="276" w:lineRule="auto"/>
        <w:ind w:left="0"/>
      </w:pPr>
      <w:r w:rsidRPr="175D75FF">
        <w:rPr>
          <w:rFonts w:ascii="Montserrat Light" w:eastAsia="MS Mincho" w:hAnsi="Montserrat Light" w:cs="Arial"/>
          <w:b/>
          <w:bCs/>
          <w:sz w:val="20"/>
          <w:szCs w:val="20"/>
          <w:lang w:eastAsia="en-US"/>
        </w:rPr>
        <w:t xml:space="preserve">c.3.2 Capacitación Continua. </w:t>
      </w:r>
    </w:p>
    <w:p w14:paraId="19FAF7E1" w14:textId="6DE21E04" w:rsidR="010A2706" w:rsidRDefault="010A2706"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La capacitación continua será dirigida al personal encargado de prestar el SMI, para que identifique las partes operativas del equipo y su funcionamiento, así como la utilización y el mejor aprovechamiento de los consumibles. Esta capacitación será coordinada y supervisada por el Administrador de Contrato, o a quien este designe en la Unidad Médica, y será el responsable de proporcionar la lista del personal a capacitar al proveedor.</w:t>
      </w:r>
    </w:p>
    <w:p w14:paraId="321958CE" w14:textId="15DED43A" w:rsidR="175D75FF" w:rsidRDefault="175D75FF" w:rsidP="175D75FF">
      <w:pPr>
        <w:spacing w:line="276" w:lineRule="auto"/>
        <w:ind w:left="0"/>
        <w:rPr>
          <w:rFonts w:ascii="Montserrat Light" w:eastAsia="MS Mincho" w:hAnsi="Montserrat Light" w:cs="Arial"/>
          <w:b/>
          <w:bCs/>
          <w:sz w:val="20"/>
          <w:szCs w:val="20"/>
          <w:lang w:val="es-ES" w:eastAsia="en-US"/>
        </w:rPr>
      </w:pPr>
    </w:p>
    <w:p w14:paraId="2BABB473" w14:textId="2F239E57" w:rsidR="256A8790" w:rsidRDefault="256A8790" w:rsidP="175D75FF">
      <w:pPr>
        <w:spacing w:line="276" w:lineRule="auto"/>
        <w:ind w:left="0"/>
        <w:rPr>
          <w:rFonts w:ascii="Montserrat Light" w:eastAsia="MS Mincho" w:hAnsi="Montserrat Light" w:cs="Arial"/>
          <w:b/>
          <w:bCs/>
          <w:sz w:val="20"/>
          <w:szCs w:val="20"/>
          <w:lang w:val="es-ES" w:eastAsia="en-US"/>
        </w:rPr>
      </w:pPr>
      <w:r w:rsidRPr="175D75FF">
        <w:rPr>
          <w:rFonts w:ascii="Montserrat Light" w:eastAsia="MS Mincho" w:hAnsi="Montserrat Light" w:cs="Arial"/>
          <w:b/>
          <w:bCs/>
          <w:sz w:val="20"/>
          <w:szCs w:val="20"/>
          <w:lang w:val="es-ES" w:eastAsia="en-US"/>
        </w:rPr>
        <w:t xml:space="preserve">c.4 Adecuación del Área Física.  </w:t>
      </w:r>
    </w:p>
    <w:p w14:paraId="508AFC62" w14:textId="2F28F2B2" w:rsidR="256A8790" w:rsidRDefault="256A8790"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NO APLICA</w:t>
      </w:r>
    </w:p>
    <w:p w14:paraId="5ADE0E0D" w14:textId="2F77EE44" w:rsidR="256A8790" w:rsidRDefault="256A8790" w:rsidP="175D75FF">
      <w:pPr>
        <w:spacing w:line="276" w:lineRule="auto"/>
        <w:ind w:left="0"/>
        <w:rPr>
          <w:rFonts w:ascii="Montserrat Light" w:eastAsia="MS Mincho" w:hAnsi="Montserrat Light" w:cs="Arial"/>
          <w:b/>
          <w:bCs/>
          <w:sz w:val="20"/>
          <w:szCs w:val="20"/>
          <w:lang w:val="es-ES" w:eastAsia="en-US"/>
        </w:rPr>
      </w:pPr>
      <w:r w:rsidRPr="175D75FF">
        <w:rPr>
          <w:rFonts w:ascii="Montserrat Light" w:eastAsia="MS Mincho" w:hAnsi="Montserrat Light" w:cs="Arial"/>
          <w:b/>
          <w:bCs/>
          <w:sz w:val="20"/>
          <w:szCs w:val="20"/>
          <w:lang w:val="es-ES" w:eastAsia="en-US"/>
        </w:rPr>
        <w:t xml:space="preserve">c.4.1 Visita a Sitio.  </w:t>
      </w:r>
    </w:p>
    <w:p w14:paraId="2BD6984E" w14:textId="2F28F2B2" w:rsidR="256A8790" w:rsidRDefault="256A8790" w:rsidP="175D75FF">
      <w:pPr>
        <w:spacing w:line="276" w:lineRule="auto"/>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NO APLICA</w:t>
      </w:r>
    </w:p>
    <w:p w14:paraId="3197B459" w14:textId="3FCE7128" w:rsidR="175D75FF" w:rsidRDefault="175D75FF" w:rsidP="175D75FF">
      <w:pPr>
        <w:spacing w:line="276" w:lineRule="auto"/>
        <w:ind w:left="0"/>
        <w:rPr>
          <w:rFonts w:ascii="Montserrat Light" w:eastAsia="MS Mincho" w:hAnsi="Montserrat Light" w:cs="Arial"/>
          <w:sz w:val="20"/>
          <w:szCs w:val="20"/>
          <w:lang w:val="es-ES" w:eastAsia="en-US"/>
        </w:rPr>
      </w:pPr>
    </w:p>
    <w:p w14:paraId="1442426A" w14:textId="038EE437" w:rsidR="00CC6E24" w:rsidRPr="00CC6E24" w:rsidRDefault="00E21387" w:rsidP="4CAEF5B5">
      <w:pPr>
        <w:spacing w:line="276" w:lineRule="auto"/>
        <w:ind w:left="0"/>
        <w:rPr>
          <w:rFonts w:ascii="Montserrat Light" w:eastAsia="MS Mincho" w:hAnsi="Montserrat Light" w:cs="Arial"/>
          <w:b/>
          <w:bCs/>
          <w:sz w:val="20"/>
          <w:szCs w:val="20"/>
          <w:lang w:val="es-ES" w:eastAsia="en-US"/>
        </w:rPr>
      </w:pPr>
      <w:r w:rsidRPr="4CAEF5B5">
        <w:rPr>
          <w:rFonts w:ascii="Montserrat Light" w:eastAsia="MS Mincho" w:hAnsi="Montserrat Light" w:cs="Arial"/>
          <w:b/>
          <w:bCs/>
          <w:sz w:val="20"/>
          <w:szCs w:val="20"/>
          <w:lang w:val="es-ES" w:eastAsia="en-US"/>
        </w:rPr>
        <w:t>c.5 Mínimos</w:t>
      </w:r>
      <w:r w:rsidR="256A8790" w:rsidRPr="4CAEF5B5">
        <w:rPr>
          <w:rFonts w:ascii="Montserrat Light" w:eastAsia="MS Mincho" w:hAnsi="Montserrat Light" w:cs="Arial"/>
          <w:b/>
          <w:bCs/>
          <w:sz w:val="20"/>
          <w:szCs w:val="20"/>
          <w:lang w:val="es-ES" w:eastAsia="en-US"/>
        </w:rPr>
        <w:t xml:space="preserve"> y máximos por Partida.  </w:t>
      </w:r>
    </w:p>
    <w:p w14:paraId="7F090F9C" w14:textId="77777777" w:rsidR="00B53B28" w:rsidRDefault="00B53B28" w:rsidP="00B53B28">
      <w:pPr>
        <w:spacing w:after="120" w:line="276" w:lineRule="auto"/>
        <w:ind w:left="0"/>
        <w:contextualSpacing/>
        <w:rPr>
          <w:rFonts w:ascii="Montserrat Light" w:hAnsi="Montserrat Light" w:cs="Arial"/>
          <w:b/>
          <w:bCs/>
          <w:sz w:val="20"/>
          <w:szCs w:val="20"/>
          <w:lang w:val="es-MX" w:eastAsia="en-US"/>
        </w:rPr>
      </w:pPr>
    </w:p>
    <w:p w14:paraId="6C7ACE85" w14:textId="36F008AE" w:rsidR="42BD6C54" w:rsidRDefault="42BD6C54" w:rsidP="175D75FF">
      <w:pPr>
        <w:ind w:left="-142" w:right="-142"/>
        <w:rPr>
          <w:rFonts w:ascii="Montserrat" w:eastAsia="Montserrat" w:hAnsi="Montserrat" w:cs="Montserrat"/>
          <w:color w:val="000000" w:themeColor="text1"/>
          <w:sz w:val="20"/>
          <w:szCs w:val="20"/>
          <w:lang w:val="es-ES"/>
        </w:rPr>
      </w:pPr>
      <w:r w:rsidRPr="175D75FF">
        <w:rPr>
          <w:rFonts w:ascii="Montserrat" w:eastAsia="Montserrat" w:hAnsi="Montserrat" w:cs="Montserrat"/>
          <w:color w:val="000000" w:themeColor="text1"/>
          <w:sz w:val="20"/>
          <w:szCs w:val="20"/>
          <w:lang w:val="es-ES"/>
        </w:rPr>
        <w:t>El Organismo contratará el Servicio Médico Integral, a un solo licitante por partida (Unidad Médica, Entidad Federativa, Región), los licitantes podrán ofertar las partidas en las que desee participar, como se describe a continuación:</w:t>
      </w:r>
    </w:p>
    <w:p w14:paraId="506FF72E" w14:textId="77777777" w:rsidR="00816A15" w:rsidRDefault="00816A15" w:rsidP="175D75FF">
      <w:pPr>
        <w:ind w:left="-142" w:right="-142"/>
        <w:rPr>
          <w:rFonts w:ascii="Montserrat Light" w:eastAsia="Montserrat Light" w:hAnsi="Montserrat Light" w:cs="Montserrat Light"/>
          <w:sz w:val="20"/>
          <w:szCs w:val="20"/>
          <w:lang w:val="es-MX"/>
        </w:rPr>
      </w:pPr>
    </w:p>
    <w:p w14:paraId="706F3E73" w14:textId="05781C36" w:rsidR="175D75FF" w:rsidRDefault="175D75FF" w:rsidP="175D75FF">
      <w:pPr>
        <w:spacing w:after="120" w:line="276" w:lineRule="auto"/>
        <w:ind w:left="0"/>
        <w:contextualSpacing/>
        <w:rPr>
          <w:rFonts w:ascii="Montserrat Light" w:hAnsi="Montserrat Light" w:cs="Arial"/>
          <w:b/>
          <w:bCs/>
          <w:sz w:val="20"/>
          <w:szCs w:val="20"/>
          <w:lang w:val="es-MX" w:eastAsia="en-US"/>
        </w:rPr>
      </w:pPr>
    </w:p>
    <w:tbl>
      <w:tblPr>
        <w:tblW w:w="5000" w:type="pct"/>
        <w:tblCellMar>
          <w:left w:w="70" w:type="dxa"/>
          <w:right w:w="70" w:type="dxa"/>
        </w:tblCellMar>
        <w:tblLook w:val="04A0" w:firstRow="1" w:lastRow="0" w:firstColumn="1" w:lastColumn="0" w:noHBand="0" w:noVBand="1"/>
      </w:tblPr>
      <w:tblGrid>
        <w:gridCol w:w="1980"/>
        <w:gridCol w:w="3907"/>
        <w:gridCol w:w="2941"/>
      </w:tblGrid>
      <w:tr w:rsidR="00816A15" w:rsidRPr="00402594" w14:paraId="00A2D15B" w14:textId="77777777" w:rsidTr="00CF20E9">
        <w:trPr>
          <w:trHeight w:val="20"/>
          <w:tblHeader/>
        </w:trPr>
        <w:tc>
          <w:tcPr>
            <w:tcW w:w="11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661DF" w14:textId="77777777" w:rsidR="00816A15" w:rsidRPr="00402594" w:rsidRDefault="00816A15" w:rsidP="00CF20E9">
            <w:pPr>
              <w:ind w:left="0"/>
              <w:jc w:val="center"/>
              <w:rPr>
                <w:rFonts w:ascii="Montserrat Light" w:eastAsia="Times New Roman" w:hAnsi="Montserrat Light" w:cs="Times New Roman"/>
                <w:b/>
                <w:bCs/>
                <w:color w:val="000000"/>
                <w:sz w:val="16"/>
                <w:szCs w:val="16"/>
                <w:lang w:val="es-MX" w:eastAsia="es-MX"/>
              </w:rPr>
            </w:pPr>
            <w:r w:rsidRPr="00402594">
              <w:rPr>
                <w:rFonts w:ascii="Montserrat Light" w:eastAsia="Times New Roman" w:hAnsi="Montserrat Light" w:cs="Times New Roman"/>
                <w:b/>
                <w:bCs/>
                <w:color w:val="000000"/>
                <w:sz w:val="16"/>
                <w:szCs w:val="16"/>
                <w:lang w:val="es-MX" w:eastAsia="es-MX"/>
              </w:rPr>
              <w:t>PARTIDA</w:t>
            </w:r>
          </w:p>
        </w:tc>
        <w:tc>
          <w:tcPr>
            <w:tcW w:w="2213" w:type="pct"/>
            <w:tcBorders>
              <w:top w:val="single" w:sz="4" w:space="0" w:color="auto"/>
              <w:left w:val="nil"/>
              <w:bottom w:val="single" w:sz="4" w:space="0" w:color="auto"/>
              <w:right w:val="single" w:sz="4" w:space="0" w:color="auto"/>
            </w:tcBorders>
            <w:shd w:val="clear" w:color="auto" w:fill="auto"/>
            <w:vAlign w:val="center"/>
            <w:hideMark/>
          </w:tcPr>
          <w:p w14:paraId="70F5872B" w14:textId="77777777" w:rsidR="00816A15" w:rsidRPr="00402594" w:rsidRDefault="00816A15" w:rsidP="00CF20E9">
            <w:pPr>
              <w:ind w:left="0"/>
              <w:jc w:val="center"/>
              <w:rPr>
                <w:rFonts w:ascii="Montserrat Light" w:eastAsia="Times New Roman" w:hAnsi="Montserrat Light" w:cs="Times New Roman"/>
                <w:b/>
                <w:bCs/>
                <w:color w:val="000000"/>
                <w:sz w:val="16"/>
                <w:szCs w:val="16"/>
                <w:lang w:val="es-MX" w:eastAsia="es-MX"/>
              </w:rPr>
            </w:pPr>
            <w:r w:rsidRPr="00402594">
              <w:rPr>
                <w:rFonts w:ascii="Montserrat Light" w:eastAsia="Times New Roman" w:hAnsi="Montserrat Light" w:cs="Times New Roman"/>
                <w:b/>
                <w:bCs/>
                <w:color w:val="000000"/>
                <w:sz w:val="16"/>
                <w:szCs w:val="16"/>
                <w:lang w:val="es-MX" w:eastAsia="es-MX"/>
              </w:rPr>
              <w:t xml:space="preserve">ENTIDAD FEDERATIVA </w:t>
            </w:r>
          </w:p>
        </w:tc>
        <w:tc>
          <w:tcPr>
            <w:tcW w:w="1666" w:type="pct"/>
            <w:tcBorders>
              <w:top w:val="single" w:sz="4" w:space="0" w:color="auto"/>
              <w:left w:val="nil"/>
              <w:bottom w:val="single" w:sz="4" w:space="0" w:color="auto"/>
              <w:right w:val="single" w:sz="4" w:space="0" w:color="auto"/>
            </w:tcBorders>
            <w:shd w:val="clear" w:color="auto" w:fill="auto"/>
            <w:vAlign w:val="center"/>
            <w:hideMark/>
          </w:tcPr>
          <w:p w14:paraId="164F70B0" w14:textId="77777777" w:rsidR="00816A15" w:rsidRPr="00402594" w:rsidRDefault="00816A15" w:rsidP="00CF20E9">
            <w:pPr>
              <w:ind w:left="0"/>
              <w:jc w:val="center"/>
              <w:rPr>
                <w:rFonts w:ascii="Montserrat Light" w:eastAsia="Times New Roman" w:hAnsi="Montserrat Light" w:cs="Times New Roman"/>
                <w:b/>
                <w:bCs/>
                <w:color w:val="000000"/>
                <w:sz w:val="16"/>
                <w:szCs w:val="16"/>
                <w:lang w:val="es-MX" w:eastAsia="es-MX"/>
              </w:rPr>
            </w:pPr>
            <w:r w:rsidRPr="00402594">
              <w:rPr>
                <w:rFonts w:ascii="Montserrat Light" w:eastAsia="Times New Roman" w:hAnsi="Montserrat Light" w:cs="Times New Roman"/>
                <w:b/>
                <w:bCs/>
                <w:color w:val="000000"/>
                <w:sz w:val="16"/>
                <w:szCs w:val="16"/>
                <w:lang w:val="es-MX" w:eastAsia="es-MX"/>
              </w:rPr>
              <w:t>No. Unidades Médicas por partida</w:t>
            </w:r>
          </w:p>
        </w:tc>
      </w:tr>
      <w:tr w:rsidR="00816A15" w:rsidRPr="00402594" w14:paraId="06AB1E22"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1463321"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c>
          <w:tcPr>
            <w:tcW w:w="2213" w:type="pct"/>
            <w:tcBorders>
              <w:top w:val="nil"/>
              <w:left w:val="nil"/>
              <w:bottom w:val="single" w:sz="4" w:space="0" w:color="auto"/>
              <w:right w:val="single" w:sz="4" w:space="0" w:color="auto"/>
            </w:tcBorders>
            <w:shd w:val="clear" w:color="auto" w:fill="auto"/>
            <w:vAlign w:val="center"/>
            <w:hideMark/>
          </w:tcPr>
          <w:p w14:paraId="7D242CC3"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BAJA CALIFORNIA</w:t>
            </w:r>
          </w:p>
        </w:tc>
        <w:tc>
          <w:tcPr>
            <w:tcW w:w="1666" w:type="pct"/>
            <w:tcBorders>
              <w:top w:val="nil"/>
              <w:left w:val="nil"/>
              <w:bottom w:val="single" w:sz="4" w:space="0" w:color="auto"/>
              <w:right w:val="single" w:sz="4" w:space="0" w:color="auto"/>
            </w:tcBorders>
            <w:shd w:val="clear" w:color="auto" w:fill="auto"/>
            <w:vAlign w:val="center"/>
            <w:hideMark/>
          </w:tcPr>
          <w:p w14:paraId="6FD62DE2"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Pr>
                <w:rFonts w:ascii="Montserrat Light" w:eastAsia="Times New Roman" w:hAnsi="Montserrat Light" w:cs="Times New Roman"/>
                <w:color w:val="000000"/>
                <w:sz w:val="16"/>
                <w:szCs w:val="16"/>
                <w:lang w:val="es-MX" w:eastAsia="es-MX"/>
              </w:rPr>
              <w:t>3</w:t>
            </w:r>
          </w:p>
        </w:tc>
      </w:tr>
      <w:tr w:rsidR="00816A15" w:rsidRPr="00402594" w14:paraId="26543B57"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6DAFA889"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2</w:t>
            </w:r>
          </w:p>
        </w:tc>
        <w:tc>
          <w:tcPr>
            <w:tcW w:w="2213" w:type="pct"/>
            <w:tcBorders>
              <w:top w:val="nil"/>
              <w:left w:val="nil"/>
              <w:bottom w:val="single" w:sz="4" w:space="0" w:color="auto"/>
              <w:right w:val="single" w:sz="4" w:space="0" w:color="auto"/>
            </w:tcBorders>
            <w:shd w:val="clear" w:color="auto" w:fill="auto"/>
            <w:vAlign w:val="center"/>
            <w:hideMark/>
          </w:tcPr>
          <w:p w14:paraId="06E173BA"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BAJA CALIFORNIA SUR</w:t>
            </w:r>
          </w:p>
        </w:tc>
        <w:tc>
          <w:tcPr>
            <w:tcW w:w="1666" w:type="pct"/>
            <w:tcBorders>
              <w:top w:val="nil"/>
              <w:left w:val="nil"/>
              <w:bottom w:val="single" w:sz="4" w:space="0" w:color="auto"/>
              <w:right w:val="single" w:sz="4" w:space="0" w:color="auto"/>
            </w:tcBorders>
            <w:shd w:val="clear" w:color="auto" w:fill="auto"/>
            <w:vAlign w:val="center"/>
            <w:hideMark/>
          </w:tcPr>
          <w:p w14:paraId="1221660A"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246EF326"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8754ACE"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3</w:t>
            </w:r>
          </w:p>
        </w:tc>
        <w:tc>
          <w:tcPr>
            <w:tcW w:w="2213" w:type="pct"/>
            <w:tcBorders>
              <w:top w:val="nil"/>
              <w:left w:val="nil"/>
              <w:bottom w:val="single" w:sz="4" w:space="0" w:color="auto"/>
              <w:right w:val="single" w:sz="4" w:space="0" w:color="auto"/>
            </w:tcBorders>
            <w:shd w:val="clear" w:color="auto" w:fill="auto"/>
            <w:vAlign w:val="center"/>
            <w:hideMark/>
          </w:tcPr>
          <w:p w14:paraId="16C37E4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CHIAPAS</w:t>
            </w:r>
          </w:p>
        </w:tc>
        <w:tc>
          <w:tcPr>
            <w:tcW w:w="1666" w:type="pct"/>
            <w:tcBorders>
              <w:top w:val="nil"/>
              <w:left w:val="nil"/>
              <w:bottom w:val="single" w:sz="4" w:space="0" w:color="auto"/>
              <w:right w:val="single" w:sz="4" w:space="0" w:color="auto"/>
            </w:tcBorders>
            <w:shd w:val="clear" w:color="auto" w:fill="auto"/>
            <w:vAlign w:val="center"/>
            <w:hideMark/>
          </w:tcPr>
          <w:p w14:paraId="64D0418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52C238AD"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4F72AC21"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4</w:t>
            </w:r>
          </w:p>
        </w:tc>
        <w:tc>
          <w:tcPr>
            <w:tcW w:w="2213" w:type="pct"/>
            <w:tcBorders>
              <w:top w:val="nil"/>
              <w:left w:val="nil"/>
              <w:bottom w:val="single" w:sz="4" w:space="0" w:color="auto"/>
              <w:right w:val="single" w:sz="4" w:space="0" w:color="auto"/>
            </w:tcBorders>
            <w:shd w:val="clear" w:color="auto" w:fill="auto"/>
            <w:vAlign w:val="center"/>
            <w:hideMark/>
          </w:tcPr>
          <w:p w14:paraId="7D425815"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CIUDAD DE MÉXICO</w:t>
            </w:r>
          </w:p>
        </w:tc>
        <w:tc>
          <w:tcPr>
            <w:tcW w:w="1666" w:type="pct"/>
            <w:tcBorders>
              <w:top w:val="nil"/>
              <w:left w:val="nil"/>
              <w:bottom w:val="single" w:sz="4" w:space="0" w:color="auto"/>
              <w:right w:val="single" w:sz="4" w:space="0" w:color="auto"/>
            </w:tcBorders>
            <w:shd w:val="clear" w:color="auto" w:fill="auto"/>
            <w:vAlign w:val="center"/>
            <w:hideMark/>
          </w:tcPr>
          <w:p w14:paraId="753A259F"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5</w:t>
            </w:r>
          </w:p>
        </w:tc>
      </w:tr>
      <w:tr w:rsidR="00816A15" w:rsidRPr="00402594" w14:paraId="615062E6"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0051EB1"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5</w:t>
            </w:r>
          </w:p>
        </w:tc>
        <w:tc>
          <w:tcPr>
            <w:tcW w:w="2213" w:type="pct"/>
            <w:tcBorders>
              <w:top w:val="nil"/>
              <w:left w:val="nil"/>
              <w:bottom w:val="single" w:sz="4" w:space="0" w:color="auto"/>
              <w:right w:val="single" w:sz="4" w:space="0" w:color="auto"/>
            </w:tcBorders>
            <w:shd w:val="clear" w:color="auto" w:fill="auto"/>
            <w:vAlign w:val="center"/>
            <w:hideMark/>
          </w:tcPr>
          <w:p w14:paraId="5F77179C"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ESTADO DE MÉXICO</w:t>
            </w:r>
          </w:p>
        </w:tc>
        <w:tc>
          <w:tcPr>
            <w:tcW w:w="1666" w:type="pct"/>
            <w:tcBorders>
              <w:top w:val="nil"/>
              <w:left w:val="nil"/>
              <w:bottom w:val="single" w:sz="4" w:space="0" w:color="auto"/>
              <w:right w:val="single" w:sz="4" w:space="0" w:color="auto"/>
            </w:tcBorders>
            <w:shd w:val="clear" w:color="auto" w:fill="auto"/>
            <w:vAlign w:val="center"/>
            <w:hideMark/>
          </w:tcPr>
          <w:p w14:paraId="76D1950F"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11</w:t>
            </w:r>
          </w:p>
        </w:tc>
      </w:tr>
      <w:tr w:rsidR="00816A15" w:rsidRPr="00402594" w14:paraId="445BF54F"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63EEF48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6</w:t>
            </w:r>
          </w:p>
        </w:tc>
        <w:tc>
          <w:tcPr>
            <w:tcW w:w="2213" w:type="pct"/>
            <w:tcBorders>
              <w:top w:val="nil"/>
              <w:left w:val="nil"/>
              <w:bottom w:val="single" w:sz="4" w:space="0" w:color="auto"/>
              <w:right w:val="single" w:sz="4" w:space="0" w:color="auto"/>
            </w:tcBorders>
            <w:shd w:val="clear" w:color="auto" w:fill="auto"/>
            <w:vAlign w:val="center"/>
            <w:hideMark/>
          </w:tcPr>
          <w:p w14:paraId="61280395"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GUERRERO</w:t>
            </w:r>
          </w:p>
        </w:tc>
        <w:tc>
          <w:tcPr>
            <w:tcW w:w="1666" w:type="pct"/>
            <w:tcBorders>
              <w:top w:val="nil"/>
              <w:left w:val="nil"/>
              <w:bottom w:val="single" w:sz="4" w:space="0" w:color="auto"/>
              <w:right w:val="single" w:sz="4" w:space="0" w:color="auto"/>
            </w:tcBorders>
            <w:shd w:val="clear" w:color="auto" w:fill="auto"/>
            <w:vAlign w:val="center"/>
            <w:hideMark/>
          </w:tcPr>
          <w:p w14:paraId="571E66D6"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6C261062"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16DEC22D"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7</w:t>
            </w:r>
          </w:p>
        </w:tc>
        <w:tc>
          <w:tcPr>
            <w:tcW w:w="2213" w:type="pct"/>
            <w:tcBorders>
              <w:top w:val="nil"/>
              <w:left w:val="nil"/>
              <w:bottom w:val="single" w:sz="4" w:space="0" w:color="auto"/>
              <w:right w:val="single" w:sz="4" w:space="0" w:color="auto"/>
            </w:tcBorders>
            <w:shd w:val="clear" w:color="auto" w:fill="auto"/>
            <w:vAlign w:val="center"/>
            <w:hideMark/>
          </w:tcPr>
          <w:p w14:paraId="7ACBF017"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HIDALGO</w:t>
            </w:r>
          </w:p>
        </w:tc>
        <w:tc>
          <w:tcPr>
            <w:tcW w:w="1666" w:type="pct"/>
            <w:tcBorders>
              <w:top w:val="nil"/>
              <w:left w:val="nil"/>
              <w:bottom w:val="single" w:sz="4" w:space="0" w:color="auto"/>
              <w:right w:val="single" w:sz="4" w:space="0" w:color="auto"/>
            </w:tcBorders>
            <w:shd w:val="clear" w:color="auto" w:fill="auto"/>
            <w:vAlign w:val="center"/>
            <w:hideMark/>
          </w:tcPr>
          <w:p w14:paraId="7CC6A7F3"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61C9DA1E"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B4F6A3A"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8</w:t>
            </w:r>
          </w:p>
        </w:tc>
        <w:tc>
          <w:tcPr>
            <w:tcW w:w="2213" w:type="pct"/>
            <w:tcBorders>
              <w:top w:val="nil"/>
              <w:left w:val="nil"/>
              <w:bottom w:val="single" w:sz="4" w:space="0" w:color="auto"/>
              <w:right w:val="single" w:sz="4" w:space="0" w:color="auto"/>
            </w:tcBorders>
            <w:shd w:val="clear" w:color="auto" w:fill="auto"/>
            <w:vAlign w:val="center"/>
            <w:hideMark/>
          </w:tcPr>
          <w:p w14:paraId="00AAF8D5"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MORELOS</w:t>
            </w:r>
          </w:p>
        </w:tc>
        <w:tc>
          <w:tcPr>
            <w:tcW w:w="1666" w:type="pct"/>
            <w:tcBorders>
              <w:top w:val="nil"/>
              <w:left w:val="nil"/>
              <w:bottom w:val="single" w:sz="4" w:space="0" w:color="auto"/>
              <w:right w:val="single" w:sz="4" w:space="0" w:color="auto"/>
            </w:tcBorders>
            <w:shd w:val="clear" w:color="auto" w:fill="auto"/>
            <w:vAlign w:val="center"/>
            <w:hideMark/>
          </w:tcPr>
          <w:p w14:paraId="3A18BAFA"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6</w:t>
            </w:r>
          </w:p>
        </w:tc>
      </w:tr>
      <w:tr w:rsidR="00816A15" w:rsidRPr="00402594" w14:paraId="36F460B4"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17C19947"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9</w:t>
            </w:r>
          </w:p>
        </w:tc>
        <w:tc>
          <w:tcPr>
            <w:tcW w:w="2213" w:type="pct"/>
            <w:tcBorders>
              <w:top w:val="nil"/>
              <w:left w:val="nil"/>
              <w:bottom w:val="single" w:sz="4" w:space="0" w:color="auto"/>
              <w:right w:val="single" w:sz="4" w:space="0" w:color="auto"/>
            </w:tcBorders>
            <w:shd w:val="clear" w:color="auto" w:fill="auto"/>
            <w:vAlign w:val="center"/>
            <w:hideMark/>
          </w:tcPr>
          <w:p w14:paraId="7921ED3D"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NAYARIT</w:t>
            </w:r>
          </w:p>
        </w:tc>
        <w:tc>
          <w:tcPr>
            <w:tcW w:w="1666" w:type="pct"/>
            <w:tcBorders>
              <w:top w:val="nil"/>
              <w:left w:val="nil"/>
              <w:bottom w:val="single" w:sz="4" w:space="0" w:color="auto"/>
              <w:right w:val="single" w:sz="4" w:space="0" w:color="auto"/>
            </w:tcBorders>
            <w:shd w:val="clear" w:color="auto" w:fill="auto"/>
            <w:vAlign w:val="center"/>
          </w:tcPr>
          <w:p w14:paraId="2597430F"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12A2C45D"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582EB374"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10</w:t>
            </w:r>
          </w:p>
        </w:tc>
        <w:tc>
          <w:tcPr>
            <w:tcW w:w="2213" w:type="pct"/>
            <w:tcBorders>
              <w:top w:val="nil"/>
              <w:left w:val="nil"/>
              <w:bottom w:val="single" w:sz="4" w:space="0" w:color="auto"/>
              <w:right w:val="single" w:sz="4" w:space="0" w:color="auto"/>
            </w:tcBorders>
            <w:shd w:val="clear" w:color="auto" w:fill="auto"/>
            <w:vAlign w:val="center"/>
            <w:hideMark/>
          </w:tcPr>
          <w:p w14:paraId="12A74FB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OAXACA</w:t>
            </w:r>
          </w:p>
        </w:tc>
        <w:tc>
          <w:tcPr>
            <w:tcW w:w="1666" w:type="pct"/>
            <w:tcBorders>
              <w:top w:val="nil"/>
              <w:left w:val="nil"/>
              <w:bottom w:val="single" w:sz="4" w:space="0" w:color="auto"/>
              <w:right w:val="single" w:sz="4" w:space="0" w:color="auto"/>
            </w:tcBorders>
            <w:shd w:val="clear" w:color="auto" w:fill="auto"/>
            <w:vAlign w:val="center"/>
          </w:tcPr>
          <w:p w14:paraId="37AA12DF"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70C31D03"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953E4FA"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11</w:t>
            </w:r>
          </w:p>
        </w:tc>
        <w:tc>
          <w:tcPr>
            <w:tcW w:w="2213" w:type="pct"/>
            <w:tcBorders>
              <w:top w:val="nil"/>
              <w:left w:val="nil"/>
              <w:bottom w:val="single" w:sz="4" w:space="0" w:color="auto"/>
              <w:right w:val="single" w:sz="4" w:space="0" w:color="auto"/>
            </w:tcBorders>
            <w:shd w:val="clear" w:color="auto" w:fill="auto"/>
            <w:vAlign w:val="center"/>
            <w:hideMark/>
          </w:tcPr>
          <w:p w14:paraId="7283FF5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PUEBLA</w:t>
            </w:r>
          </w:p>
        </w:tc>
        <w:tc>
          <w:tcPr>
            <w:tcW w:w="1666" w:type="pct"/>
            <w:tcBorders>
              <w:top w:val="nil"/>
              <w:left w:val="nil"/>
              <w:bottom w:val="single" w:sz="4" w:space="0" w:color="auto"/>
              <w:right w:val="single" w:sz="4" w:space="0" w:color="auto"/>
            </w:tcBorders>
            <w:shd w:val="clear" w:color="auto" w:fill="auto"/>
            <w:vAlign w:val="center"/>
          </w:tcPr>
          <w:p w14:paraId="4CE7B978"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6</w:t>
            </w:r>
          </w:p>
        </w:tc>
      </w:tr>
      <w:tr w:rsidR="00816A15" w:rsidRPr="00402594" w14:paraId="5E7FF39C"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083CF5ED"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lastRenderedPageBreak/>
              <w:t>12</w:t>
            </w:r>
          </w:p>
        </w:tc>
        <w:tc>
          <w:tcPr>
            <w:tcW w:w="2213" w:type="pct"/>
            <w:tcBorders>
              <w:top w:val="nil"/>
              <w:left w:val="nil"/>
              <w:bottom w:val="single" w:sz="4" w:space="0" w:color="auto"/>
              <w:right w:val="single" w:sz="4" w:space="0" w:color="auto"/>
            </w:tcBorders>
            <w:shd w:val="clear" w:color="auto" w:fill="auto"/>
            <w:vAlign w:val="center"/>
            <w:hideMark/>
          </w:tcPr>
          <w:p w14:paraId="25B34610"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QUINTANA ROO</w:t>
            </w:r>
          </w:p>
        </w:tc>
        <w:tc>
          <w:tcPr>
            <w:tcW w:w="1666" w:type="pct"/>
            <w:tcBorders>
              <w:top w:val="nil"/>
              <w:left w:val="nil"/>
              <w:bottom w:val="single" w:sz="4" w:space="0" w:color="auto"/>
              <w:right w:val="single" w:sz="4" w:space="0" w:color="auto"/>
            </w:tcBorders>
            <w:shd w:val="clear" w:color="auto" w:fill="auto"/>
            <w:vAlign w:val="center"/>
          </w:tcPr>
          <w:p w14:paraId="699399CB"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0B43FA47"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6DB192F7"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13</w:t>
            </w:r>
          </w:p>
        </w:tc>
        <w:tc>
          <w:tcPr>
            <w:tcW w:w="2213" w:type="pct"/>
            <w:tcBorders>
              <w:top w:val="nil"/>
              <w:left w:val="nil"/>
              <w:bottom w:val="single" w:sz="4" w:space="0" w:color="auto"/>
              <w:right w:val="single" w:sz="4" w:space="0" w:color="auto"/>
            </w:tcBorders>
            <w:shd w:val="clear" w:color="auto" w:fill="auto"/>
            <w:vAlign w:val="center"/>
            <w:hideMark/>
          </w:tcPr>
          <w:p w14:paraId="50601221"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SONORA</w:t>
            </w:r>
          </w:p>
        </w:tc>
        <w:tc>
          <w:tcPr>
            <w:tcW w:w="1666" w:type="pct"/>
            <w:tcBorders>
              <w:top w:val="nil"/>
              <w:left w:val="nil"/>
              <w:bottom w:val="single" w:sz="4" w:space="0" w:color="auto"/>
              <w:right w:val="single" w:sz="4" w:space="0" w:color="auto"/>
            </w:tcBorders>
            <w:shd w:val="clear" w:color="auto" w:fill="auto"/>
            <w:vAlign w:val="center"/>
          </w:tcPr>
          <w:p w14:paraId="10A45455"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402594" w14:paraId="76A1E037"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49E52E83"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14</w:t>
            </w:r>
          </w:p>
        </w:tc>
        <w:tc>
          <w:tcPr>
            <w:tcW w:w="2213" w:type="pct"/>
            <w:tcBorders>
              <w:top w:val="nil"/>
              <w:left w:val="nil"/>
              <w:bottom w:val="single" w:sz="4" w:space="0" w:color="auto"/>
              <w:right w:val="single" w:sz="4" w:space="0" w:color="auto"/>
            </w:tcBorders>
            <w:shd w:val="clear" w:color="auto" w:fill="auto"/>
            <w:vAlign w:val="center"/>
            <w:hideMark/>
          </w:tcPr>
          <w:p w14:paraId="783644AF"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TLAXCALA</w:t>
            </w:r>
          </w:p>
        </w:tc>
        <w:tc>
          <w:tcPr>
            <w:tcW w:w="1666" w:type="pct"/>
            <w:tcBorders>
              <w:top w:val="nil"/>
              <w:left w:val="nil"/>
              <w:bottom w:val="single" w:sz="4" w:space="0" w:color="auto"/>
              <w:right w:val="single" w:sz="4" w:space="0" w:color="auto"/>
            </w:tcBorders>
            <w:shd w:val="clear" w:color="auto" w:fill="auto"/>
            <w:vAlign w:val="center"/>
          </w:tcPr>
          <w:p w14:paraId="54F5D965"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w:t>
            </w:r>
          </w:p>
        </w:tc>
      </w:tr>
      <w:tr w:rsidR="00816A15" w:rsidRPr="00644415" w14:paraId="3A6FCED6" w14:textId="77777777" w:rsidTr="00CF20E9">
        <w:trPr>
          <w:trHeight w:val="20"/>
        </w:trPr>
        <w:tc>
          <w:tcPr>
            <w:tcW w:w="1121" w:type="pct"/>
            <w:tcBorders>
              <w:top w:val="nil"/>
              <w:left w:val="single" w:sz="4" w:space="0" w:color="auto"/>
              <w:bottom w:val="single" w:sz="4" w:space="0" w:color="auto"/>
              <w:right w:val="single" w:sz="4" w:space="0" w:color="auto"/>
            </w:tcBorders>
            <w:shd w:val="clear" w:color="auto" w:fill="auto"/>
            <w:vAlign w:val="center"/>
            <w:hideMark/>
          </w:tcPr>
          <w:p w14:paraId="3B2386BB"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15</w:t>
            </w:r>
          </w:p>
        </w:tc>
        <w:tc>
          <w:tcPr>
            <w:tcW w:w="2213" w:type="pct"/>
            <w:tcBorders>
              <w:top w:val="nil"/>
              <w:left w:val="nil"/>
              <w:bottom w:val="single" w:sz="4" w:space="0" w:color="auto"/>
              <w:right w:val="single" w:sz="4" w:space="0" w:color="auto"/>
            </w:tcBorders>
            <w:shd w:val="clear" w:color="auto" w:fill="auto"/>
            <w:vAlign w:val="center"/>
            <w:hideMark/>
          </w:tcPr>
          <w:p w14:paraId="5CF48B60" w14:textId="77777777" w:rsidR="00816A15" w:rsidRPr="00402594"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ZACATECAS</w:t>
            </w:r>
          </w:p>
        </w:tc>
        <w:tc>
          <w:tcPr>
            <w:tcW w:w="1666" w:type="pct"/>
            <w:tcBorders>
              <w:top w:val="nil"/>
              <w:left w:val="nil"/>
              <w:bottom w:val="single" w:sz="4" w:space="0" w:color="auto"/>
              <w:right w:val="single" w:sz="4" w:space="0" w:color="auto"/>
            </w:tcBorders>
            <w:shd w:val="clear" w:color="auto" w:fill="auto"/>
            <w:vAlign w:val="center"/>
          </w:tcPr>
          <w:p w14:paraId="2C93BABE" w14:textId="77777777" w:rsidR="00816A15" w:rsidRPr="00644415" w:rsidRDefault="00816A15" w:rsidP="00CF20E9">
            <w:pPr>
              <w:ind w:left="0"/>
              <w:jc w:val="center"/>
              <w:rPr>
                <w:rFonts w:ascii="Montserrat Light" w:eastAsia="Times New Roman" w:hAnsi="Montserrat Light" w:cs="Times New Roman"/>
                <w:color w:val="000000"/>
                <w:sz w:val="16"/>
                <w:szCs w:val="16"/>
                <w:lang w:val="es-MX" w:eastAsia="es-MX"/>
              </w:rPr>
            </w:pPr>
            <w:r w:rsidRPr="00402594">
              <w:rPr>
                <w:rFonts w:ascii="Montserrat Light" w:eastAsia="Times New Roman" w:hAnsi="Montserrat Light" w:cs="Times New Roman"/>
                <w:color w:val="000000"/>
                <w:sz w:val="16"/>
                <w:szCs w:val="16"/>
                <w:lang w:val="es-MX" w:eastAsia="es-MX"/>
              </w:rPr>
              <w:t>2</w:t>
            </w:r>
          </w:p>
        </w:tc>
      </w:tr>
    </w:tbl>
    <w:p w14:paraId="75450F94" w14:textId="77777777" w:rsidR="175D75FF" w:rsidRDefault="175D75FF" w:rsidP="4CAEF5B5">
      <w:pPr>
        <w:spacing w:after="120" w:line="276" w:lineRule="auto"/>
        <w:ind w:left="0"/>
        <w:contextualSpacing/>
        <w:rPr>
          <w:rFonts w:ascii="Montserrat Light" w:eastAsia="Times New Roman" w:hAnsi="Montserrat Light" w:cs="Arial"/>
          <w:noProof/>
          <w:sz w:val="20"/>
          <w:szCs w:val="20"/>
          <w:lang w:eastAsia="ar-SA"/>
        </w:rPr>
      </w:pPr>
    </w:p>
    <w:p w14:paraId="2DCFDB6A" w14:textId="425F3E45" w:rsidR="59BE81A5" w:rsidRDefault="59BE81A5" w:rsidP="175D75FF">
      <w:pPr>
        <w:spacing w:line="276" w:lineRule="auto"/>
        <w:ind w:left="0"/>
        <w:rPr>
          <w:rFonts w:ascii="Montserrat Light" w:eastAsia="Times New Roman" w:hAnsi="Montserrat Light" w:cs="Arial"/>
          <w:noProof/>
          <w:sz w:val="20"/>
          <w:szCs w:val="20"/>
          <w:lang w:eastAsia="ar-SA"/>
        </w:rPr>
      </w:pPr>
      <w:r w:rsidRPr="4CAEF5B5">
        <w:rPr>
          <w:rFonts w:ascii="Montserrat Light" w:eastAsia="Times New Roman" w:hAnsi="Montserrat Light" w:cs="Arial"/>
          <w:noProof/>
          <w:sz w:val="20"/>
          <w:szCs w:val="20"/>
          <w:lang w:eastAsia="ar-SA"/>
        </w:rPr>
        <w:t xml:space="preserve">Para los pacientes que ingresan a Diálisis Peritoneal Automatizada, el </w:t>
      </w:r>
      <w:r w:rsidRPr="4CAEF5B5">
        <w:rPr>
          <w:rFonts w:ascii="Montserrat Light" w:eastAsia="MS Mincho" w:hAnsi="Montserrat Light" w:cs="Arial"/>
          <w:sz w:val="20"/>
          <w:szCs w:val="20"/>
          <w:lang w:val="es-ES" w:eastAsia="en-US"/>
        </w:rPr>
        <w:t xml:space="preserve">Organismo </w:t>
      </w:r>
      <w:r w:rsidRPr="4CAEF5B5">
        <w:rPr>
          <w:rFonts w:ascii="Montserrat Light" w:eastAsia="Times New Roman" w:hAnsi="Montserrat Light" w:cs="Arial"/>
          <w:noProof/>
          <w:sz w:val="20"/>
          <w:szCs w:val="20"/>
          <w:lang w:eastAsia="ar-SA"/>
        </w:rPr>
        <w:t xml:space="preserve">requiere de bienes con características específicas que se describe en forma amplia y detallada en el </w:t>
      </w:r>
      <w:r w:rsidRPr="4CAEF5B5">
        <w:rPr>
          <w:rFonts w:ascii="Montserrat Light" w:eastAsia="Times New Roman" w:hAnsi="Montserrat Light" w:cs="Arial"/>
          <w:b/>
          <w:bCs/>
          <w:noProof/>
          <w:sz w:val="20"/>
          <w:szCs w:val="20"/>
          <w:lang w:eastAsia="ar-SA"/>
        </w:rPr>
        <w:t xml:space="preserve">ANEXO T.4.A (T.CUATRO.A). DESCRIPCIÓN DE LAS CLAVES QUE SE REQUIEREN PARA LA ATENCIÓN DE PACIENTES DE DIÁLISIS PERITONEAL AUTOMATIZADA. </w:t>
      </w:r>
      <w:r w:rsidRPr="4CAEF5B5">
        <w:rPr>
          <w:rFonts w:ascii="Montserrat Light" w:eastAsia="Times New Roman" w:hAnsi="Montserrat Light" w:cs="Arial"/>
          <w:noProof/>
          <w:sz w:val="20"/>
          <w:szCs w:val="20"/>
          <w:lang w:eastAsia="ar-SA"/>
        </w:rPr>
        <w:t xml:space="preserve">Dichos bienes se demandan en las cantidades </w:t>
      </w:r>
      <w:r w:rsidR="22E9F348" w:rsidRPr="4CAEF5B5">
        <w:rPr>
          <w:rFonts w:ascii="Montserrat Light" w:eastAsia="Times New Roman" w:hAnsi="Montserrat Light" w:cs="Arial"/>
          <w:noProof/>
          <w:sz w:val="20"/>
          <w:szCs w:val="20"/>
          <w:lang w:eastAsia="ar-SA"/>
        </w:rPr>
        <w:t xml:space="preserve">(maximos y minimos) </w:t>
      </w:r>
      <w:r w:rsidRPr="4CAEF5B5">
        <w:rPr>
          <w:rFonts w:ascii="Montserrat Light" w:eastAsia="Times New Roman" w:hAnsi="Montserrat Light" w:cs="Arial"/>
          <w:noProof/>
          <w:sz w:val="20"/>
          <w:szCs w:val="20"/>
          <w:lang w:eastAsia="ar-SA"/>
        </w:rPr>
        <w:t xml:space="preserve">y para los pacientes en las Unidades Médicas que se contemplan en el </w:t>
      </w:r>
      <w:r w:rsidRPr="4CAEF5B5">
        <w:rPr>
          <w:rFonts w:ascii="Montserrat Light" w:eastAsia="MS Mincho" w:hAnsi="Montserrat Light" w:cs="Arial"/>
          <w:b/>
          <w:bCs/>
          <w:sz w:val="20"/>
          <w:szCs w:val="20"/>
          <w:lang w:val="es-ES" w:eastAsia="en-US"/>
        </w:rPr>
        <w:t>ANEXO T.1 REQUERIMIENTOS DE LAS UNIDADES MÉDICAS Y PRESTADOR DEL SERVICIO DE BOLSAS PARA DPA 2025</w:t>
      </w:r>
      <w:r w:rsidRPr="4CAEF5B5">
        <w:rPr>
          <w:rFonts w:ascii="Montserrat Light" w:eastAsia="MS Mincho" w:hAnsi="Montserrat Light" w:cs="Arial"/>
          <w:sz w:val="20"/>
          <w:szCs w:val="20"/>
          <w:lang w:val="es-ES" w:eastAsia="en-US"/>
        </w:rPr>
        <w:t>.</w:t>
      </w:r>
      <w:r w:rsidRPr="4CAEF5B5">
        <w:rPr>
          <w:rFonts w:ascii="Montserrat Light" w:eastAsia="Times New Roman" w:hAnsi="Montserrat Light" w:cs="Arial"/>
          <w:noProof/>
          <w:sz w:val="20"/>
          <w:szCs w:val="20"/>
          <w:lang w:eastAsia="ar-SA"/>
        </w:rPr>
        <w:t>, el cual forma parte integrante de este Anexo Técnico.</w:t>
      </w:r>
    </w:p>
    <w:p w14:paraId="5AC69DBF" w14:textId="1A443B68" w:rsidR="175D75FF" w:rsidRDefault="175D75FF" w:rsidP="4CAEF5B5">
      <w:pPr>
        <w:spacing w:line="276" w:lineRule="auto"/>
        <w:ind w:left="0"/>
        <w:rPr>
          <w:rFonts w:ascii="Montserrat Light" w:eastAsia="Times New Roman" w:hAnsi="Montserrat Light" w:cs="Arial"/>
          <w:noProof/>
          <w:sz w:val="20"/>
          <w:szCs w:val="20"/>
          <w:lang w:eastAsia="ar-SA"/>
        </w:rPr>
      </w:pPr>
    </w:p>
    <w:p w14:paraId="64B6427D" w14:textId="581D12C4" w:rsidR="175D75FF" w:rsidRDefault="175D75FF" w:rsidP="175D75FF">
      <w:pPr>
        <w:spacing w:after="120" w:line="276" w:lineRule="auto"/>
        <w:ind w:left="0"/>
        <w:contextualSpacing/>
        <w:rPr>
          <w:rFonts w:ascii="Montserrat Light" w:hAnsi="Montserrat Light" w:cs="Arial"/>
          <w:b/>
          <w:bCs/>
          <w:sz w:val="20"/>
          <w:szCs w:val="20"/>
          <w:lang w:val="es-MX" w:eastAsia="en-US"/>
        </w:rPr>
      </w:pPr>
    </w:p>
    <w:p w14:paraId="17314FE8" w14:textId="6CF040F7" w:rsidR="59BE81A5" w:rsidRDefault="59BE81A5" w:rsidP="175D75FF">
      <w:pPr>
        <w:spacing w:after="120" w:line="276" w:lineRule="auto"/>
        <w:ind w:left="0"/>
        <w:contextualSpacing/>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c.6 Pruebas de Funcionalidad</w:t>
      </w:r>
    </w:p>
    <w:p w14:paraId="7A36E76A" w14:textId="590F9DA1" w:rsidR="175D75FF" w:rsidRDefault="175D75FF" w:rsidP="175D75FF">
      <w:pPr>
        <w:spacing w:after="120" w:line="276" w:lineRule="auto"/>
        <w:ind w:left="0"/>
        <w:contextualSpacing/>
        <w:rPr>
          <w:rFonts w:ascii="Montserrat Light" w:hAnsi="Montserrat Light" w:cs="Arial"/>
          <w:b/>
          <w:bCs/>
          <w:sz w:val="20"/>
          <w:szCs w:val="20"/>
          <w:lang w:val="es-MX" w:eastAsia="en-US"/>
        </w:rPr>
      </w:pPr>
    </w:p>
    <w:p w14:paraId="2BD8F54A" w14:textId="4F18F8FD" w:rsidR="0448C3EA" w:rsidRDefault="0448C3EA" w:rsidP="175D75FF">
      <w:pPr>
        <w:spacing w:after="120" w:line="276" w:lineRule="auto"/>
        <w:ind w:left="0"/>
        <w:contextualSpacing/>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 xml:space="preserve">El licitante deberá entregar, con su propuesta, Carta Compromiso en papel membretado, signada por el representante legal del licitante en la que manifieste estar enterado y de acuerdo en que se realizarán pruebas para validar la funcionalidad del servicio, en términos de lo establecido en el presente Anexo Técnico. Adicionalmente deberá de entregar:  </w:t>
      </w:r>
    </w:p>
    <w:p w14:paraId="09119DCF" w14:textId="03566191" w:rsidR="175D75FF" w:rsidRDefault="175D75FF" w:rsidP="175D75FF">
      <w:pPr>
        <w:spacing w:after="120" w:line="276" w:lineRule="auto"/>
        <w:ind w:left="0"/>
        <w:contextualSpacing/>
        <w:rPr>
          <w:rFonts w:ascii="Montserrat Light" w:hAnsi="Montserrat Light" w:cs="Arial"/>
          <w:b/>
          <w:bCs/>
          <w:sz w:val="20"/>
          <w:szCs w:val="20"/>
          <w:lang w:val="es-MX" w:eastAsia="en-US"/>
        </w:rPr>
      </w:pPr>
    </w:p>
    <w:p w14:paraId="24B4012D" w14:textId="326FA7EB" w:rsidR="0448C3EA" w:rsidRDefault="0448C3EA" w:rsidP="175D75FF">
      <w:pPr>
        <w:spacing w:after="120" w:line="276" w:lineRule="auto"/>
        <w:ind w:left="0"/>
        <w:contextualSpacing/>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Firma de Acuerdo de Confidencialidad. </w:t>
      </w:r>
    </w:p>
    <w:p w14:paraId="31D58CDC" w14:textId="08B2C2BB"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El proveedor del Servicio se compromete con el Organismo a firmar un acuerdo de confidencialidad (</w:t>
      </w:r>
      <w:r w:rsidR="51B75A81" w:rsidRPr="175D75FF">
        <w:rPr>
          <w:rFonts w:ascii="Montserrat Light" w:hAnsi="Montserrat Light" w:cs="Arial"/>
          <w:sz w:val="20"/>
          <w:szCs w:val="20"/>
          <w:lang w:val="es-MX" w:eastAsia="en-US"/>
        </w:rPr>
        <w:t>A</w:t>
      </w:r>
      <w:r w:rsidR="51B75A81" w:rsidRPr="175D75FF">
        <w:rPr>
          <w:rFonts w:ascii="Montserrat Light" w:hAnsi="Montserrat Light" w:cs="Arial"/>
          <w:b/>
          <w:bCs/>
          <w:sz w:val="20"/>
          <w:szCs w:val="20"/>
          <w:lang w:val="es-MX" w:eastAsia="en-US"/>
        </w:rPr>
        <w:t>NEXO NÚMERO TI 2 (TI DOS) ACUERDO DE CONFIDENCIALIDAD</w:t>
      </w:r>
      <w:r w:rsidR="51B75A81" w:rsidRPr="175D75FF">
        <w:rPr>
          <w:rFonts w:ascii="Montserrat Light" w:hAnsi="Montserrat Light" w:cs="Arial"/>
          <w:sz w:val="20"/>
          <w:szCs w:val="20"/>
          <w:lang w:val="es-MX" w:eastAsia="en-US"/>
        </w:rPr>
        <w:t xml:space="preserve">) </w:t>
      </w:r>
      <w:r w:rsidRPr="175D75FF">
        <w:rPr>
          <w:rFonts w:ascii="Montserrat Light" w:hAnsi="Montserrat Light" w:cs="Arial"/>
          <w:sz w:val="20"/>
          <w:szCs w:val="20"/>
          <w:lang w:val="es-MX" w:eastAsia="en-U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p>
    <w:p w14:paraId="282ABA10" w14:textId="44FC1DE2" w:rsidR="0448C3EA" w:rsidRDefault="0448C3EA" w:rsidP="175D75FF">
      <w:pPr>
        <w:spacing w:after="120" w:line="276" w:lineRule="auto"/>
        <w:ind w:left="0"/>
        <w:contextualSpacing/>
        <w:rPr>
          <w:rFonts w:ascii="Montserrat Light" w:hAnsi="Montserrat Light" w:cs="Arial"/>
          <w:b/>
          <w:bCs/>
          <w:sz w:val="20"/>
          <w:szCs w:val="20"/>
          <w:lang w:val="es-MX" w:eastAsia="en-US"/>
        </w:rPr>
      </w:pPr>
      <w:r w:rsidRPr="175D75FF">
        <w:rPr>
          <w:rFonts w:ascii="Montserrat Light" w:hAnsi="Montserrat Light" w:cs="Arial"/>
          <w:sz w:val="20"/>
          <w:szCs w:val="20"/>
          <w:lang w:val="es-MX" w:eastAsia="en-US"/>
        </w:rPr>
        <w:t xml:space="preserve"> </w:t>
      </w:r>
    </w:p>
    <w:p w14:paraId="33EFF7C7" w14:textId="37B10405" w:rsidR="0448C3EA" w:rsidRDefault="0448C3EA" w:rsidP="175D75FF">
      <w:pPr>
        <w:spacing w:after="120" w:line="276" w:lineRule="auto"/>
        <w:ind w:left="0"/>
        <w:contextualSpacing/>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Designación de contacto responsable con sus datos. </w:t>
      </w:r>
    </w:p>
    <w:p w14:paraId="094907FB" w14:textId="0D944962"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El proveedor notificará los datos de contacto de la persona responsable de establecer comunicación con el Organismo, para todo lo referente al Servicio Médico Integral (</w:t>
      </w:r>
      <w:r w:rsidR="0A1BE72B" w:rsidRPr="175D75FF">
        <w:rPr>
          <w:rFonts w:ascii="Montserrat Light" w:hAnsi="Montserrat Light" w:cs="Arial"/>
          <w:sz w:val="20"/>
          <w:szCs w:val="20"/>
          <w:lang w:val="es-MX" w:eastAsia="en-US"/>
        </w:rPr>
        <w:t>A</w:t>
      </w:r>
      <w:r w:rsidR="0A1BE72B" w:rsidRPr="175D75FF">
        <w:rPr>
          <w:rFonts w:ascii="Montserrat Light" w:hAnsi="Montserrat Light" w:cs="Arial"/>
          <w:b/>
          <w:bCs/>
          <w:sz w:val="20"/>
          <w:szCs w:val="20"/>
          <w:lang w:val="es-MX" w:eastAsia="en-US"/>
        </w:rPr>
        <w:t>NEXO NÚMERO TI 3 (TI TRES) DESIGNACIÓN DE CONTACTO RESPONSABLE)</w:t>
      </w:r>
      <w:r w:rsidRPr="175D75FF">
        <w:rPr>
          <w:rFonts w:ascii="Montserrat Light" w:hAnsi="Montserrat Light" w:cs="Arial"/>
          <w:sz w:val="20"/>
          <w:szCs w:val="20"/>
          <w:lang w:val="es-MX" w:eastAsia="en-US"/>
        </w:rPr>
        <w:t xml:space="preserve">, que podrá ser un Coordinador Clínico asignado a la partida licitada, el cual deberá portar identificación oficial, así como identificación de la empresa a la que representa y que demuestre ser a la que se ha adjudicado el contrato del Servicio Médico Integral. </w:t>
      </w:r>
    </w:p>
    <w:p w14:paraId="3A12142C" w14:textId="1E2428AC"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 xml:space="preserve"> </w:t>
      </w:r>
    </w:p>
    <w:p w14:paraId="29C93AFF" w14:textId="02CCE8CC"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 xml:space="preserve">El proveedor notificará al administrador de contrato, cualquier cambio que realice respecto al personal designado, con la finalidad de mantener actualizado el registro de contactos para cada proveedor. </w:t>
      </w:r>
    </w:p>
    <w:p w14:paraId="160DBF7C" w14:textId="393B42C7"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 xml:space="preserve"> </w:t>
      </w:r>
    </w:p>
    <w:p w14:paraId="596C6D0E" w14:textId="2024411E"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 xml:space="preserve">El proveedor, al finalizar la instalación a punto del equipo médico, conforme al calendario de despliegue proporcionado, deberá solicitar por escrito al Administrador del Contrato, </w:t>
      </w:r>
      <w:r w:rsidRPr="175D75FF">
        <w:rPr>
          <w:rFonts w:ascii="Montserrat Light" w:hAnsi="Montserrat Light" w:cs="Arial"/>
          <w:sz w:val="20"/>
          <w:szCs w:val="20"/>
          <w:lang w:val="es-MX" w:eastAsia="en-US"/>
        </w:rPr>
        <w:lastRenderedPageBreak/>
        <w:t xml:space="preserve">realizar las acciones conducentes efecto de iniciar la gestión para la elaboración del Comprobante de Cumplimiento de Instalación a Punto. </w:t>
      </w:r>
    </w:p>
    <w:p w14:paraId="64B84D6B" w14:textId="7296BC38"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 xml:space="preserve"> </w:t>
      </w:r>
    </w:p>
    <w:p w14:paraId="56F3BD0A" w14:textId="2DB34780" w:rsidR="0448C3EA" w:rsidRDefault="0448C3EA" w:rsidP="175D75FF">
      <w:pPr>
        <w:spacing w:after="120" w:line="276" w:lineRule="auto"/>
        <w:ind w:left="0"/>
        <w:contextualSpacing/>
      </w:pPr>
      <w:r w:rsidRPr="175D75FF">
        <w:rPr>
          <w:rFonts w:ascii="Montserrat Light" w:hAnsi="Montserrat Light" w:cs="Arial"/>
          <w:sz w:val="20"/>
          <w:szCs w:val="20"/>
          <w:lang w:val="es-MX" w:eastAsia="en-US"/>
        </w:rPr>
        <w:t>El Organismo, a través de la CTI, la CNPM, la CUSN, o los Ingenieros Biomédicos en las Unidades Médicas y/o los Administradores de los Contratos, se reserva el derecho de evaluar cualquiera de las Unidades Médicas incluidas en los contratos, para confirmar que la prestación del servicio, teniendo en cuenta que el incumplimiento por parte del proveedor, activará los supuestos de penas convencionales y/o deducciones establecidas en los contratos.</w:t>
      </w:r>
    </w:p>
    <w:p w14:paraId="38833AF0" w14:textId="4481CEC0" w:rsidR="175D75FF" w:rsidRDefault="175D75FF" w:rsidP="175D75FF">
      <w:pPr>
        <w:spacing w:after="120" w:line="276" w:lineRule="auto"/>
        <w:ind w:left="0"/>
        <w:contextualSpacing/>
        <w:rPr>
          <w:rFonts w:ascii="Montserrat Light" w:hAnsi="Montserrat Light" w:cs="Arial"/>
          <w:sz w:val="20"/>
          <w:szCs w:val="20"/>
          <w:lang w:val="es-MX" w:eastAsia="en-US"/>
        </w:rPr>
      </w:pPr>
    </w:p>
    <w:p w14:paraId="6419FB5C" w14:textId="77777777" w:rsidR="373FEE6C" w:rsidRDefault="373FEE6C" w:rsidP="175D75FF">
      <w:pPr>
        <w:spacing w:after="120" w:line="276" w:lineRule="auto"/>
        <w:ind w:left="0"/>
        <w:rPr>
          <w:rFonts w:ascii="Montserrat Light" w:eastAsiaTheme="minorEastAsia" w:hAnsi="Montserrat Light" w:cs="Arial"/>
          <w:b/>
          <w:bCs/>
          <w:sz w:val="20"/>
          <w:szCs w:val="20"/>
          <w:lang w:val="es-ES" w:eastAsia="en-US"/>
        </w:rPr>
      </w:pPr>
      <w:r w:rsidRPr="175D75FF">
        <w:rPr>
          <w:rFonts w:ascii="Montserrat Light" w:eastAsiaTheme="minorEastAsia" w:hAnsi="Montserrat Light" w:cs="Arial"/>
          <w:b/>
          <w:bCs/>
          <w:sz w:val="20"/>
          <w:szCs w:val="20"/>
          <w:lang w:val="es-ES" w:eastAsia="en-US"/>
        </w:rPr>
        <w:t>Solicitud de Pruebas</w:t>
      </w:r>
    </w:p>
    <w:p w14:paraId="4EEEA71A" w14:textId="244106AB" w:rsidR="373FEE6C" w:rsidRDefault="373FEE6C" w:rsidP="175D75FF">
      <w:pPr>
        <w:spacing w:after="120" w:line="276" w:lineRule="auto"/>
        <w:ind w:left="0"/>
        <w:contextualSpacing/>
        <w:rPr>
          <w:rFonts w:ascii="Montserrat Light" w:eastAsiaTheme="minorEastAsia" w:hAnsi="Montserrat Light" w:cs="Arial"/>
          <w:sz w:val="20"/>
          <w:szCs w:val="20"/>
          <w:lang w:eastAsia="en-US"/>
        </w:rPr>
      </w:pPr>
      <w:r w:rsidRPr="175D75FF">
        <w:rPr>
          <w:rFonts w:ascii="Montserrat Light" w:eastAsiaTheme="minorEastAsia" w:hAnsi="Montserrat Light" w:cs="Arial"/>
          <w:sz w:val="20"/>
          <w:szCs w:val="20"/>
          <w:lang w:eastAsia="en-US"/>
        </w:rPr>
        <w:t>El licitante adjudicado deberá solicitar por escrito al Administrador del Contrato la realización de pruebas. Una vez recibida la solicitud el administrador del contrato deberá gestionar lo conducente a efecto de solicitar a la Coordinación de Tecnologías de la Información, vía oficio, fecha para la realización de dichas pruebas</w:t>
      </w:r>
    </w:p>
    <w:p w14:paraId="0C283AA3" w14:textId="77777777" w:rsidR="175D75FF" w:rsidRDefault="175D75FF" w:rsidP="175D75FF">
      <w:pPr>
        <w:spacing w:after="120" w:line="276" w:lineRule="auto"/>
        <w:ind w:left="0"/>
        <w:contextualSpacing/>
        <w:rPr>
          <w:rFonts w:ascii="Montserrat Light" w:eastAsiaTheme="minorEastAsia" w:hAnsi="Montserrat Light" w:cs="Arial"/>
          <w:sz w:val="8"/>
          <w:szCs w:val="8"/>
          <w:lang w:eastAsia="en-US"/>
        </w:rPr>
      </w:pPr>
    </w:p>
    <w:p w14:paraId="19036F94" w14:textId="77777777" w:rsidR="373FEE6C" w:rsidRDefault="373FEE6C" w:rsidP="175D75FF">
      <w:pPr>
        <w:spacing w:after="120" w:line="276" w:lineRule="auto"/>
        <w:ind w:left="0"/>
        <w:contextualSpacing/>
        <w:rPr>
          <w:rFonts w:ascii="Montserrat Light" w:eastAsiaTheme="minorEastAsia" w:hAnsi="Montserrat Light" w:cs="Arial"/>
          <w:sz w:val="20"/>
          <w:szCs w:val="20"/>
          <w:lang w:eastAsia="en-US"/>
        </w:rPr>
      </w:pPr>
      <w:r w:rsidRPr="175D75FF">
        <w:rPr>
          <w:rFonts w:ascii="Montserrat Light" w:eastAsiaTheme="minorEastAsia" w:hAnsi="Montserrat Light" w:cs="Arial"/>
          <w:sz w:val="20"/>
          <w:szCs w:val="20"/>
          <w:lang w:eastAsia="en-US"/>
        </w:rPr>
        <w:t>Todos los documentos relativos a:</w:t>
      </w:r>
    </w:p>
    <w:p w14:paraId="46CD02F6" w14:textId="77777777" w:rsidR="175D75FF" w:rsidRDefault="175D75FF" w:rsidP="175D75FF">
      <w:pPr>
        <w:spacing w:after="120" w:line="276" w:lineRule="auto"/>
        <w:ind w:left="0"/>
        <w:contextualSpacing/>
        <w:rPr>
          <w:rFonts w:ascii="Montserrat Light" w:eastAsiaTheme="minorEastAsia" w:hAnsi="Montserrat Light" w:cs="Arial"/>
          <w:sz w:val="20"/>
          <w:szCs w:val="20"/>
          <w:lang w:eastAsia="en-US"/>
        </w:rPr>
      </w:pPr>
    </w:p>
    <w:p w14:paraId="091224C3" w14:textId="77777777" w:rsidR="373FEE6C" w:rsidRDefault="373FEE6C" w:rsidP="175D75FF">
      <w:pPr>
        <w:spacing w:after="120" w:line="276" w:lineRule="auto"/>
        <w:ind w:left="0"/>
        <w:contextualSpacing/>
        <w:rPr>
          <w:rFonts w:ascii="Montserrat Light" w:eastAsiaTheme="minorEastAsia" w:hAnsi="Montserrat Light" w:cs="Arial"/>
          <w:sz w:val="20"/>
          <w:szCs w:val="20"/>
          <w:lang w:eastAsia="en-US"/>
        </w:rPr>
      </w:pPr>
      <w:r w:rsidRPr="175D75FF">
        <w:rPr>
          <w:rFonts w:ascii="Montserrat Light" w:eastAsiaTheme="minorEastAsia" w:hAnsi="Montserrat Light" w:cs="Arial"/>
          <w:sz w:val="20"/>
          <w:szCs w:val="20"/>
          <w:lang w:eastAsia="en-US"/>
        </w:rPr>
        <w:t>Firma de Acuerdo de Confidencialidad, Designación de contacto responsable con sus datos y Solicitud de Pruebas deberán entregarse mediante un escrito libre en hoja membretada de la empresa licitante, debidamente firmada por el representante legal con facultades de administración o de dominio, en las instalaciones del Administrador del Contrato.</w:t>
      </w:r>
    </w:p>
    <w:p w14:paraId="40690F33" w14:textId="77777777" w:rsidR="175D75FF" w:rsidRDefault="175D75FF" w:rsidP="175D75FF">
      <w:pPr>
        <w:spacing w:after="120" w:line="276" w:lineRule="auto"/>
        <w:ind w:left="0"/>
        <w:contextualSpacing/>
        <w:rPr>
          <w:rFonts w:ascii="Montserrat Light" w:eastAsiaTheme="minorEastAsia" w:hAnsi="Montserrat Light" w:cs="Arial"/>
          <w:sz w:val="20"/>
          <w:szCs w:val="20"/>
          <w:lang w:eastAsia="en-US"/>
        </w:rPr>
      </w:pPr>
    </w:p>
    <w:p w14:paraId="20BC96FC" w14:textId="77777777" w:rsidR="373FEE6C" w:rsidRDefault="373FEE6C" w:rsidP="175D75FF">
      <w:pPr>
        <w:spacing w:after="120" w:line="276" w:lineRule="auto"/>
        <w:ind w:left="0"/>
        <w:contextualSpacing/>
        <w:rPr>
          <w:rFonts w:ascii="Montserrat Light" w:eastAsiaTheme="minorEastAsia" w:hAnsi="Montserrat Light" w:cs="Arial"/>
          <w:sz w:val="20"/>
          <w:szCs w:val="20"/>
          <w:lang w:eastAsia="en-US"/>
        </w:rPr>
      </w:pPr>
      <w:r w:rsidRPr="175D75FF">
        <w:rPr>
          <w:rFonts w:ascii="Montserrat Light" w:eastAsiaTheme="minorEastAsia" w:hAnsi="Montserrat Light" w:cs="Arial"/>
          <w:sz w:val="20"/>
          <w:szCs w:val="20"/>
          <w:lang w:eastAsia="en-US"/>
        </w:rPr>
        <w:t xml:space="preserve">Todas las gestiones relacionadas con el Sistema de Información se realizarán en las oficinas del Administrador del Contrato, a efecto de que instruya a quien corresponda, para que sea solicitado lo conducente ante la Coordinación de Tecnologías de la Información, o donde el </w:t>
      </w:r>
      <w:r w:rsidRPr="175D75FF">
        <w:rPr>
          <w:rFonts w:ascii="Montserrat Light" w:hAnsi="Montserrat Light" w:cstheme="minorBidi"/>
          <w:sz w:val="20"/>
          <w:szCs w:val="20"/>
          <w:lang w:eastAsia="en-US"/>
        </w:rPr>
        <w:t>Organismo</w:t>
      </w:r>
      <w:r w:rsidRPr="175D75FF">
        <w:rPr>
          <w:rFonts w:ascii="Montserrat Light" w:eastAsiaTheme="minorEastAsia" w:hAnsi="Montserrat Light" w:cs="Arial"/>
          <w:sz w:val="20"/>
          <w:szCs w:val="20"/>
          <w:lang w:eastAsia="en-US"/>
        </w:rPr>
        <w:t xml:space="preserve"> designe.</w:t>
      </w:r>
    </w:p>
    <w:p w14:paraId="7EF2DA2D" w14:textId="77777777" w:rsidR="175D75FF" w:rsidRDefault="175D75FF" w:rsidP="175D75FF">
      <w:pPr>
        <w:spacing w:after="120" w:line="276" w:lineRule="auto"/>
        <w:ind w:left="142"/>
        <w:contextualSpacing/>
        <w:rPr>
          <w:rFonts w:ascii="Montserrat Light" w:eastAsiaTheme="minorEastAsia" w:hAnsi="Montserrat Light" w:cs="Arial"/>
          <w:b/>
          <w:bCs/>
          <w:sz w:val="20"/>
          <w:szCs w:val="20"/>
          <w:lang w:eastAsia="en-US"/>
        </w:rPr>
      </w:pPr>
    </w:p>
    <w:p w14:paraId="2F30C547" w14:textId="77777777" w:rsidR="373FEE6C" w:rsidRDefault="373FEE6C" w:rsidP="175D75FF">
      <w:pPr>
        <w:spacing w:after="120" w:line="276" w:lineRule="auto"/>
        <w:ind w:left="0"/>
        <w:contextualSpacing/>
        <w:rPr>
          <w:rFonts w:ascii="Montserrat Light" w:eastAsiaTheme="minorEastAsia" w:hAnsi="Montserrat Light" w:cs="Arial"/>
          <w:b/>
          <w:bCs/>
          <w:sz w:val="20"/>
          <w:szCs w:val="20"/>
          <w:lang w:eastAsia="en-US"/>
        </w:rPr>
      </w:pPr>
      <w:r w:rsidRPr="175D75FF">
        <w:rPr>
          <w:rFonts w:ascii="Montserrat Light" w:eastAsiaTheme="minorEastAsia" w:hAnsi="Montserrat Light" w:cs="Arial"/>
          <w:b/>
          <w:bCs/>
          <w:sz w:val="20"/>
          <w:szCs w:val="20"/>
          <w:lang w:eastAsia="en-US"/>
        </w:rPr>
        <w:t>Pruebas de Funcionalidad</w:t>
      </w:r>
    </w:p>
    <w:p w14:paraId="071A0F8B" w14:textId="77777777" w:rsidR="175D75FF" w:rsidRDefault="175D75FF" w:rsidP="175D75FF">
      <w:pPr>
        <w:spacing w:after="120" w:line="276" w:lineRule="auto"/>
        <w:ind w:left="0"/>
        <w:contextualSpacing/>
        <w:rPr>
          <w:rFonts w:ascii="Montserrat Light" w:eastAsiaTheme="minorEastAsia" w:hAnsi="Montserrat Light" w:cs="Arial"/>
          <w:sz w:val="20"/>
          <w:szCs w:val="20"/>
          <w:lang w:eastAsia="en-US"/>
        </w:rPr>
      </w:pPr>
    </w:p>
    <w:p w14:paraId="1F693C28" w14:textId="532AB613" w:rsidR="373FEE6C" w:rsidRDefault="373FEE6C" w:rsidP="175D75FF">
      <w:pPr>
        <w:spacing w:after="120" w:line="276" w:lineRule="auto"/>
        <w:ind w:left="0"/>
        <w:contextualSpacing/>
        <w:rPr>
          <w:rFonts w:ascii="Montserrat Light" w:eastAsiaTheme="minorEastAsia" w:hAnsi="Montserrat Light" w:cs="Arial"/>
          <w:sz w:val="20"/>
          <w:szCs w:val="20"/>
          <w:lang w:val="es-ES" w:eastAsia="en-US"/>
        </w:rPr>
      </w:pPr>
      <w:r w:rsidRPr="175D75FF">
        <w:rPr>
          <w:rFonts w:ascii="Montserrat Light" w:eastAsiaTheme="minorEastAsia" w:hAnsi="Montserrat Light" w:cs="Arial"/>
          <w:sz w:val="20"/>
          <w:szCs w:val="20"/>
          <w:lang w:val="es-ES" w:eastAsia="en-US"/>
        </w:rPr>
        <w:t xml:space="preserve">Para solicitar las pruebas de funcionalidad se deberá requisitar el </w:t>
      </w:r>
      <w:r w:rsidRPr="175D75FF">
        <w:rPr>
          <w:rFonts w:ascii="Montserrat Light" w:eastAsiaTheme="minorEastAsia" w:hAnsi="Montserrat Light" w:cs="Arial"/>
          <w:b/>
          <w:bCs/>
          <w:sz w:val="20"/>
          <w:szCs w:val="20"/>
          <w:lang w:val="es-ES" w:eastAsia="en-US"/>
        </w:rPr>
        <w:t>ANEXO NÚMERO TI 4 (TI CUATRO) SOLICITUD DE PRUEBAS DE FUNCIONALIDAD</w:t>
      </w:r>
      <w:r w:rsidRPr="175D75FF">
        <w:rPr>
          <w:rFonts w:ascii="Montserrat Light" w:eastAsiaTheme="minorEastAsia" w:hAnsi="Montserrat Light" w:cs="Arial"/>
          <w:sz w:val="20"/>
          <w:szCs w:val="20"/>
          <w:lang w:val="es-ES" w:eastAsia="en-US"/>
        </w:rPr>
        <w:t>.</w:t>
      </w:r>
    </w:p>
    <w:p w14:paraId="34E836C4" w14:textId="77777777" w:rsidR="175D75FF" w:rsidRDefault="175D75FF" w:rsidP="175D75FF">
      <w:pPr>
        <w:spacing w:after="120" w:line="276" w:lineRule="auto"/>
        <w:ind w:left="0"/>
        <w:contextualSpacing/>
        <w:rPr>
          <w:rFonts w:ascii="Montserrat Light" w:eastAsiaTheme="minorEastAsia" w:hAnsi="Montserrat Light" w:cs="Arial"/>
          <w:sz w:val="20"/>
          <w:szCs w:val="20"/>
          <w:lang w:eastAsia="en-US"/>
        </w:rPr>
      </w:pPr>
    </w:p>
    <w:p w14:paraId="3B896503" w14:textId="77777777" w:rsidR="373FEE6C" w:rsidRDefault="373FEE6C" w:rsidP="175D75FF">
      <w:pPr>
        <w:spacing w:after="120" w:line="276" w:lineRule="auto"/>
        <w:ind w:left="0"/>
        <w:contextualSpacing/>
        <w:rPr>
          <w:rFonts w:ascii="Montserrat Light" w:eastAsiaTheme="minorEastAsia" w:hAnsi="Montserrat Light" w:cs="Arial"/>
          <w:sz w:val="20"/>
          <w:szCs w:val="20"/>
          <w:lang w:eastAsia="en-US"/>
        </w:rPr>
      </w:pPr>
      <w:r w:rsidRPr="175D75FF">
        <w:rPr>
          <w:rFonts w:ascii="Montserrat Light" w:eastAsiaTheme="minorEastAsia" w:hAnsi="Montserrat Light" w:cs="Arial"/>
          <w:sz w:val="20"/>
          <w:szCs w:val="20"/>
          <w:lang w:eastAsia="en-US"/>
        </w:rPr>
        <w:t xml:space="preserve">Cada intento es considerado como la visita a las instalaciones que designe el </w:t>
      </w:r>
      <w:r w:rsidRPr="175D75FF">
        <w:rPr>
          <w:rFonts w:ascii="Montserrat Light" w:hAnsi="Montserrat Light" w:cstheme="minorBidi"/>
          <w:sz w:val="20"/>
          <w:szCs w:val="20"/>
          <w:lang w:eastAsia="en-US"/>
        </w:rPr>
        <w:t>Organismo</w:t>
      </w:r>
      <w:r w:rsidRPr="175D75FF">
        <w:rPr>
          <w:rFonts w:ascii="Montserrat Light" w:eastAsiaTheme="minorEastAsia" w:hAnsi="Montserrat Light" w:cs="Arial"/>
          <w:sz w:val="20"/>
          <w:szCs w:val="20"/>
          <w:lang w:eastAsia="en-US"/>
        </w:rPr>
        <w:t xml:space="preserve"> a través del Administrador del Contrato, la cual tendrá una duración de máximo 4 horas.</w:t>
      </w:r>
    </w:p>
    <w:p w14:paraId="3C0F0A1A" w14:textId="55FF8D57" w:rsidR="175D75FF" w:rsidRDefault="175D75FF" w:rsidP="175D75FF">
      <w:pPr>
        <w:spacing w:after="120" w:line="276" w:lineRule="auto"/>
        <w:ind w:left="0"/>
        <w:contextualSpacing/>
        <w:rPr>
          <w:rFonts w:ascii="Montserrat Light" w:hAnsi="Montserrat Light" w:cs="Arial"/>
          <w:sz w:val="20"/>
          <w:szCs w:val="20"/>
          <w:lang w:val="es-MX" w:eastAsia="en-US"/>
        </w:rPr>
      </w:pPr>
    </w:p>
    <w:p w14:paraId="5FFA691F" w14:textId="58DEB9CD" w:rsidR="373FEE6C" w:rsidRDefault="373FEE6C" w:rsidP="175D75FF">
      <w:pPr>
        <w:spacing w:after="120"/>
        <w:ind w:left="0"/>
        <w:rPr>
          <w:rFonts w:ascii="Montserrat Light" w:hAnsi="Montserrat Light" w:cs="Arial"/>
          <w:b/>
          <w:bCs/>
          <w:sz w:val="20"/>
          <w:szCs w:val="20"/>
          <w:lang w:val="es-ES" w:eastAsia="en-US"/>
        </w:rPr>
      </w:pPr>
      <w:r w:rsidRPr="175D75FF">
        <w:rPr>
          <w:rFonts w:ascii="Montserrat Light" w:hAnsi="Montserrat Light" w:cs="Arial"/>
          <w:b/>
          <w:bCs/>
          <w:sz w:val="20"/>
          <w:szCs w:val="20"/>
          <w:lang w:val="es-ES" w:eastAsia="en-US"/>
        </w:rPr>
        <w:t>Registro de Entregas.</w:t>
      </w:r>
    </w:p>
    <w:p w14:paraId="05C73D93" w14:textId="2C7B6FDB" w:rsidR="373FEE6C" w:rsidRDefault="373FEE6C" w:rsidP="175D75FF">
      <w:pPr>
        <w:spacing w:after="120"/>
        <w:ind w:left="0"/>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El Licitante adjudicado deberá generar un reporte de entregas conforme al</w:t>
      </w:r>
      <w:r w:rsidRPr="175D75FF">
        <w:rPr>
          <w:rFonts w:ascii="Montserrat Light" w:hAnsi="Montserrat Light" w:cs="Arial"/>
          <w:b/>
          <w:bCs/>
          <w:sz w:val="20"/>
          <w:szCs w:val="20"/>
          <w:lang w:val="es-MX" w:eastAsia="en-US"/>
        </w:rPr>
        <w:t xml:space="preserve"> </w:t>
      </w:r>
      <w:r w:rsidRPr="175D75FF">
        <w:rPr>
          <w:rFonts w:ascii="Montserrat Light" w:hAnsi="Montserrat Light" w:cs="Arial"/>
          <w:b/>
          <w:bCs/>
          <w:sz w:val="18"/>
          <w:szCs w:val="18"/>
          <w:lang w:val="es-ES" w:eastAsia="en-US"/>
        </w:rPr>
        <w:t>ANEXO NÚMERO TI 1 (TI UNO) “</w:t>
      </w:r>
      <w:r w:rsidRPr="175D75FF">
        <w:rPr>
          <w:rFonts w:ascii="Montserrat Light" w:hAnsi="Montserrat Light" w:cs="Arial"/>
          <w:sz w:val="18"/>
          <w:szCs w:val="18"/>
          <w:lang w:val="es-ES" w:eastAsia="en-US"/>
        </w:rPr>
        <w:t>REQUERIMIENTOS DEL REPORTE A GENERAR DEL SERVICIO DE DPA POR EL PRESTADOR DEL SERVICIO, PARA EL REGISTRO DE ENTREGAS</w:t>
      </w:r>
      <w:r w:rsidRPr="175D75FF">
        <w:rPr>
          <w:rFonts w:ascii="Montserrat Light" w:hAnsi="Montserrat Light" w:cs="Arial"/>
          <w:sz w:val="20"/>
          <w:szCs w:val="20"/>
          <w:lang w:val="es-MX" w:eastAsia="en-US"/>
        </w:rPr>
        <w:t>” realizadas a Pacientes autorizados, para el pago de las mismas.</w:t>
      </w:r>
    </w:p>
    <w:p w14:paraId="0D3739BA" w14:textId="6082E2AE" w:rsidR="175D75FF" w:rsidRDefault="175D75FF" w:rsidP="175D75FF">
      <w:pPr>
        <w:spacing w:after="120" w:line="276" w:lineRule="auto"/>
        <w:ind w:left="0"/>
        <w:contextualSpacing/>
        <w:rPr>
          <w:rFonts w:ascii="Montserrat Light" w:hAnsi="Montserrat Light" w:cs="Arial"/>
          <w:sz w:val="20"/>
          <w:szCs w:val="20"/>
          <w:lang w:val="es-MX" w:eastAsia="en-US"/>
        </w:rPr>
      </w:pPr>
    </w:p>
    <w:p w14:paraId="318F5BE0" w14:textId="77777777" w:rsidR="00B53B28" w:rsidRDefault="00B53B28" w:rsidP="00D743B3">
      <w:pPr>
        <w:spacing w:line="276" w:lineRule="auto"/>
        <w:ind w:left="0"/>
        <w:rPr>
          <w:rFonts w:ascii="Montserrat Light" w:eastAsia="MS Mincho" w:hAnsi="Montserrat Light" w:cs="Arial"/>
          <w:b/>
          <w:sz w:val="20"/>
          <w:szCs w:val="20"/>
          <w:lang w:eastAsia="en-US"/>
        </w:rPr>
      </w:pPr>
    </w:p>
    <w:p w14:paraId="18251CA6" w14:textId="17C2E146" w:rsidR="3B9DC5D6" w:rsidRDefault="3B9DC5D6" w:rsidP="175D75FF">
      <w:pPr>
        <w:pStyle w:val="Ttulo1"/>
        <w:spacing w:before="0"/>
        <w:ind w:left="0"/>
        <w:rPr>
          <w:rStyle w:val="eop"/>
          <w:rFonts w:ascii="Montserrat Light" w:eastAsiaTheme="majorEastAsia" w:hAnsi="Montserrat Light" w:cs="Segoe UI"/>
          <w:b w:val="0"/>
          <w:color w:val="auto"/>
          <w:sz w:val="20"/>
          <w:szCs w:val="20"/>
        </w:rPr>
      </w:pPr>
      <w:bookmarkStart w:id="6" w:name="_Toc177658437"/>
      <w:r w:rsidRPr="175D75FF">
        <w:rPr>
          <w:rStyle w:val="normaltextrun"/>
          <w:rFonts w:ascii="Montserrat Light" w:eastAsiaTheme="majorEastAsia" w:hAnsi="Montserrat Light" w:cs="Segoe UI"/>
          <w:color w:val="auto"/>
          <w:sz w:val="20"/>
          <w:szCs w:val="20"/>
        </w:rPr>
        <w:lastRenderedPageBreak/>
        <w:t>d</w:t>
      </w:r>
      <w:r w:rsidR="009A19B9" w:rsidRPr="175D75FF">
        <w:rPr>
          <w:rStyle w:val="normaltextrun"/>
          <w:rFonts w:ascii="Montserrat Light" w:eastAsiaTheme="majorEastAsia" w:hAnsi="Montserrat Light" w:cs="Segoe UI"/>
          <w:color w:val="auto"/>
          <w:sz w:val="20"/>
          <w:szCs w:val="20"/>
        </w:rPr>
        <w:t xml:space="preserve">) </w:t>
      </w:r>
      <w:bookmarkEnd w:id="6"/>
      <w:r w:rsidR="26143D16" w:rsidRPr="175D75FF">
        <w:rPr>
          <w:rStyle w:val="normaltextrun"/>
          <w:rFonts w:ascii="Montserrat Light" w:eastAsiaTheme="majorEastAsia" w:hAnsi="Montserrat Light" w:cs="Segoe UI"/>
          <w:color w:val="auto"/>
          <w:sz w:val="20"/>
          <w:szCs w:val="20"/>
        </w:rPr>
        <w:t>Proceso de entrega de bienes, de instalación de equipos o toda actividad que se requiera realizar, previo al inicio del contrato que deberá realizar el proveedor adjudicado.</w:t>
      </w:r>
    </w:p>
    <w:p w14:paraId="738AD159" w14:textId="77777777" w:rsidR="00AE5237" w:rsidRDefault="00AE5237" w:rsidP="007B4343">
      <w:pPr>
        <w:spacing w:after="120"/>
        <w:ind w:left="0"/>
        <w:rPr>
          <w:rFonts w:ascii="Montserrat Light" w:hAnsi="Montserrat Light" w:cs="Arial"/>
          <w:b/>
          <w:bCs/>
          <w:sz w:val="20"/>
          <w:szCs w:val="20"/>
          <w:lang w:val="es-ES" w:eastAsia="en-US"/>
        </w:rPr>
      </w:pPr>
    </w:p>
    <w:p w14:paraId="5AB1A16E" w14:textId="6A366D26" w:rsidR="007B4343" w:rsidRPr="00C87491" w:rsidRDefault="008C24E4" w:rsidP="00250139">
      <w:pPr>
        <w:spacing w:after="120"/>
        <w:ind w:left="0"/>
        <w:rPr>
          <w:rFonts w:ascii="Montserrat Light" w:hAnsi="Montserrat Light" w:cs="Arial"/>
          <w:b/>
          <w:bCs/>
          <w:sz w:val="20"/>
          <w:szCs w:val="20"/>
          <w:lang w:val="es-ES" w:eastAsia="en-US"/>
        </w:rPr>
      </w:pPr>
      <w:r w:rsidRPr="008C24E4">
        <w:rPr>
          <w:rFonts w:ascii="Montserrat Light" w:hAnsi="Montserrat Light" w:cs="Arial"/>
          <w:sz w:val="20"/>
          <w:szCs w:val="20"/>
          <w:lang w:val="es-ES" w:eastAsia="en-US"/>
        </w:rPr>
        <w:t xml:space="preserve">El prestador del servicio deberá designar mediante el </w:t>
      </w:r>
      <w:r w:rsidRPr="008C24E4">
        <w:rPr>
          <w:rFonts w:ascii="Montserrat Light" w:hAnsi="Montserrat Light" w:cs="Arial"/>
          <w:b/>
          <w:bCs/>
          <w:sz w:val="20"/>
          <w:szCs w:val="20"/>
          <w:lang w:val="es-ES" w:eastAsia="en-US"/>
        </w:rPr>
        <w:t>ANEXO NÚMERO TI 3 (TI TRES) DESIGNACIÓN DE CONTACTO RESPONSABLE</w:t>
      </w:r>
      <w:r w:rsidRPr="008C24E4">
        <w:rPr>
          <w:rFonts w:ascii="Montserrat Light" w:hAnsi="Montserrat Light" w:cs="Arial"/>
          <w:sz w:val="20"/>
          <w:szCs w:val="20"/>
          <w:lang w:val="es-ES" w:eastAsia="en-US"/>
        </w:rPr>
        <w:t xml:space="preserve">, </w:t>
      </w:r>
      <w:r>
        <w:rPr>
          <w:rFonts w:ascii="Montserrat Light" w:hAnsi="Montserrat Light" w:cs="Arial"/>
          <w:sz w:val="20"/>
          <w:szCs w:val="20"/>
          <w:lang w:val="es-ES" w:eastAsia="en-US"/>
        </w:rPr>
        <w:t>un contacto que mantendrá comunicación constante con el Organismo.</w:t>
      </w:r>
    </w:p>
    <w:p w14:paraId="318926B5" w14:textId="49156B89" w:rsidR="005A18B2" w:rsidRDefault="171173FE" w:rsidP="175D75FF">
      <w:pPr>
        <w:pStyle w:val="Ttulo1"/>
        <w:spacing w:before="0"/>
        <w:ind w:left="0"/>
        <w:rPr>
          <w:rStyle w:val="normaltextrun"/>
          <w:rFonts w:ascii="Montserrat Light" w:eastAsiaTheme="majorEastAsia" w:hAnsi="Montserrat Light" w:cs="Segoe UI"/>
          <w:color w:val="auto"/>
          <w:sz w:val="20"/>
          <w:szCs w:val="20"/>
        </w:rPr>
      </w:pPr>
      <w:bookmarkStart w:id="7" w:name="_Toc177658438"/>
      <w:r w:rsidRPr="175D75FF">
        <w:rPr>
          <w:rStyle w:val="normaltextrun"/>
          <w:rFonts w:ascii="Montserrat Light" w:eastAsiaTheme="majorEastAsia" w:hAnsi="Montserrat Light" w:cs="Segoe UI"/>
          <w:color w:val="auto"/>
          <w:sz w:val="20"/>
          <w:szCs w:val="20"/>
          <w:lang w:val="es-ES"/>
        </w:rPr>
        <w:t>e</w:t>
      </w:r>
      <w:r w:rsidR="005A18B2" w:rsidRPr="175D75FF">
        <w:rPr>
          <w:rStyle w:val="normaltextrun"/>
          <w:rFonts w:ascii="Montserrat Light" w:eastAsiaTheme="majorEastAsia" w:hAnsi="Montserrat Light" w:cs="Segoe UI"/>
          <w:color w:val="auto"/>
          <w:sz w:val="20"/>
          <w:szCs w:val="20"/>
          <w:lang w:val="es-ES"/>
        </w:rPr>
        <w:t xml:space="preserve">) </w:t>
      </w:r>
      <w:bookmarkEnd w:id="7"/>
      <w:r w:rsidR="60244E2F" w:rsidRPr="175D75FF">
        <w:rPr>
          <w:rStyle w:val="normaltextrun"/>
          <w:rFonts w:ascii="Montserrat Light" w:eastAsiaTheme="majorEastAsia" w:hAnsi="Montserrat Light" w:cs="Segoe UI"/>
          <w:color w:val="auto"/>
          <w:sz w:val="20"/>
          <w:szCs w:val="20"/>
          <w:lang w:val="es-ES"/>
        </w:rPr>
        <w:t xml:space="preserve">Formatos anexos mediante los cuales se realizará la entrega-recepción, seguimiento, validación y aquellas funciones que se consideren necesarias para la correcta administración del servicio, arrendamiento o entrega de bienes.  </w:t>
      </w:r>
    </w:p>
    <w:p w14:paraId="2446628F" w14:textId="77777777" w:rsidR="009F0747" w:rsidRPr="009F0747" w:rsidRDefault="009F0747" w:rsidP="009F074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28"/>
      </w:tblGrid>
      <w:tr w:rsidR="00AF22C2" w:rsidRPr="00AF22C2" w14:paraId="6534FC9D" w14:textId="77777777" w:rsidTr="00B07345">
        <w:trPr>
          <w:trHeight w:val="20"/>
          <w:tblHeader/>
          <w:jc w:val="center"/>
        </w:trPr>
        <w:tc>
          <w:tcPr>
            <w:tcW w:w="5000" w:type="pct"/>
            <w:shd w:val="clear" w:color="auto" w:fill="A6A6A6" w:themeFill="background1" w:themeFillShade="A6"/>
            <w:vAlign w:val="center"/>
            <w:hideMark/>
          </w:tcPr>
          <w:p w14:paraId="360E7F43" w14:textId="555EC6D8" w:rsidR="00AF22C2" w:rsidRPr="00AF22C2" w:rsidRDefault="00AF22C2" w:rsidP="00AF22C2">
            <w:pPr>
              <w:ind w:left="0"/>
              <w:contextualSpacing/>
              <w:jc w:val="center"/>
              <w:rPr>
                <w:rFonts w:ascii="Montserrat Light" w:hAnsi="Montserrat Light" w:cs="Arial"/>
                <w:b/>
                <w:bCs/>
                <w:sz w:val="18"/>
                <w:szCs w:val="18"/>
                <w:lang w:val="es-MX" w:eastAsia="en-US"/>
              </w:rPr>
            </w:pPr>
            <w:bookmarkStart w:id="8" w:name="_Toc336900099"/>
            <w:r w:rsidRPr="00AF22C2">
              <w:rPr>
                <w:rFonts w:ascii="Montserrat Light" w:hAnsi="Montserrat Light" w:cs="Arial"/>
                <w:b/>
                <w:bCs/>
                <w:sz w:val="18"/>
                <w:szCs w:val="18"/>
                <w:lang w:val="es-MX" w:eastAsia="en-US"/>
              </w:rPr>
              <w:t>ANEXOS</w:t>
            </w:r>
            <w:bookmarkEnd w:id="8"/>
          </w:p>
        </w:tc>
      </w:tr>
      <w:tr w:rsidR="00AF22C2" w:rsidRPr="00AF22C2" w14:paraId="774DD368" w14:textId="77777777" w:rsidTr="00B07345">
        <w:trPr>
          <w:trHeight w:val="20"/>
          <w:jc w:val="center"/>
        </w:trPr>
        <w:tc>
          <w:tcPr>
            <w:tcW w:w="5000" w:type="pct"/>
            <w:shd w:val="clear" w:color="auto" w:fill="auto"/>
            <w:vAlign w:val="center"/>
            <w:hideMark/>
          </w:tcPr>
          <w:p w14:paraId="3CCBF39E" w14:textId="6C733298" w:rsidR="00AF22C2" w:rsidRPr="00AF22C2" w:rsidRDefault="00B0264D" w:rsidP="00AF22C2">
            <w:pPr>
              <w:ind w:left="0"/>
              <w:rPr>
                <w:rFonts w:ascii="Montserrat Light" w:hAnsi="Montserrat Light" w:cs="Arial"/>
                <w:sz w:val="18"/>
                <w:szCs w:val="18"/>
                <w:lang w:val="es-MX" w:eastAsia="en-US"/>
              </w:rPr>
            </w:pPr>
            <w:r w:rsidRPr="00B0264D">
              <w:rPr>
                <w:rFonts w:ascii="Montserrat Light" w:hAnsi="Montserrat Light" w:cs="Arial"/>
                <w:b/>
                <w:sz w:val="18"/>
                <w:szCs w:val="18"/>
                <w:lang w:val="es-MX" w:eastAsia="en-US"/>
              </w:rPr>
              <w:t xml:space="preserve">ANEXO T.1 (T.UNO) </w:t>
            </w:r>
            <w:r w:rsidRPr="00B0264D">
              <w:rPr>
                <w:rFonts w:ascii="Montserrat Light" w:hAnsi="Montserrat Light" w:cs="Arial"/>
                <w:bCs/>
                <w:sz w:val="18"/>
                <w:szCs w:val="18"/>
                <w:lang w:val="es-MX" w:eastAsia="en-US"/>
              </w:rPr>
              <w:t>REQUERIMIENTOS DE LAS UNIDADES MÉDICAS</w:t>
            </w:r>
            <w:r w:rsidR="009D0F8A">
              <w:rPr>
                <w:rFonts w:ascii="Montserrat Light" w:hAnsi="Montserrat Light" w:cs="Arial"/>
                <w:bCs/>
                <w:sz w:val="18"/>
                <w:szCs w:val="18"/>
                <w:lang w:val="es-MX" w:eastAsia="en-US"/>
              </w:rPr>
              <w:t xml:space="preserve"> </w:t>
            </w:r>
            <w:r w:rsidR="009D0F8A" w:rsidRPr="009D0F8A">
              <w:rPr>
                <w:rFonts w:ascii="Montserrat Light" w:eastAsia="MS Mincho" w:hAnsi="Montserrat Light" w:cs="Arial"/>
                <w:sz w:val="20"/>
                <w:szCs w:val="20"/>
                <w:lang w:val="es-ES" w:eastAsia="en-US"/>
              </w:rPr>
              <w:t>Y PRESTADOR DEL SERVICIO DE BOLSAS PARA DPA 2025</w:t>
            </w:r>
          </w:p>
        </w:tc>
      </w:tr>
      <w:tr w:rsidR="00AF22C2" w:rsidRPr="00AF22C2" w14:paraId="3CAC0E4D" w14:textId="77777777" w:rsidTr="00B07345">
        <w:trPr>
          <w:trHeight w:val="20"/>
          <w:jc w:val="center"/>
        </w:trPr>
        <w:tc>
          <w:tcPr>
            <w:tcW w:w="5000" w:type="pct"/>
            <w:shd w:val="clear" w:color="auto" w:fill="auto"/>
            <w:vAlign w:val="center"/>
          </w:tcPr>
          <w:p w14:paraId="7FB422E8"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T.2 ( DOS) </w:t>
            </w:r>
            <w:r w:rsidRPr="00AF22C2">
              <w:rPr>
                <w:rFonts w:ascii="Montserrat Light" w:hAnsi="Montserrat Light" w:cs="Arial"/>
                <w:sz w:val="18"/>
                <w:szCs w:val="18"/>
                <w:lang w:val="es-MX" w:eastAsia="en-US"/>
              </w:rPr>
              <w:t>DIRECTORIO DE UNIDADES MÉDICAS DPA</w:t>
            </w:r>
          </w:p>
        </w:tc>
      </w:tr>
      <w:tr w:rsidR="00AF22C2" w:rsidRPr="00AF22C2" w14:paraId="2A978FB9" w14:textId="77777777" w:rsidTr="00B07345">
        <w:trPr>
          <w:trHeight w:val="20"/>
          <w:jc w:val="center"/>
        </w:trPr>
        <w:tc>
          <w:tcPr>
            <w:tcW w:w="5000" w:type="pct"/>
            <w:shd w:val="clear" w:color="auto" w:fill="auto"/>
            <w:vAlign w:val="center"/>
            <w:hideMark/>
          </w:tcPr>
          <w:p w14:paraId="2FAD68BB" w14:textId="77777777" w:rsidR="00AF22C2" w:rsidRPr="00AF22C2" w:rsidRDefault="00AF22C2" w:rsidP="00AF22C2">
            <w:pPr>
              <w:ind w:left="0"/>
              <w:rPr>
                <w:rFonts w:ascii="Montserrat Light" w:hAnsi="Montserrat Light" w:cs="Arial"/>
                <w:sz w:val="18"/>
                <w:szCs w:val="18"/>
                <w:lang w:val="es-MX" w:eastAsia="en-US"/>
              </w:rPr>
            </w:pPr>
            <w:r w:rsidRPr="00AF22C2">
              <w:rPr>
                <w:rFonts w:ascii="Montserrat Light" w:hAnsi="Montserrat Light" w:cs="Arial"/>
                <w:b/>
                <w:sz w:val="18"/>
                <w:szCs w:val="18"/>
                <w:lang w:val="es-MX" w:eastAsia="en-US"/>
              </w:rPr>
              <w:t>ANEXO T.3 (T. TRES)</w:t>
            </w:r>
            <w:r w:rsidRPr="00AF22C2">
              <w:rPr>
                <w:rFonts w:ascii="Montserrat Light" w:hAnsi="Montserrat Light" w:cs="Arial"/>
                <w:sz w:val="18"/>
                <w:szCs w:val="18"/>
                <w:lang w:val="es-MX" w:eastAsia="en-US"/>
              </w:rPr>
              <w:t xml:space="preserve"> PROGRAMA DE SUPERVISIÓN</w:t>
            </w:r>
          </w:p>
        </w:tc>
      </w:tr>
      <w:tr w:rsidR="00AF22C2" w:rsidRPr="00AF22C2" w14:paraId="0233AE70" w14:textId="77777777" w:rsidTr="00B07345">
        <w:trPr>
          <w:trHeight w:val="20"/>
          <w:jc w:val="center"/>
        </w:trPr>
        <w:tc>
          <w:tcPr>
            <w:tcW w:w="5000" w:type="pct"/>
            <w:shd w:val="clear" w:color="auto" w:fill="auto"/>
            <w:vAlign w:val="center"/>
            <w:hideMark/>
          </w:tcPr>
          <w:p w14:paraId="1371721E" w14:textId="5C5AEB9C" w:rsidR="00AF22C2" w:rsidRPr="00AF22C2" w:rsidRDefault="00AF22C2" w:rsidP="00AF22C2">
            <w:pPr>
              <w:ind w:left="0"/>
              <w:rPr>
                <w:rFonts w:ascii="Montserrat Light" w:hAnsi="Montserrat Light" w:cs="Arial"/>
                <w:sz w:val="18"/>
                <w:szCs w:val="18"/>
                <w:lang w:val="es-MX" w:eastAsia="en-US"/>
              </w:rPr>
            </w:pPr>
            <w:r w:rsidRPr="00AF22C2">
              <w:rPr>
                <w:rFonts w:ascii="Montserrat Light" w:hAnsi="Montserrat Light" w:cs="Arial"/>
                <w:b/>
                <w:sz w:val="18"/>
                <w:szCs w:val="18"/>
                <w:lang w:val="es-MX" w:eastAsia="en-US"/>
              </w:rPr>
              <w:t>ANEXO T.3.2 (T.TRES.DOS)</w:t>
            </w:r>
            <w:r w:rsidRPr="00AF22C2">
              <w:rPr>
                <w:rFonts w:ascii="Montserrat Light" w:hAnsi="Montserrat Light" w:cs="Arial"/>
                <w:sz w:val="18"/>
                <w:szCs w:val="18"/>
                <w:lang w:val="es-MX" w:eastAsia="en-US"/>
              </w:rPr>
              <w:t xml:space="preserve"> CÉDULA DE SUPERVISIÓN DOMICILIARIA DE PACIENTES EN </w:t>
            </w:r>
            <w:r w:rsidR="00B0264D">
              <w:rPr>
                <w:rFonts w:ascii="Montserrat Light" w:hAnsi="Montserrat Light" w:cs="Arial"/>
                <w:sz w:val="18"/>
                <w:szCs w:val="18"/>
                <w:lang w:val="es-MX" w:eastAsia="en-US"/>
              </w:rPr>
              <w:t>EL SERVICIO</w:t>
            </w:r>
            <w:r w:rsidRPr="00AF22C2">
              <w:rPr>
                <w:rFonts w:ascii="Montserrat Light" w:hAnsi="Montserrat Light" w:cs="Arial"/>
                <w:sz w:val="18"/>
                <w:szCs w:val="18"/>
                <w:lang w:val="es-MX" w:eastAsia="en-US"/>
              </w:rPr>
              <w:t xml:space="preserve"> DE DIÁLISIS PERITONEAL AUTOMATIZADA (DPA) E INSTRUCTIVO DE LLENADO</w:t>
            </w:r>
          </w:p>
        </w:tc>
      </w:tr>
      <w:tr w:rsidR="00AF22C2" w:rsidRPr="00AF22C2" w14:paraId="06B6E3E8" w14:textId="77777777" w:rsidTr="00B07345">
        <w:trPr>
          <w:trHeight w:val="20"/>
          <w:jc w:val="center"/>
        </w:trPr>
        <w:tc>
          <w:tcPr>
            <w:tcW w:w="5000" w:type="pct"/>
            <w:shd w:val="clear" w:color="auto" w:fill="auto"/>
            <w:vAlign w:val="center"/>
            <w:hideMark/>
          </w:tcPr>
          <w:p w14:paraId="13B7A162" w14:textId="0615912B" w:rsidR="00AF22C2" w:rsidRPr="00AF22C2" w:rsidRDefault="00B0264D" w:rsidP="00AF22C2">
            <w:pPr>
              <w:spacing w:line="276" w:lineRule="auto"/>
              <w:ind w:left="0"/>
              <w:rPr>
                <w:rFonts w:ascii="Montserrat Light" w:hAnsi="Montserrat Light" w:cs="Arial"/>
                <w:b/>
                <w:bCs/>
                <w:sz w:val="18"/>
                <w:szCs w:val="18"/>
                <w:lang w:val="es-ES" w:eastAsia="en-US"/>
              </w:rPr>
            </w:pPr>
            <w:r w:rsidRPr="00B0264D">
              <w:rPr>
                <w:rFonts w:ascii="Montserrat Light" w:hAnsi="Montserrat Light" w:cs="Arial"/>
                <w:b/>
                <w:sz w:val="18"/>
                <w:szCs w:val="18"/>
                <w:lang w:val="es-MX" w:eastAsia="en-US"/>
              </w:rPr>
              <w:t xml:space="preserve">ANEXO T.4.A (T.CUATRO A) </w:t>
            </w:r>
            <w:r w:rsidRPr="00B0264D">
              <w:rPr>
                <w:rFonts w:ascii="Montserrat Light" w:hAnsi="Montserrat Light" w:cs="Arial"/>
                <w:bCs/>
                <w:sz w:val="18"/>
                <w:szCs w:val="18"/>
                <w:lang w:val="es-MX" w:eastAsia="en-US"/>
              </w:rPr>
              <w:t>DESCRIPCIÓN DE LAS CLAVES QUE SE REQUIEREN PARA LA ATENCIÓN DE PACIENTES DE DIALISIS PERITONEAL AUTOMATIZADA</w:t>
            </w:r>
          </w:p>
        </w:tc>
      </w:tr>
      <w:tr w:rsidR="00B07345" w14:paraId="498B9EFC" w14:textId="77777777" w:rsidTr="00250139">
        <w:tblPrEx>
          <w:tblCellMar>
            <w:left w:w="108" w:type="dxa"/>
            <w:right w:w="108" w:type="dxa"/>
          </w:tblCellMar>
        </w:tblPrEx>
        <w:trPr>
          <w:trHeight w:val="20"/>
          <w:jc w:val="center"/>
        </w:trPr>
        <w:tc>
          <w:tcPr>
            <w:tcW w:w="5000" w:type="pct"/>
            <w:shd w:val="clear" w:color="auto" w:fill="auto"/>
            <w:vAlign w:val="center"/>
          </w:tcPr>
          <w:p w14:paraId="58477CCD" w14:textId="77777777" w:rsidR="00B07345" w:rsidRPr="175D75FF" w:rsidRDefault="00B07345" w:rsidP="00D21323">
            <w:pPr>
              <w:spacing w:line="276" w:lineRule="auto"/>
              <w:ind w:left="0"/>
              <w:rPr>
                <w:rFonts w:ascii="Montserrat Light" w:hAnsi="Montserrat Light" w:cs="Arial"/>
                <w:b/>
                <w:bCs/>
                <w:sz w:val="18"/>
                <w:szCs w:val="18"/>
                <w:lang w:val="es-MX" w:eastAsia="en-US"/>
              </w:rPr>
            </w:pPr>
            <w:r w:rsidRPr="001B5092">
              <w:rPr>
                <w:rFonts w:ascii="Montserrat Light" w:hAnsi="Montserrat Light" w:cs="Arial"/>
                <w:b/>
                <w:bCs/>
                <w:sz w:val="18"/>
                <w:szCs w:val="18"/>
                <w:lang w:val="es-MX" w:eastAsia="en-US"/>
              </w:rPr>
              <w:t>ANEXO T.4 B (T.CUATRO B)</w:t>
            </w:r>
            <w:r>
              <w:rPr>
                <w:rFonts w:ascii="Montserrat Light" w:hAnsi="Montserrat Light" w:cs="Arial"/>
                <w:b/>
                <w:bCs/>
                <w:sz w:val="18"/>
                <w:szCs w:val="18"/>
                <w:lang w:val="es-MX" w:eastAsia="en-US"/>
              </w:rPr>
              <w:t xml:space="preserve"> </w:t>
            </w:r>
            <w:r w:rsidRPr="001B5092">
              <w:rPr>
                <w:rFonts w:ascii="Montserrat Light" w:hAnsi="Montserrat Light" w:cs="Arial"/>
                <w:sz w:val="18"/>
                <w:szCs w:val="18"/>
                <w:lang w:val="es-MX" w:eastAsia="en-US"/>
              </w:rPr>
              <w:t>CÉDULA DE DESCRIPCIÓN DEL EQUIPO ELECTROMÉDICO QUE REGULA AUTOMÁTICAMENTE LOS INTERCAMBIOS DE SOLUCIÓN DIALIZANTE, CON DIÁLISIS PERITONEAL AUTOMATIZADA</w:t>
            </w:r>
          </w:p>
        </w:tc>
      </w:tr>
      <w:tr w:rsidR="00AF22C2" w:rsidRPr="00AF22C2" w14:paraId="62D86118" w14:textId="77777777" w:rsidTr="00B07345">
        <w:trPr>
          <w:trHeight w:val="20"/>
          <w:jc w:val="center"/>
        </w:trPr>
        <w:tc>
          <w:tcPr>
            <w:tcW w:w="5000" w:type="pct"/>
            <w:shd w:val="clear" w:color="auto" w:fill="auto"/>
            <w:vAlign w:val="center"/>
          </w:tcPr>
          <w:p w14:paraId="5DF032C4" w14:textId="0E2FAC7F" w:rsidR="00AF22C2" w:rsidRPr="00AF22C2" w:rsidRDefault="00B0264D" w:rsidP="00AF22C2">
            <w:pPr>
              <w:ind w:left="0"/>
              <w:rPr>
                <w:rFonts w:ascii="Montserrat Light" w:hAnsi="Montserrat Light" w:cs="Arial"/>
                <w:b/>
                <w:sz w:val="18"/>
                <w:szCs w:val="18"/>
                <w:lang w:val="es-MX" w:eastAsia="en-US"/>
              </w:rPr>
            </w:pPr>
            <w:r w:rsidRPr="00B0264D">
              <w:rPr>
                <w:rFonts w:ascii="Montserrat Light" w:hAnsi="Montserrat Light" w:cs="Arial"/>
                <w:b/>
                <w:sz w:val="18"/>
                <w:szCs w:val="18"/>
                <w:lang w:val="es-MX" w:eastAsia="en-US"/>
              </w:rPr>
              <w:t xml:space="preserve">ANEXO T.5.A (T.CINCO.A) </w:t>
            </w:r>
            <w:r w:rsidRPr="00B0264D">
              <w:rPr>
                <w:rFonts w:ascii="Montserrat Light" w:hAnsi="Montserrat Light" w:cs="Arial"/>
                <w:bCs/>
                <w:sz w:val="18"/>
                <w:szCs w:val="18"/>
                <w:lang w:val="es-MX" w:eastAsia="en-US"/>
              </w:rPr>
              <w:t>MANUAL DE PROCEDIMIENTO PARA EL CONTROL, REGISTRO CONTABLE Y TRÁMITE DE PAGO DE LA ENTREGA DOMICILIARIA DE LOS BIENES PARA DIÁLISIS PERITONEAL AUTOMATIZADA</w:t>
            </w:r>
          </w:p>
        </w:tc>
      </w:tr>
      <w:tr w:rsidR="00AF22C2" w:rsidRPr="00AF22C2" w14:paraId="1BE7AE5B" w14:textId="77777777" w:rsidTr="00B07345">
        <w:trPr>
          <w:trHeight w:val="20"/>
          <w:jc w:val="center"/>
        </w:trPr>
        <w:tc>
          <w:tcPr>
            <w:tcW w:w="5000" w:type="pct"/>
            <w:shd w:val="clear" w:color="auto" w:fill="auto"/>
            <w:vAlign w:val="center"/>
          </w:tcPr>
          <w:p w14:paraId="2211B208"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T.5.1 (T CINCO.UNO) </w:t>
            </w:r>
            <w:r w:rsidRPr="00AF22C2">
              <w:rPr>
                <w:rFonts w:ascii="Montserrat Light" w:hAnsi="Montserrat Light" w:cs="Arial"/>
                <w:sz w:val="18"/>
                <w:szCs w:val="18"/>
                <w:lang w:val="es-MX" w:eastAsia="en-US"/>
              </w:rPr>
              <w:t>FORMATO DE INGRESO DEL PACIENTE FIP-01</w:t>
            </w:r>
          </w:p>
        </w:tc>
      </w:tr>
      <w:tr w:rsidR="00AF22C2" w:rsidRPr="00AF22C2" w14:paraId="2560B816" w14:textId="77777777" w:rsidTr="00B07345">
        <w:trPr>
          <w:trHeight w:val="20"/>
          <w:jc w:val="center"/>
        </w:trPr>
        <w:tc>
          <w:tcPr>
            <w:tcW w:w="5000" w:type="pct"/>
            <w:shd w:val="clear" w:color="auto" w:fill="auto"/>
            <w:vAlign w:val="center"/>
          </w:tcPr>
          <w:p w14:paraId="22189D8C"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T.5.2 (T CINCO.DOS) </w:t>
            </w:r>
            <w:r w:rsidRPr="00AF22C2">
              <w:rPr>
                <w:rFonts w:ascii="Montserrat Light" w:hAnsi="Montserrat Light" w:cs="Arial"/>
                <w:sz w:val="18"/>
                <w:szCs w:val="18"/>
                <w:lang w:val="es-MX" w:eastAsia="en-US"/>
              </w:rPr>
              <w:t>FORMATO DE MODIFICACIÓN MPDP-01</w:t>
            </w:r>
          </w:p>
        </w:tc>
      </w:tr>
      <w:tr w:rsidR="00AF22C2" w:rsidRPr="00AF22C2" w14:paraId="5C09204D" w14:textId="77777777" w:rsidTr="00B07345">
        <w:trPr>
          <w:trHeight w:val="20"/>
          <w:jc w:val="center"/>
        </w:trPr>
        <w:tc>
          <w:tcPr>
            <w:tcW w:w="5000" w:type="pct"/>
            <w:shd w:val="clear" w:color="auto" w:fill="auto"/>
            <w:vAlign w:val="center"/>
          </w:tcPr>
          <w:p w14:paraId="0A82EEA0"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T.5.3 (T CINCO.TRES) </w:t>
            </w:r>
            <w:r w:rsidRPr="00AF22C2">
              <w:rPr>
                <w:rFonts w:ascii="Montserrat Light" w:hAnsi="Montserrat Light" w:cs="Arial"/>
                <w:sz w:val="18"/>
                <w:szCs w:val="18"/>
                <w:lang w:val="es-MX" w:eastAsia="en-US"/>
              </w:rPr>
              <w:t>FORMATO ENTREGA Y RECEPCIÓN CE-01/ CR-01</w:t>
            </w:r>
          </w:p>
        </w:tc>
      </w:tr>
      <w:tr w:rsidR="00AF22C2" w:rsidRPr="00AF22C2" w14:paraId="7615FF99" w14:textId="77777777" w:rsidTr="00B07345">
        <w:trPr>
          <w:trHeight w:val="20"/>
          <w:jc w:val="center"/>
        </w:trPr>
        <w:tc>
          <w:tcPr>
            <w:tcW w:w="5000" w:type="pct"/>
            <w:shd w:val="clear" w:color="auto" w:fill="auto"/>
            <w:vAlign w:val="center"/>
          </w:tcPr>
          <w:p w14:paraId="6529224E"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T.6 (T.SEIS) </w:t>
            </w:r>
            <w:r w:rsidRPr="00AF22C2">
              <w:rPr>
                <w:rFonts w:ascii="Montserrat Light" w:hAnsi="Montserrat Light" w:cs="Arial"/>
                <w:sz w:val="18"/>
                <w:szCs w:val="18"/>
                <w:lang w:val="es-ES" w:eastAsia="en-US"/>
              </w:rPr>
              <w:t>TABLA CIFRAS DE CONTROL DE REGISTRO NOMINAL DPA</w:t>
            </w:r>
          </w:p>
        </w:tc>
      </w:tr>
      <w:tr w:rsidR="00AF22C2" w:rsidRPr="00AF22C2" w14:paraId="7DB8512F" w14:textId="77777777" w:rsidTr="00B07345">
        <w:trPr>
          <w:trHeight w:val="20"/>
          <w:jc w:val="center"/>
        </w:trPr>
        <w:tc>
          <w:tcPr>
            <w:tcW w:w="5000" w:type="pct"/>
            <w:shd w:val="clear" w:color="auto" w:fill="auto"/>
            <w:vAlign w:val="center"/>
          </w:tcPr>
          <w:p w14:paraId="44FB74B0" w14:textId="77777777" w:rsidR="00AF22C2" w:rsidRPr="00AF22C2" w:rsidRDefault="00AF22C2" w:rsidP="00AF22C2">
            <w:pPr>
              <w:ind w:left="0"/>
              <w:rPr>
                <w:rFonts w:ascii="Montserrat Light" w:hAnsi="Montserrat Light" w:cs="Arial"/>
                <w:b/>
                <w:sz w:val="18"/>
                <w:szCs w:val="18"/>
                <w:lang w:val="es-ES" w:eastAsia="en-US"/>
              </w:rPr>
            </w:pPr>
            <w:r w:rsidRPr="00AF22C2">
              <w:rPr>
                <w:rFonts w:ascii="Montserrat Light" w:hAnsi="Montserrat Light" w:cs="Arial"/>
                <w:b/>
                <w:sz w:val="18"/>
                <w:szCs w:val="18"/>
                <w:lang w:val="es-ES" w:eastAsia="en-US"/>
              </w:rPr>
              <w:t>ANEXO T.7 (T.SIETE)</w:t>
            </w:r>
            <w:bookmarkStart w:id="9" w:name="_Toc423608831"/>
            <w:bookmarkStart w:id="10" w:name="_Toc428970441"/>
            <w:r w:rsidRPr="00AF22C2">
              <w:rPr>
                <w:rFonts w:ascii="Montserrat Light" w:hAnsi="Montserrat Light" w:cs="Arial"/>
                <w:b/>
                <w:sz w:val="18"/>
                <w:szCs w:val="18"/>
                <w:lang w:val="es-ES" w:eastAsia="en-US"/>
              </w:rPr>
              <w:t xml:space="preserve"> </w:t>
            </w:r>
            <w:bookmarkEnd w:id="9"/>
            <w:bookmarkEnd w:id="10"/>
            <w:r w:rsidRPr="00AF22C2">
              <w:rPr>
                <w:rFonts w:ascii="Montserrat Light" w:hAnsi="Montserrat Light" w:cs="Arial"/>
                <w:sz w:val="18"/>
                <w:szCs w:val="18"/>
                <w:lang w:val="es-ES" w:eastAsia="en-US"/>
              </w:rPr>
              <w:t>CARTA COMPROMISO DEVOLUCION DE MÁQUINA CICLADORA</w:t>
            </w:r>
          </w:p>
        </w:tc>
      </w:tr>
      <w:tr w:rsidR="00BF7ED8" w:rsidRPr="00AF22C2" w14:paraId="192FF7A5" w14:textId="77777777" w:rsidTr="00B07345">
        <w:trPr>
          <w:trHeight w:val="20"/>
          <w:jc w:val="center"/>
        </w:trPr>
        <w:tc>
          <w:tcPr>
            <w:tcW w:w="5000" w:type="pct"/>
            <w:shd w:val="clear" w:color="auto" w:fill="auto"/>
            <w:vAlign w:val="center"/>
          </w:tcPr>
          <w:p w14:paraId="1C879A1C" w14:textId="349C1383" w:rsidR="00BF7ED8" w:rsidRPr="00AF22C2" w:rsidRDefault="00BF7ED8" w:rsidP="00BF7ED8">
            <w:pPr>
              <w:ind w:left="0"/>
              <w:rPr>
                <w:rFonts w:ascii="Montserrat Light" w:hAnsi="Montserrat Light" w:cs="Arial"/>
                <w:b/>
                <w:sz w:val="18"/>
                <w:szCs w:val="18"/>
                <w:lang w:val="es-ES" w:eastAsia="en-US"/>
              </w:rPr>
            </w:pPr>
            <w:r w:rsidRPr="00BF7ED8">
              <w:rPr>
                <w:rFonts w:ascii="Montserrat Light" w:hAnsi="Montserrat Light" w:cs="Arial"/>
                <w:b/>
                <w:sz w:val="18"/>
                <w:szCs w:val="18"/>
                <w:lang w:val="es-ES" w:eastAsia="en-US"/>
              </w:rPr>
              <w:t>ANEXO NÚMERO TI 1 (TI UNO)</w:t>
            </w:r>
            <w:r>
              <w:rPr>
                <w:rFonts w:ascii="Montserrat Light" w:hAnsi="Montserrat Light" w:cs="Arial"/>
                <w:b/>
                <w:sz w:val="18"/>
                <w:szCs w:val="18"/>
                <w:lang w:val="es-ES" w:eastAsia="en-US"/>
              </w:rPr>
              <w:t xml:space="preserve"> </w:t>
            </w:r>
            <w:r w:rsidRPr="00BF7ED8">
              <w:rPr>
                <w:rFonts w:ascii="Montserrat Light" w:hAnsi="Montserrat Light" w:cs="Arial"/>
                <w:bCs/>
                <w:sz w:val="18"/>
                <w:szCs w:val="18"/>
                <w:lang w:val="es-ES" w:eastAsia="en-US"/>
              </w:rPr>
              <w:t>REQUERIMIENTOS DEL REPORTE A GENERAR DEL SERVICIO DE DPA POR EL PRESTADOR DEL SERVICIO, PARA EL REGISTRO DE ENTREGAS</w:t>
            </w:r>
          </w:p>
        </w:tc>
      </w:tr>
      <w:tr w:rsidR="00AF22C2" w:rsidRPr="00AF22C2" w14:paraId="38F36CF4" w14:textId="77777777" w:rsidTr="00B07345">
        <w:trPr>
          <w:trHeight w:val="20"/>
          <w:jc w:val="center"/>
        </w:trPr>
        <w:tc>
          <w:tcPr>
            <w:tcW w:w="5000" w:type="pct"/>
            <w:shd w:val="clear" w:color="auto" w:fill="auto"/>
            <w:vAlign w:val="center"/>
          </w:tcPr>
          <w:p w14:paraId="4900A62A"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ANEXO NÚMERO TI 2 (TI DOS)</w:t>
            </w:r>
            <w:r w:rsidRPr="00AF22C2">
              <w:rPr>
                <w:rFonts w:ascii="Montserrat Light" w:hAnsi="Montserrat Light" w:cs="Arial"/>
                <w:sz w:val="18"/>
                <w:szCs w:val="18"/>
                <w:lang w:val="es-MX" w:eastAsia="en-US"/>
              </w:rPr>
              <w:t xml:space="preserve"> ACUERDO DE CONFIDENCIALIDAD</w:t>
            </w:r>
          </w:p>
        </w:tc>
      </w:tr>
      <w:tr w:rsidR="00AF22C2" w:rsidRPr="00AF22C2" w14:paraId="530C7578" w14:textId="77777777" w:rsidTr="00B07345">
        <w:trPr>
          <w:trHeight w:val="20"/>
          <w:jc w:val="center"/>
        </w:trPr>
        <w:tc>
          <w:tcPr>
            <w:tcW w:w="5000" w:type="pct"/>
            <w:shd w:val="clear" w:color="auto" w:fill="auto"/>
            <w:vAlign w:val="center"/>
          </w:tcPr>
          <w:p w14:paraId="6DA7A25B" w14:textId="77777777" w:rsidR="00AF22C2" w:rsidRPr="00AF22C2" w:rsidRDefault="00AF22C2" w:rsidP="00AF22C2">
            <w:pPr>
              <w:ind w:left="0"/>
              <w:rPr>
                <w:rFonts w:eastAsia="Times New Roman"/>
                <w:b/>
                <w:sz w:val="18"/>
                <w:szCs w:val="18"/>
                <w:lang w:val="es-MX" w:eastAsia="es-ES"/>
              </w:rPr>
            </w:pPr>
            <w:r w:rsidRPr="00AF22C2">
              <w:rPr>
                <w:rFonts w:ascii="Montserrat Light" w:hAnsi="Montserrat Light" w:cs="Arial"/>
                <w:b/>
                <w:sz w:val="18"/>
                <w:szCs w:val="18"/>
                <w:lang w:val="es-MX" w:eastAsia="en-US"/>
              </w:rPr>
              <w:t>ANEXO NÚMERO TI 3 (TI TRES)</w:t>
            </w:r>
            <w:r w:rsidRPr="00AF22C2">
              <w:rPr>
                <w:rFonts w:eastAsia="Times New Roman"/>
                <w:b/>
                <w:sz w:val="18"/>
                <w:szCs w:val="18"/>
                <w:lang w:val="es-MX" w:eastAsia="es-ES"/>
              </w:rPr>
              <w:t xml:space="preserve"> </w:t>
            </w:r>
            <w:r w:rsidRPr="00AF22C2">
              <w:rPr>
                <w:rFonts w:ascii="Montserrat Light" w:hAnsi="Montserrat Light" w:cs="Arial"/>
                <w:sz w:val="18"/>
                <w:szCs w:val="18"/>
                <w:lang w:val="es-MX" w:eastAsia="en-US"/>
              </w:rPr>
              <w:t>DESIGNACIÓN DE CONTACTO RESPONSABLE</w:t>
            </w:r>
          </w:p>
        </w:tc>
      </w:tr>
      <w:tr w:rsidR="00AF22C2" w:rsidRPr="00AF22C2" w14:paraId="3A8238B9" w14:textId="77777777" w:rsidTr="00B07345">
        <w:trPr>
          <w:trHeight w:val="20"/>
          <w:jc w:val="center"/>
        </w:trPr>
        <w:tc>
          <w:tcPr>
            <w:tcW w:w="5000" w:type="pct"/>
            <w:shd w:val="clear" w:color="auto" w:fill="auto"/>
            <w:vAlign w:val="center"/>
          </w:tcPr>
          <w:p w14:paraId="2003528A" w14:textId="77777777" w:rsidR="00AF22C2" w:rsidRPr="00AF22C2" w:rsidRDefault="00AF22C2" w:rsidP="00AF22C2">
            <w:pPr>
              <w:ind w:left="0"/>
              <w:rPr>
                <w:rFonts w:ascii="Montserrat Light" w:hAnsi="Montserrat Light" w:cs="Arial"/>
                <w:b/>
                <w:sz w:val="18"/>
                <w:szCs w:val="18"/>
                <w:lang w:val="es-MX" w:eastAsia="en-US"/>
              </w:rPr>
            </w:pPr>
            <w:r w:rsidRPr="00AF22C2">
              <w:rPr>
                <w:rFonts w:ascii="Montserrat Light" w:hAnsi="Montserrat Light" w:cs="Arial"/>
                <w:b/>
                <w:sz w:val="18"/>
                <w:szCs w:val="18"/>
                <w:lang w:val="es-MX" w:eastAsia="en-US"/>
              </w:rPr>
              <w:t xml:space="preserve">ANEXO NÚMERO TI 4 (TI CUATRO) </w:t>
            </w:r>
            <w:r w:rsidRPr="00AF22C2">
              <w:rPr>
                <w:rFonts w:ascii="Montserrat Light" w:hAnsi="Montserrat Light" w:cs="Arial"/>
                <w:sz w:val="18"/>
                <w:szCs w:val="18"/>
                <w:lang w:val="es-MX" w:eastAsia="en-US"/>
              </w:rPr>
              <w:t>SOLICITUD DE PRUEBAS DE FUNCIONALIDAD</w:t>
            </w:r>
          </w:p>
        </w:tc>
      </w:tr>
    </w:tbl>
    <w:p w14:paraId="28B82315" w14:textId="77777777" w:rsidR="0008293C" w:rsidRDefault="0008293C" w:rsidP="00C87491">
      <w:pPr>
        <w:spacing w:after="120" w:line="276" w:lineRule="auto"/>
        <w:ind w:left="0"/>
        <w:contextualSpacing/>
        <w:rPr>
          <w:rFonts w:ascii="Montserrat Light" w:hAnsi="Montserrat Light" w:cs="Arial"/>
          <w:b/>
          <w:bCs/>
          <w:sz w:val="20"/>
          <w:szCs w:val="20"/>
          <w:lang w:val="es-MX" w:eastAsia="en-US"/>
        </w:rPr>
      </w:pPr>
    </w:p>
    <w:p w14:paraId="10C29793" w14:textId="742AFD0E" w:rsidR="00341B17" w:rsidRPr="00DE4F7F" w:rsidRDefault="2F80C577" w:rsidP="175D75FF">
      <w:pPr>
        <w:pStyle w:val="Ttulo1"/>
        <w:spacing w:before="0"/>
        <w:ind w:left="0"/>
        <w:rPr>
          <w:rStyle w:val="eop"/>
          <w:rFonts w:ascii="Montserrat Light" w:eastAsiaTheme="majorEastAsia" w:hAnsi="Montserrat Light" w:cs="Segoe UI"/>
          <w:b w:val="0"/>
          <w:color w:val="auto"/>
          <w:sz w:val="20"/>
          <w:szCs w:val="20"/>
          <w:lang w:val="es-ES"/>
        </w:rPr>
      </w:pPr>
      <w:bookmarkStart w:id="11" w:name="_Toc177658439"/>
      <w:r w:rsidRPr="175D75FF">
        <w:rPr>
          <w:rStyle w:val="normaltextrun"/>
          <w:rFonts w:ascii="Montserrat Light" w:eastAsiaTheme="majorEastAsia" w:hAnsi="Montserrat Light" w:cs="Segoe UI"/>
          <w:color w:val="auto"/>
          <w:sz w:val="20"/>
          <w:szCs w:val="20"/>
          <w:lang w:val="es-ES"/>
        </w:rPr>
        <w:t>f</w:t>
      </w:r>
      <w:r w:rsidR="00341B17" w:rsidRPr="175D75FF">
        <w:rPr>
          <w:rStyle w:val="normaltextrun"/>
          <w:rFonts w:ascii="Montserrat Light" w:eastAsiaTheme="majorEastAsia" w:hAnsi="Montserrat Light" w:cs="Segoe UI"/>
          <w:color w:val="auto"/>
          <w:sz w:val="20"/>
          <w:szCs w:val="20"/>
          <w:lang w:val="es-ES"/>
        </w:rPr>
        <w:t>)</w:t>
      </w:r>
      <w:bookmarkEnd w:id="11"/>
      <w:r w:rsidR="53817470" w:rsidRPr="175D75FF">
        <w:rPr>
          <w:rStyle w:val="normaltextrun"/>
          <w:rFonts w:ascii="Montserrat Light" w:eastAsiaTheme="majorEastAsia" w:hAnsi="Montserrat Light" w:cs="Segoe UI"/>
          <w:color w:val="auto"/>
          <w:sz w:val="20"/>
          <w:szCs w:val="20"/>
          <w:lang w:val="es-ES"/>
        </w:rPr>
        <w:t xml:space="preserve"> Generación de información. Estudios, formatos u otro, por parte del proveedor que pertenezcan a IMSS-Bienestar.   </w:t>
      </w:r>
    </w:p>
    <w:p w14:paraId="143DAA56" w14:textId="77777777" w:rsidR="00341B17" w:rsidRDefault="00341B17" w:rsidP="00341B17">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p>
    <w:p w14:paraId="26C8331D" w14:textId="51F877F5" w:rsidR="4C8CAB6D" w:rsidRDefault="4C8CAB6D" w:rsidP="175D75FF">
      <w:pPr>
        <w:ind w:left="0"/>
        <w:rPr>
          <w:rFonts w:ascii="Montserrat Light" w:eastAsia="MS Mincho" w:hAnsi="Montserrat Light" w:cs="Arial"/>
          <w:sz w:val="20"/>
          <w:szCs w:val="20"/>
          <w:lang w:val="es-ES" w:eastAsia="en-US"/>
        </w:rPr>
      </w:pPr>
      <w:r w:rsidRPr="175D75FF">
        <w:rPr>
          <w:rFonts w:ascii="Montserrat Light" w:eastAsia="MS Mincho" w:hAnsi="Montserrat Light" w:cs="Arial"/>
          <w:sz w:val="20"/>
          <w:szCs w:val="20"/>
          <w:lang w:val="es-ES" w:eastAsia="en-US"/>
        </w:rPr>
        <w:t xml:space="preserve">El proveedor se obliga a no divulgar por escrito, verbalmente o por cualquier otro medio la información que obtenga para el cumplimiento del contrato y mantener en la más estricta confidencialidad, los resultados parciales y finales del mismo, absteniéndose de dar a conocer cualquier información al respecto. </w:t>
      </w:r>
    </w:p>
    <w:p w14:paraId="5289B9D3" w14:textId="5C6D6AF3" w:rsidR="4C8CAB6D" w:rsidRDefault="4C8CAB6D" w:rsidP="175D75FF">
      <w:pPr>
        <w:ind w:left="0"/>
      </w:pPr>
      <w:r w:rsidRPr="175D75FF">
        <w:rPr>
          <w:rFonts w:ascii="Montserrat Light" w:eastAsia="MS Mincho" w:hAnsi="Montserrat Light" w:cs="Arial"/>
          <w:sz w:val="20"/>
          <w:szCs w:val="20"/>
          <w:lang w:val="es-ES" w:eastAsia="en-US"/>
        </w:rPr>
        <w:t xml:space="preserve">  </w:t>
      </w:r>
    </w:p>
    <w:p w14:paraId="59209C0F" w14:textId="1CE0EC55" w:rsidR="4C8CAB6D" w:rsidRDefault="4C8CAB6D" w:rsidP="175D75FF">
      <w:pPr>
        <w:ind w:left="0"/>
      </w:pPr>
      <w:r w:rsidRPr="175D75FF">
        <w:rPr>
          <w:rFonts w:ascii="Montserrat Light" w:eastAsia="MS Mincho" w:hAnsi="Montserrat Light" w:cs="Arial"/>
          <w:sz w:val="20"/>
          <w:szCs w:val="20"/>
          <w:lang w:val="es-ES" w:eastAsia="en-US"/>
        </w:rPr>
        <w:t xml:space="preserve">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Instituto 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Instituto con el mismo empeño y cuidado que tiene respecto de su propia información confidencial, así como hacer </w:t>
      </w:r>
      <w:r w:rsidRPr="175D75FF">
        <w:rPr>
          <w:rFonts w:ascii="Montserrat Light" w:eastAsia="MS Mincho" w:hAnsi="Montserrat Light" w:cs="Arial"/>
          <w:sz w:val="20"/>
          <w:szCs w:val="20"/>
          <w:lang w:val="es-ES" w:eastAsia="en-US"/>
        </w:rPr>
        <w:lastRenderedPageBreak/>
        <w:t xml:space="preserve">cumplir a todos y cada uno de los usuarios autorizados a los que les entregue o permita acceso a la información confidencial, en los términos del mencionado contrato. </w:t>
      </w:r>
    </w:p>
    <w:p w14:paraId="402B62A1" w14:textId="22EBCE1E" w:rsidR="4C8CAB6D" w:rsidRDefault="4C8CAB6D" w:rsidP="175D75FF">
      <w:pPr>
        <w:ind w:left="0"/>
      </w:pPr>
      <w:r w:rsidRPr="175D75FF">
        <w:rPr>
          <w:rFonts w:ascii="Montserrat Light" w:eastAsia="MS Mincho" w:hAnsi="Montserrat Light" w:cs="Arial"/>
          <w:sz w:val="20"/>
          <w:szCs w:val="20"/>
          <w:lang w:val="es-ES" w:eastAsia="en-US"/>
        </w:rPr>
        <w:t xml:space="preserve">  </w:t>
      </w:r>
    </w:p>
    <w:p w14:paraId="7CE6C0C4" w14:textId="67156AD6" w:rsidR="4C8CAB6D" w:rsidRDefault="4C8CAB6D" w:rsidP="175D75FF">
      <w:pPr>
        <w:ind w:left="0"/>
      </w:pPr>
      <w:r w:rsidRPr="175D75FF">
        <w:rPr>
          <w:rFonts w:ascii="Montserrat Light" w:eastAsia="MS Mincho" w:hAnsi="Montserrat Light" w:cs="Arial"/>
          <w:sz w:val="20"/>
          <w:szCs w:val="20"/>
          <w:lang w:val="es-ES" w:eastAsia="en-US"/>
        </w:rPr>
        <w:t xml:space="preserve">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Instituto. </w:t>
      </w:r>
    </w:p>
    <w:p w14:paraId="39A35BB9" w14:textId="498E8D28" w:rsidR="4C8CAB6D" w:rsidRDefault="4C8CAB6D" w:rsidP="175D75FF">
      <w:pPr>
        <w:ind w:left="0"/>
      </w:pPr>
      <w:r w:rsidRPr="175D75FF">
        <w:rPr>
          <w:rFonts w:ascii="Montserrat Light" w:eastAsia="MS Mincho" w:hAnsi="Montserrat Light" w:cs="Arial"/>
          <w:sz w:val="20"/>
          <w:szCs w:val="20"/>
          <w:lang w:val="es-ES" w:eastAsia="en-US"/>
        </w:rPr>
        <w:t xml:space="preserve">  </w:t>
      </w:r>
    </w:p>
    <w:p w14:paraId="5441D853" w14:textId="74E59C86" w:rsidR="4C8CAB6D" w:rsidRDefault="4C8CAB6D" w:rsidP="175D75FF">
      <w:pPr>
        <w:ind w:left="0"/>
      </w:pPr>
      <w:r w:rsidRPr="175D75FF">
        <w:rPr>
          <w:rFonts w:ascii="Montserrat Light" w:eastAsia="MS Mincho" w:hAnsi="Montserrat Light" w:cs="Arial"/>
          <w:sz w:val="20"/>
          <w:szCs w:val="20"/>
          <w:lang w:val="es-ES" w:eastAsia="en-US"/>
        </w:rPr>
        <w:t xml:space="preserve">Cuando concluya la vigencia del contrato, subsistirá la obligación de confidencialidad sobre los servicios solicitados en este instrumento legal y de los insumos utilizados para la prestación de los servicios. </w:t>
      </w:r>
    </w:p>
    <w:p w14:paraId="1F7C4424" w14:textId="69CA9863" w:rsidR="4C8CAB6D" w:rsidRDefault="4C8CAB6D" w:rsidP="175D75FF">
      <w:pPr>
        <w:ind w:left="0"/>
      </w:pPr>
      <w:r w:rsidRPr="175D75FF">
        <w:rPr>
          <w:rFonts w:ascii="Montserrat Light" w:eastAsia="MS Mincho" w:hAnsi="Montserrat Light" w:cs="Arial"/>
          <w:sz w:val="20"/>
          <w:szCs w:val="20"/>
          <w:lang w:val="es-ES" w:eastAsia="en-US"/>
        </w:rPr>
        <w:t xml:space="preserve">  </w:t>
      </w:r>
    </w:p>
    <w:p w14:paraId="7C1A90E3" w14:textId="51271E55" w:rsidR="4C8CAB6D" w:rsidRDefault="4C8CAB6D" w:rsidP="175D75FF">
      <w:pPr>
        <w:ind w:left="0"/>
      </w:pPr>
      <w:r w:rsidRPr="175D75FF">
        <w:rPr>
          <w:rFonts w:ascii="Montserrat Light" w:eastAsia="MS Mincho" w:hAnsi="Montserrat Light" w:cs="Arial"/>
          <w:sz w:val="20"/>
          <w:szCs w:val="20"/>
          <w:lang w:val="es-ES" w:eastAsia="en-US"/>
        </w:rPr>
        <w:t>En caso de incumplimiento a lo establecido, el proveedor tiene conocimiento de que el Instituto podrá ejecutar o tramitar las sanciones.</w:t>
      </w:r>
    </w:p>
    <w:p w14:paraId="02CC43B0" w14:textId="77777777" w:rsidR="00341B17" w:rsidRPr="000842C4" w:rsidRDefault="00341B17" w:rsidP="00341B17">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eop"/>
          <w:rFonts w:ascii="Montserrat Light" w:eastAsiaTheme="majorEastAsia" w:hAnsi="Montserrat Light" w:cs="Segoe UI"/>
          <w:b/>
          <w:bCs/>
          <w:sz w:val="20"/>
          <w:szCs w:val="20"/>
        </w:rPr>
        <w:t> </w:t>
      </w:r>
    </w:p>
    <w:p w14:paraId="714D7859" w14:textId="7F4D1F6F" w:rsidR="00341B17" w:rsidRPr="00DE4F7F" w:rsidRDefault="3543F312" w:rsidP="175D75FF">
      <w:pPr>
        <w:pStyle w:val="Ttulo1"/>
        <w:spacing w:before="0"/>
        <w:ind w:left="0"/>
        <w:rPr>
          <w:rFonts w:ascii="Montserrat Light" w:hAnsi="Montserrat Light" w:cs="Segoe UI"/>
          <w:b w:val="0"/>
          <w:color w:val="auto"/>
          <w:sz w:val="20"/>
          <w:szCs w:val="20"/>
        </w:rPr>
      </w:pPr>
      <w:bookmarkStart w:id="12" w:name="_Toc177658440"/>
      <w:r w:rsidRPr="175D75FF">
        <w:rPr>
          <w:rStyle w:val="normaltextrun"/>
          <w:rFonts w:ascii="Montserrat Light" w:eastAsiaTheme="majorEastAsia" w:hAnsi="Montserrat Light" w:cs="Segoe UI"/>
          <w:color w:val="auto"/>
          <w:sz w:val="20"/>
          <w:szCs w:val="20"/>
        </w:rPr>
        <w:t>g</w:t>
      </w:r>
      <w:r w:rsidR="00341B17" w:rsidRPr="175D75FF">
        <w:rPr>
          <w:rStyle w:val="normaltextrun"/>
          <w:rFonts w:ascii="Montserrat Light" w:eastAsiaTheme="majorEastAsia" w:hAnsi="Montserrat Light" w:cs="Segoe UI"/>
          <w:color w:val="auto"/>
          <w:sz w:val="20"/>
          <w:szCs w:val="20"/>
        </w:rPr>
        <w:t xml:space="preserve">) </w:t>
      </w:r>
      <w:bookmarkEnd w:id="12"/>
      <w:r w:rsidR="033BCFE2" w:rsidRPr="175D75FF">
        <w:rPr>
          <w:rStyle w:val="normaltextrun"/>
          <w:rFonts w:ascii="Montserrat Light" w:eastAsiaTheme="majorEastAsia" w:hAnsi="Montserrat Light" w:cs="Segoe UI"/>
          <w:color w:val="auto"/>
          <w:sz w:val="20"/>
          <w:szCs w:val="20"/>
        </w:rPr>
        <w:t>Pruebas. Método de evaluación, responsable de llevarlas a cabo, tiempo requerido para su realización, unidad de medida con la cual se determinará y resultado mínimo</w:t>
      </w:r>
    </w:p>
    <w:p w14:paraId="7DF64791" w14:textId="2D1CD918" w:rsidR="175D75FF" w:rsidRDefault="175D75FF" w:rsidP="175D75FF"/>
    <w:p w14:paraId="440EDE21" w14:textId="77777777" w:rsidR="00341B17" w:rsidRPr="00DE4F7F" w:rsidRDefault="00341B17" w:rsidP="00341B17">
      <w:pPr>
        <w:ind w:left="0"/>
        <w:rPr>
          <w:rStyle w:val="scxw238801174"/>
          <w:rFonts w:ascii="Montserrat Light" w:eastAsiaTheme="majorEastAsia" w:hAnsi="Montserrat Light" w:cs="Segoe UI"/>
          <w:sz w:val="20"/>
          <w:szCs w:val="20"/>
        </w:rPr>
      </w:pPr>
      <w:r w:rsidRPr="00DE4F7F">
        <w:rPr>
          <w:rStyle w:val="scxw238801174"/>
          <w:rFonts w:ascii="Montserrat Light" w:eastAsiaTheme="majorEastAsia" w:hAnsi="Montserrat Light" w:cs="Segoe UI"/>
          <w:sz w:val="20"/>
          <w:szCs w:val="20"/>
        </w:rPr>
        <w:t xml:space="preserve">No </w:t>
      </w:r>
      <w:r>
        <w:rPr>
          <w:rStyle w:val="scxw238801174"/>
          <w:rFonts w:ascii="Montserrat Light" w:eastAsiaTheme="majorEastAsia" w:hAnsi="Montserrat Light" w:cs="Segoe UI"/>
          <w:sz w:val="20"/>
          <w:szCs w:val="20"/>
        </w:rPr>
        <w:t>a</w:t>
      </w:r>
      <w:r w:rsidRPr="00DE4F7F">
        <w:rPr>
          <w:rStyle w:val="scxw238801174"/>
          <w:rFonts w:ascii="Montserrat Light" w:eastAsiaTheme="majorEastAsia" w:hAnsi="Montserrat Light" w:cs="Segoe UI"/>
          <w:sz w:val="20"/>
          <w:szCs w:val="20"/>
        </w:rPr>
        <w:t>plica.</w:t>
      </w:r>
    </w:p>
    <w:p w14:paraId="096C62D8" w14:textId="77777777" w:rsidR="00341B17" w:rsidRPr="00DE4F7F" w:rsidRDefault="00341B17" w:rsidP="00341B17">
      <w:pPr>
        <w:ind w:left="0"/>
        <w:rPr>
          <w:rStyle w:val="scxw238801174"/>
          <w:rFonts w:ascii="Montserrat Light" w:eastAsiaTheme="majorEastAsia" w:hAnsi="Montserrat Light" w:cs="Segoe UI"/>
          <w:sz w:val="20"/>
          <w:szCs w:val="20"/>
        </w:rPr>
      </w:pPr>
    </w:p>
    <w:p w14:paraId="6C566C2F" w14:textId="77777777" w:rsidR="00341B17" w:rsidRPr="00DE4F7F" w:rsidRDefault="00341B17" w:rsidP="00341B17">
      <w:pPr>
        <w:ind w:left="0"/>
        <w:rPr>
          <w:rFonts w:ascii="Montserrat Light" w:eastAsia="MS Mincho" w:hAnsi="Montserrat Light" w:cs="Arial"/>
          <w:sz w:val="20"/>
          <w:szCs w:val="20"/>
          <w:lang w:val="es-ES" w:eastAsia="en-US"/>
        </w:rPr>
      </w:pPr>
    </w:p>
    <w:p w14:paraId="12F27030" w14:textId="6D549EF4" w:rsidR="00341B17" w:rsidRPr="00DE4F7F" w:rsidRDefault="6BABC53E" w:rsidP="175D75FF">
      <w:pPr>
        <w:ind w:left="0"/>
        <w:rPr>
          <w:rStyle w:val="scxw238801174"/>
          <w:rFonts w:ascii="Montserrat Light" w:eastAsiaTheme="majorEastAsia" w:hAnsi="Montserrat Light" w:cs="Segoe UI"/>
          <w:sz w:val="20"/>
          <w:szCs w:val="20"/>
        </w:rPr>
      </w:pPr>
      <w:r w:rsidRPr="175D75FF">
        <w:rPr>
          <w:rStyle w:val="normaltextrun"/>
          <w:rFonts w:ascii="Montserrat Light" w:eastAsiaTheme="majorEastAsia" w:hAnsi="Montserrat Light" w:cs="Segoe UI"/>
          <w:b/>
          <w:bCs/>
          <w:sz w:val="20"/>
          <w:szCs w:val="20"/>
        </w:rPr>
        <w:t>h</w:t>
      </w:r>
      <w:r w:rsidR="00341B17" w:rsidRPr="175D75FF">
        <w:rPr>
          <w:rStyle w:val="normaltextrun"/>
          <w:rFonts w:ascii="Montserrat Light" w:eastAsiaTheme="majorEastAsia" w:hAnsi="Montserrat Light" w:cs="Segoe UI"/>
          <w:b/>
          <w:bCs/>
          <w:sz w:val="20"/>
          <w:szCs w:val="20"/>
        </w:rPr>
        <w:t xml:space="preserve">) </w:t>
      </w:r>
      <w:r w:rsidR="369D890F" w:rsidRPr="175D75FF">
        <w:rPr>
          <w:rStyle w:val="normaltextrun"/>
          <w:rFonts w:ascii="Montserrat Light" w:eastAsiaTheme="majorEastAsia" w:hAnsi="Montserrat Light" w:cs="Segoe UI"/>
          <w:b/>
          <w:bCs/>
          <w:sz w:val="20"/>
          <w:szCs w:val="20"/>
        </w:rPr>
        <w:t xml:space="preserve">Modificación de la especificación técnica de algún bien que no se encuentre regulado por el Compendio Nacional de Insumos para la Salud expedido por el Consejo de Salubridad General   </w:t>
      </w:r>
    </w:p>
    <w:p w14:paraId="4A8146FA" w14:textId="494440DC" w:rsidR="00341B17" w:rsidRPr="00DE4F7F" w:rsidRDefault="00341B17" w:rsidP="175D75FF">
      <w:pPr>
        <w:ind w:left="0"/>
        <w:rPr>
          <w:rStyle w:val="scxw238801174"/>
          <w:rFonts w:ascii="Montserrat Light" w:eastAsiaTheme="majorEastAsia" w:hAnsi="Montserrat Light" w:cs="Segoe UI"/>
          <w:sz w:val="20"/>
          <w:szCs w:val="20"/>
        </w:rPr>
      </w:pPr>
      <w:r>
        <w:br/>
      </w:r>
      <w:r w:rsidRPr="175D75FF">
        <w:rPr>
          <w:rStyle w:val="scxw238801174"/>
          <w:rFonts w:ascii="Montserrat Light" w:eastAsiaTheme="majorEastAsia" w:hAnsi="Montserrat Light" w:cs="Segoe UI"/>
          <w:sz w:val="20"/>
          <w:szCs w:val="20"/>
        </w:rPr>
        <w:t>No aplica.</w:t>
      </w:r>
    </w:p>
    <w:p w14:paraId="5C8CC10E" w14:textId="77777777" w:rsidR="00341B17" w:rsidRPr="00DE4F7F" w:rsidRDefault="00341B17" w:rsidP="00341B17">
      <w:pPr>
        <w:pStyle w:val="Ttulo1"/>
        <w:spacing w:before="0"/>
        <w:ind w:left="0"/>
        <w:rPr>
          <w:rFonts w:ascii="Montserrat Light" w:hAnsi="Montserrat Light" w:cs="Segoe UI"/>
          <w:b w:val="0"/>
          <w:bCs/>
          <w:color w:val="auto"/>
          <w:sz w:val="20"/>
          <w:szCs w:val="20"/>
        </w:rPr>
      </w:pPr>
    </w:p>
    <w:p w14:paraId="22ABB697" w14:textId="552DE12C" w:rsidR="273F3091" w:rsidRDefault="273F3091" w:rsidP="175D75FF">
      <w:pPr>
        <w:pStyle w:val="Ttulo1"/>
        <w:spacing w:before="0"/>
        <w:ind w:left="0"/>
        <w:rPr>
          <w:rStyle w:val="eop"/>
          <w:rFonts w:ascii="Montserrat Light" w:eastAsiaTheme="majorEastAsia" w:hAnsi="Montserrat Light" w:cs="Segoe UI"/>
          <w:b w:val="0"/>
          <w:color w:val="auto"/>
          <w:sz w:val="20"/>
          <w:szCs w:val="20"/>
        </w:rPr>
      </w:pPr>
      <w:bookmarkStart w:id="13" w:name="_Toc177658441"/>
      <w:r w:rsidRPr="175D75FF">
        <w:rPr>
          <w:rStyle w:val="normaltextrun"/>
          <w:rFonts w:ascii="Montserrat Light" w:eastAsiaTheme="majorEastAsia" w:hAnsi="Montserrat Light" w:cs="Segoe UI"/>
          <w:color w:val="auto"/>
          <w:sz w:val="20"/>
          <w:szCs w:val="20"/>
        </w:rPr>
        <w:t>i</w:t>
      </w:r>
      <w:r w:rsidR="00341B17" w:rsidRPr="175D75FF">
        <w:rPr>
          <w:rStyle w:val="normaltextrun"/>
          <w:rFonts w:ascii="Montserrat Light" w:eastAsiaTheme="majorEastAsia" w:hAnsi="Montserrat Light" w:cs="Segoe UI"/>
          <w:color w:val="auto"/>
          <w:sz w:val="20"/>
          <w:szCs w:val="20"/>
        </w:rPr>
        <w:t xml:space="preserve">) </w:t>
      </w:r>
      <w:bookmarkEnd w:id="13"/>
      <w:r w:rsidR="07A0E832" w:rsidRPr="175D75FF">
        <w:rPr>
          <w:rStyle w:val="normaltextrun"/>
          <w:rFonts w:ascii="Montserrat Light" w:eastAsiaTheme="majorEastAsia" w:hAnsi="Montserrat Light" w:cs="Segoe UI"/>
          <w:color w:val="auto"/>
          <w:sz w:val="20"/>
          <w:szCs w:val="20"/>
        </w:rPr>
        <w:t>Normas.</w:t>
      </w:r>
    </w:p>
    <w:p w14:paraId="3EFD4111" w14:textId="77777777" w:rsidR="00341B17" w:rsidRPr="00DE4F7F" w:rsidRDefault="00341B17" w:rsidP="00341B17">
      <w:pPr>
        <w:pStyle w:val="paragraph"/>
        <w:spacing w:before="0" w:beforeAutospacing="0" w:after="0" w:afterAutospacing="0"/>
        <w:jc w:val="both"/>
        <w:textAlignment w:val="baseline"/>
        <w:rPr>
          <w:rStyle w:val="eop"/>
          <w:rFonts w:ascii="Montserrat Light" w:eastAsiaTheme="majorEastAsia" w:hAnsi="Montserrat Light" w:cs="Segoe UI"/>
          <w:sz w:val="20"/>
          <w:szCs w:val="20"/>
        </w:rPr>
      </w:pPr>
    </w:p>
    <w:p w14:paraId="590E697F" w14:textId="269193B2" w:rsidR="241FB03A" w:rsidRDefault="241FB03A" w:rsidP="175D75FF">
      <w:pPr>
        <w:spacing w:line="276" w:lineRule="auto"/>
        <w:ind w:left="0"/>
        <w:rPr>
          <w:rFonts w:ascii="Montserrat Light" w:eastAsia="MS Mincho" w:hAnsi="Montserrat Light" w:cs="Arial"/>
          <w:sz w:val="20"/>
          <w:szCs w:val="20"/>
          <w:lang w:eastAsia="en-US"/>
        </w:rPr>
      </w:pPr>
      <w:r w:rsidRPr="175D75FF">
        <w:rPr>
          <w:rFonts w:ascii="Montserrat Light" w:eastAsia="MS Mincho" w:hAnsi="Montserrat Light" w:cs="Arial"/>
          <w:sz w:val="20"/>
          <w:szCs w:val="20"/>
          <w:lang w:eastAsia="en-US"/>
        </w:rPr>
        <w:t xml:space="preserve">Los licitantes deberán acompañar a su propuesta técnica los documentos siguientes: </w:t>
      </w:r>
    </w:p>
    <w:p w14:paraId="7496DC08" w14:textId="1195793E"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 </w:t>
      </w:r>
    </w:p>
    <w:p w14:paraId="6CADA11D" w14:textId="4575F81F"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74721BA1" w14:textId="56C8AD78"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 </w:t>
      </w:r>
    </w:p>
    <w:p w14:paraId="4502D68E" w14:textId="3BBD7F9B"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El licitante deberá presentar escrito libre, en papel membretado, con la firma del Representante Legal,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 </w:t>
      </w:r>
    </w:p>
    <w:p w14:paraId="690EC275" w14:textId="0AFA8225"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 </w:t>
      </w:r>
    </w:p>
    <w:p w14:paraId="5C4B383D" w14:textId="0E03C268"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Incluir todas las Normas que le apliquen al servicio </w:t>
      </w:r>
    </w:p>
    <w:p w14:paraId="68C524B1" w14:textId="1C1EAAED" w:rsidR="241FB03A" w:rsidRDefault="241FB03A" w:rsidP="175D75FF">
      <w:pPr>
        <w:spacing w:line="276" w:lineRule="auto"/>
        <w:ind w:left="0"/>
      </w:pPr>
      <w:r w:rsidRPr="175D75FF">
        <w:rPr>
          <w:rFonts w:ascii="Montserrat Light" w:eastAsia="MS Mincho" w:hAnsi="Montserrat Light" w:cs="Arial"/>
          <w:sz w:val="20"/>
          <w:szCs w:val="20"/>
          <w:lang w:eastAsia="en-US"/>
        </w:rPr>
        <w:lastRenderedPageBreak/>
        <w:t xml:space="preserve"> </w:t>
      </w:r>
    </w:p>
    <w:p w14:paraId="75E02FFD" w14:textId="7C04C21D" w:rsidR="241FB03A" w:rsidRDefault="241FB03A" w:rsidP="175D75FF">
      <w:pPr>
        <w:pStyle w:val="Prrafodelista"/>
        <w:numPr>
          <w:ilvl w:val="0"/>
          <w:numId w:val="1"/>
        </w:numPr>
        <w:spacing w:line="276" w:lineRule="auto"/>
      </w:pPr>
      <w:r w:rsidRPr="175D75FF">
        <w:rPr>
          <w:rFonts w:ascii="Montserrat Light" w:eastAsia="MS Mincho" w:hAnsi="Montserrat Light" w:cs="Arial"/>
          <w:sz w:val="20"/>
          <w:szCs w:val="20"/>
          <w:lang w:eastAsia="en-US"/>
        </w:rPr>
        <w:t xml:space="preserve">NOM-137-SSA1, Etiquetado de Dispositivos Médicos </w:t>
      </w:r>
    </w:p>
    <w:p w14:paraId="13535CCA" w14:textId="71BAC681" w:rsidR="175D75FF" w:rsidRDefault="175D75FF" w:rsidP="175D75FF">
      <w:pPr>
        <w:pStyle w:val="Prrafodelista"/>
        <w:spacing w:line="276" w:lineRule="auto"/>
        <w:rPr>
          <w:rFonts w:ascii="Montserrat Light" w:eastAsia="MS Mincho" w:hAnsi="Montserrat Light" w:cs="Arial"/>
          <w:sz w:val="20"/>
          <w:szCs w:val="20"/>
          <w:lang w:eastAsia="en-US"/>
        </w:rPr>
      </w:pPr>
    </w:p>
    <w:p w14:paraId="19B06E73" w14:textId="7CA766E0" w:rsidR="241FB03A" w:rsidRDefault="241FB03A" w:rsidP="175D75FF">
      <w:pPr>
        <w:pStyle w:val="Prrafodelista"/>
        <w:numPr>
          <w:ilvl w:val="0"/>
          <w:numId w:val="1"/>
        </w:numPr>
        <w:spacing w:line="276" w:lineRule="auto"/>
      </w:pPr>
      <w:r w:rsidRPr="175D75FF">
        <w:rPr>
          <w:rFonts w:ascii="Montserrat Light" w:eastAsia="MS Mincho" w:hAnsi="Montserrat Light" w:cs="Arial"/>
          <w:sz w:val="20"/>
          <w:szCs w:val="20"/>
          <w:lang w:eastAsia="en-US"/>
        </w:rPr>
        <w:t xml:space="preserve">NOM-241-SSA1-2021, Buenas prácticas de Fabricación de Dispositivos Médicos </w:t>
      </w:r>
    </w:p>
    <w:p w14:paraId="7C56C496" w14:textId="78A68F2D" w:rsidR="175D75FF" w:rsidRDefault="175D75FF" w:rsidP="175D75FF">
      <w:pPr>
        <w:pStyle w:val="Prrafodelista"/>
        <w:spacing w:line="276" w:lineRule="auto"/>
        <w:rPr>
          <w:rFonts w:ascii="Montserrat Light" w:eastAsia="MS Mincho" w:hAnsi="Montserrat Light" w:cs="Arial"/>
          <w:sz w:val="20"/>
          <w:szCs w:val="20"/>
          <w:lang w:eastAsia="en-US"/>
        </w:rPr>
      </w:pPr>
    </w:p>
    <w:p w14:paraId="38FF1EA1" w14:textId="6D7E65DC" w:rsidR="241FB03A" w:rsidRDefault="241FB03A" w:rsidP="175D75FF">
      <w:pPr>
        <w:pStyle w:val="Prrafodelista"/>
        <w:numPr>
          <w:ilvl w:val="0"/>
          <w:numId w:val="1"/>
        </w:numPr>
        <w:spacing w:line="276" w:lineRule="auto"/>
      </w:pPr>
      <w:r w:rsidRPr="175D75FF">
        <w:rPr>
          <w:rFonts w:ascii="Montserrat Light" w:eastAsia="MS Mincho" w:hAnsi="Montserrat Light" w:cs="Arial"/>
          <w:sz w:val="20"/>
          <w:szCs w:val="20"/>
          <w:lang w:eastAsia="en-US"/>
        </w:rPr>
        <w:t xml:space="preserve">NOM- 240-SSA1, Instalación y operación de la tecnovigilancia </w:t>
      </w:r>
    </w:p>
    <w:p w14:paraId="3BE90E25" w14:textId="7DD20E7B"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 </w:t>
      </w:r>
    </w:p>
    <w:p w14:paraId="2CA671AB" w14:textId="30723A13" w:rsidR="241FB03A" w:rsidRDefault="241FB03A" w:rsidP="175D75FF">
      <w:pPr>
        <w:spacing w:line="276" w:lineRule="auto"/>
        <w:ind w:left="0"/>
      </w:pPr>
      <w:r w:rsidRPr="175D75FF">
        <w:rPr>
          <w:rFonts w:ascii="Montserrat Light" w:eastAsia="MS Mincho" w:hAnsi="Montserrat Light" w:cs="Arial"/>
          <w:sz w:val="20"/>
          <w:szCs w:val="20"/>
          <w:lang w:eastAsia="en-US"/>
        </w:rPr>
        <w:t xml:space="preserve">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  </w:t>
      </w:r>
    </w:p>
    <w:p w14:paraId="27C795E3" w14:textId="77777777" w:rsidR="00341B17" w:rsidRPr="00DE4F7F" w:rsidRDefault="00341B17" w:rsidP="00341B17">
      <w:pPr>
        <w:pStyle w:val="paragraph"/>
        <w:spacing w:before="0" w:beforeAutospacing="0" w:after="0" w:afterAutospacing="0"/>
        <w:jc w:val="both"/>
        <w:textAlignment w:val="baseline"/>
        <w:rPr>
          <w:rFonts w:ascii="Montserrat Light" w:hAnsi="Montserrat Light" w:cs="Segoe UI"/>
          <w:b/>
          <w:bCs/>
          <w:sz w:val="20"/>
          <w:szCs w:val="20"/>
        </w:rPr>
      </w:pPr>
    </w:p>
    <w:p w14:paraId="2ECDDE1D" w14:textId="5EB0478C" w:rsidR="00341B17" w:rsidRPr="00DE4F7F" w:rsidRDefault="103D076E" w:rsidP="00341B17">
      <w:pPr>
        <w:pStyle w:val="Ttulo1"/>
        <w:spacing w:before="0"/>
        <w:ind w:left="0"/>
        <w:rPr>
          <w:rStyle w:val="normaltextrun"/>
          <w:color w:val="auto"/>
        </w:rPr>
      </w:pPr>
      <w:bookmarkStart w:id="14" w:name="_Toc177658442"/>
      <w:r w:rsidRPr="175D75FF">
        <w:rPr>
          <w:rStyle w:val="normaltextrun"/>
          <w:rFonts w:ascii="Montserrat Light" w:eastAsiaTheme="majorEastAsia" w:hAnsi="Montserrat Light" w:cs="Segoe UI"/>
          <w:color w:val="auto"/>
          <w:sz w:val="20"/>
          <w:szCs w:val="20"/>
        </w:rPr>
        <w:t>j</w:t>
      </w:r>
      <w:r w:rsidR="00341B17" w:rsidRPr="175D75FF">
        <w:rPr>
          <w:rStyle w:val="normaltextrun"/>
          <w:rFonts w:ascii="Montserrat Light" w:eastAsiaTheme="majorEastAsia" w:hAnsi="Montserrat Light" w:cs="Segoe UI"/>
          <w:color w:val="auto"/>
          <w:sz w:val="20"/>
          <w:szCs w:val="20"/>
        </w:rPr>
        <w:t xml:space="preserve">) </w:t>
      </w:r>
      <w:bookmarkEnd w:id="14"/>
      <w:r w:rsidR="506E60E7" w:rsidRPr="175D75FF">
        <w:rPr>
          <w:rStyle w:val="normaltextrun"/>
          <w:rFonts w:ascii="Montserrat Light" w:eastAsiaTheme="majorEastAsia" w:hAnsi="Montserrat Light" w:cs="Segoe UI"/>
          <w:color w:val="auto"/>
          <w:sz w:val="20"/>
          <w:szCs w:val="20"/>
        </w:rPr>
        <w:t xml:space="preserve">Administrador del Contrato.  </w:t>
      </w:r>
    </w:p>
    <w:p w14:paraId="2C4FBC31" w14:textId="3C97AB6D" w:rsidR="00341B17" w:rsidRPr="00342506" w:rsidRDefault="7B09849A" w:rsidP="175D75FF">
      <w:pPr>
        <w:ind w:left="0"/>
        <w:rPr>
          <w:rFonts w:ascii="Montserrat Light" w:hAnsi="Montserrat Light" w:cs="Arial"/>
          <w:b/>
          <w:bCs/>
          <w:sz w:val="20"/>
          <w:szCs w:val="20"/>
          <w:lang w:val="es-MX" w:eastAsia="en-US"/>
        </w:rPr>
      </w:pPr>
      <w:r w:rsidRPr="175D75FF">
        <w:rPr>
          <w:rFonts w:ascii="Montserrat Light" w:eastAsia="Montserrat Light" w:hAnsi="Montserrat Light" w:cs="Montserrat Light"/>
          <w:sz w:val="20"/>
          <w:szCs w:val="20"/>
        </w:rPr>
        <w:t>Persona servidora pública de IMSS-BIENESTAR, adscrita al Área Requirente o a la Coordinación Estatal, con nivel jerárquico de cuando menos Titular de División, Jefe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rsidR="00341B17">
        <w:tab/>
      </w:r>
      <w:r w:rsidRPr="175D75FF">
        <w:rPr>
          <w:rFonts w:ascii="Montserrat" w:eastAsia="Montserrat" w:hAnsi="Montserrat" w:cs="Montserrat"/>
        </w:rPr>
        <w:t xml:space="preserve"> </w:t>
      </w:r>
      <w:r>
        <w:t xml:space="preserve"> </w:t>
      </w:r>
    </w:p>
    <w:p w14:paraId="2D32103B" w14:textId="77777777" w:rsidR="00341B17" w:rsidRPr="00342506" w:rsidRDefault="00341B17" w:rsidP="175D75FF">
      <w:pPr>
        <w:ind w:left="0"/>
        <w:rPr>
          <w:rFonts w:ascii="Montserrat Light" w:hAnsi="Montserrat Light" w:cs="Arial"/>
          <w:sz w:val="20"/>
          <w:szCs w:val="20"/>
          <w:lang w:val="es-MX" w:eastAsia="en-US"/>
        </w:rPr>
      </w:pPr>
    </w:p>
    <w:p w14:paraId="40651AF4" w14:textId="77777777" w:rsidR="00341B17" w:rsidRPr="00342506" w:rsidRDefault="109288C8" w:rsidP="175D75FF">
      <w:pPr>
        <w:ind w:left="0"/>
        <w:jc w:val="center"/>
        <w:rPr>
          <w:rStyle w:val="normaltextrun"/>
          <w:rFonts w:ascii="Montserrat Light" w:eastAsiaTheme="majorEastAsia" w:hAnsi="Montserrat Light" w:cs="Segoe UI"/>
          <w:b/>
          <w:bCs/>
        </w:rPr>
      </w:pPr>
      <w:r w:rsidRPr="175D75FF">
        <w:rPr>
          <w:rStyle w:val="normaltextrun"/>
          <w:rFonts w:ascii="Montserrat Light" w:eastAsiaTheme="majorEastAsia" w:hAnsi="Montserrat Light" w:cs="Segoe UI"/>
          <w:b/>
          <w:bCs/>
          <w:sz w:val="20"/>
          <w:szCs w:val="20"/>
        </w:rPr>
        <w:t>“RELACIÓN DE ADMINISTRADORES DEL CONTRATO DE CADA PARTIDA”</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302"/>
        <w:gridCol w:w="1579"/>
        <w:gridCol w:w="3851"/>
      </w:tblGrid>
      <w:tr w:rsidR="175D75FF" w14:paraId="5F09E21E" w14:textId="77777777" w:rsidTr="00CD2B45">
        <w:trPr>
          <w:trHeight w:val="20"/>
          <w:tblHeader/>
        </w:trPr>
        <w:tc>
          <w:tcPr>
            <w:tcW w:w="1668" w:type="dxa"/>
            <w:shd w:val="clear" w:color="auto" w:fill="D9D9D9" w:themeFill="background1" w:themeFillShade="D9"/>
          </w:tcPr>
          <w:p w14:paraId="280A9C9F"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hAnsi="Montserrat Light"/>
                <w:b/>
                <w:bCs/>
                <w:sz w:val="16"/>
                <w:szCs w:val="16"/>
              </w:rPr>
              <w:t xml:space="preserve">ESTADO </w:t>
            </w:r>
          </w:p>
        </w:tc>
        <w:tc>
          <w:tcPr>
            <w:tcW w:w="2302" w:type="dxa"/>
            <w:shd w:val="clear" w:color="auto" w:fill="D9D9D9" w:themeFill="background1" w:themeFillShade="D9"/>
          </w:tcPr>
          <w:p w14:paraId="28CF0C98"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hAnsi="Montserrat Light"/>
                <w:b/>
                <w:bCs/>
                <w:sz w:val="16"/>
                <w:szCs w:val="16"/>
              </w:rPr>
              <w:t xml:space="preserve">NOMBRE DEL COORDINADOR </w:t>
            </w:r>
          </w:p>
        </w:tc>
        <w:tc>
          <w:tcPr>
            <w:tcW w:w="1579" w:type="dxa"/>
            <w:shd w:val="clear" w:color="auto" w:fill="D9D9D9" w:themeFill="background1" w:themeFillShade="D9"/>
          </w:tcPr>
          <w:p w14:paraId="2F1D27B9" w14:textId="77777777" w:rsidR="175D75FF" w:rsidRDefault="175D75FF" w:rsidP="175D75FF">
            <w:pPr>
              <w:ind w:left="0"/>
              <w:jc w:val="center"/>
              <w:rPr>
                <w:rFonts w:ascii="Montserrat Light" w:hAnsi="Montserrat Light"/>
                <w:b/>
                <w:bCs/>
                <w:sz w:val="16"/>
                <w:szCs w:val="16"/>
              </w:rPr>
            </w:pPr>
          </w:p>
        </w:tc>
        <w:tc>
          <w:tcPr>
            <w:tcW w:w="3851" w:type="dxa"/>
            <w:shd w:val="clear" w:color="auto" w:fill="D9D9D9" w:themeFill="background1" w:themeFillShade="D9"/>
          </w:tcPr>
          <w:p w14:paraId="61900025"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hAnsi="Montserrat Light"/>
                <w:b/>
                <w:bCs/>
                <w:sz w:val="16"/>
                <w:szCs w:val="16"/>
              </w:rPr>
              <w:t>CORREO INSTITUCIONAL</w:t>
            </w:r>
          </w:p>
        </w:tc>
      </w:tr>
      <w:tr w:rsidR="175D75FF" w14:paraId="04B89F3F" w14:textId="77777777" w:rsidTr="00CD2B45">
        <w:trPr>
          <w:trHeight w:val="20"/>
        </w:trPr>
        <w:tc>
          <w:tcPr>
            <w:tcW w:w="1668" w:type="dxa"/>
            <w:shd w:val="clear" w:color="auto" w:fill="auto"/>
            <w:vAlign w:val="center"/>
          </w:tcPr>
          <w:p w14:paraId="5FBBE7D4"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 xml:space="preserve">Baja California </w:t>
            </w:r>
          </w:p>
        </w:tc>
        <w:tc>
          <w:tcPr>
            <w:tcW w:w="2302" w:type="dxa"/>
            <w:shd w:val="clear" w:color="auto" w:fill="auto"/>
            <w:vAlign w:val="center"/>
          </w:tcPr>
          <w:p w14:paraId="7B008BE3"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Miguel Bernardo Romero Flores</w:t>
            </w:r>
          </w:p>
        </w:tc>
        <w:tc>
          <w:tcPr>
            <w:tcW w:w="1579" w:type="dxa"/>
          </w:tcPr>
          <w:p w14:paraId="38BC97F4"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 xml:space="preserve">Coordinador Estatal de Baja California </w:t>
            </w:r>
          </w:p>
        </w:tc>
        <w:tc>
          <w:tcPr>
            <w:tcW w:w="3851" w:type="dxa"/>
            <w:shd w:val="clear" w:color="auto" w:fill="auto"/>
            <w:vAlign w:val="center"/>
          </w:tcPr>
          <w:p w14:paraId="12461C80"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2">
              <w:r w:rsidRPr="175D75FF">
                <w:rPr>
                  <w:rFonts w:ascii="Montserrat Light" w:eastAsia="Times New Roman" w:hAnsi="Montserrat Light"/>
                  <w:color w:val="0563C1"/>
                  <w:sz w:val="16"/>
                  <w:szCs w:val="16"/>
                  <w:u w:val="single"/>
                  <w:lang w:val="es-MX" w:eastAsia="es-MX"/>
                </w:rPr>
                <w:t>miguel.romero@imssbienestar.gob.mx</w:t>
              </w:r>
            </w:hyperlink>
          </w:p>
        </w:tc>
      </w:tr>
      <w:tr w:rsidR="175D75FF" w14:paraId="7B9C90D5" w14:textId="77777777" w:rsidTr="00CD2B45">
        <w:trPr>
          <w:trHeight w:val="20"/>
        </w:trPr>
        <w:tc>
          <w:tcPr>
            <w:tcW w:w="1668" w:type="dxa"/>
            <w:shd w:val="clear" w:color="auto" w:fill="auto"/>
            <w:vAlign w:val="center"/>
          </w:tcPr>
          <w:p w14:paraId="04970F97"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Baja California Sur</w:t>
            </w:r>
          </w:p>
        </w:tc>
        <w:tc>
          <w:tcPr>
            <w:tcW w:w="2302" w:type="dxa"/>
            <w:shd w:val="clear" w:color="auto" w:fill="auto"/>
            <w:vAlign w:val="center"/>
          </w:tcPr>
          <w:p w14:paraId="24BD4F96"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Bogdan Arriaga Benis</w:t>
            </w:r>
          </w:p>
        </w:tc>
        <w:tc>
          <w:tcPr>
            <w:tcW w:w="1579" w:type="dxa"/>
          </w:tcPr>
          <w:p w14:paraId="71AB907E"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Baja California Sur</w:t>
            </w:r>
          </w:p>
        </w:tc>
        <w:tc>
          <w:tcPr>
            <w:tcW w:w="3851" w:type="dxa"/>
            <w:shd w:val="clear" w:color="auto" w:fill="FFFFFF" w:themeFill="background1"/>
            <w:vAlign w:val="center"/>
          </w:tcPr>
          <w:p w14:paraId="1FDDB661"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3">
              <w:r w:rsidRPr="175D75FF">
                <w:rPr>
                  <w:rFonts w:ascii="Montserrat Light" w:eastAsia="Times New Roman" w:hAnsi="Montserrat Light"/>
                  <w:color w:val="0563C1"/>
                  <w:sz w:val="16"/>
                  <w:szCs w:val="16"/>
                  <w:u w:val="single"/>
                  <w:lang w:val="es-MX" w:eastAsia="es-MX"/>
                </w:rPr>
                <w:t>bogdan.arriaga@imssbienestar.gob.mx</w:t>
              </w:r>
            </w:hyperlink>
          </w:p>
        </w:tc>
      </w:tr>
      <w:tr w:rsidR="175D75FF" w14:paraId="71A04CDA" w14:textId="77777777" w:rsidTr="00CD2B45">
        <w:trPr>
          <w:trHeight w:val="20"/>
        </w:trPr>
        <w:tc>
          <w:tcPr>
            <w:tcW w:w="1668" w:type="dxa"/>
            <w:shd w:val="clear" w:color="auto" w:fill="auto"/>
            <w:vAlign w:val="center"/>
          </w:tcPr>
          <w:p w14:paraId="7E8B7CCD"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 xml:space="preserve">Chiapas </w:t>
            </w:r>
          </w:p>
        </w:tc>
        <w:tc>
          <w:tcPr>
            <w:tcW w:w="2302" w:type="dxa"/>
            <w:shd w:val="clear" w:color="auto" w:fill="auto"/>
            <w:vAlign w:val="center"/>
          </w:tcPr>
          <w:p w14:paraId="456F8563"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Roberto Sánchez Moscoso</w:t>
            </w:r>
          </w:p>
        </w:tc>
        <w:tc>
          <w:tcPr>
            <w:tcW w:w="1579" w:type="dxa"/>
          </w:tcPr>
          <w:p w14:paraId="3ED56566"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 xml:space="preserve">Coordinador Estatal de Chiapas </w:t>
            </w:r>
          </w:p>
        </w:tc>
        <w:tc>
          <w:tcPr>
            <w:tcW w:w="3851" w:type="dxa"/>
            <w:shd w:val="clear" w:color="auto" w:fill="auto"/>
            <w:vAlign w:val="center"/>
          </w:tcPr>
          <w:p w14:paraId="1678566C"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4">
              <w:r w:rsidRPr="175D75FF">
                <w:rPr>
                  <w:rFonts w:ascii="Montserrat Light" w:eastAsia="Times New Roman" w:hAnsi="Montserrat Light"/>
                  <w:color w:val="0563C1"/>
                  <w:sz w:val="16"/>
                  <w:szCs w:val="16"/>
                  <w:u w:val="single"/>
                  <w:lang w:val="es-MX" w:eastAsia="es-MX"/>
                </w:rPr>
                <w:t>roberto.sanchez@imssbienestar.gob.mx</w:t>
              </w:r>
            </w:hyperlink>
          </w:p>
        </w:tc>
      </w:tr>
      <w:tr w:rsidR="175D75FF" w14:paraId="60852C7F" w14:textId="77777777" w:rsidTr="00CD2B45">
        <w:trPr>
          <w:trHeight w:val="20"/>
        </w:trPr>
        <w:tc>
          <w:tcPr>
            <w:tcW w:w="1668" w:type="dxa"/>
            <w:shd w:val="clear" w:color="auto" w:fill="auto"/>
            <w:vAlign w:val="center"/>
          </w:tcPr>
          <w:p w14:paraId="2DF1765D"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Ciudad de México</w:t>
            </w:r>
          </w:p>
        </w:tc>
        <w:tc>
          <w:tcPr>
            <w:tcW w:w="2302" w:type="dxa"/>
            <w:shd w:val="clear" w:color="auto" w:fill="auto"/>
            <w:vAlign w:val="center"/>
          </w:tcPr>
          <w:p w14:paraId="37E8D10E"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José Alejandro Ávalos Bracho</w:t>
            </w:r>
          </w:p>
        </w:tc>
        <w:tc>
          <w:tcPr>
            <w:tcW w:w="1579" w:type="dxa"/>
          </w:tcPr>
          <w:p w14:paraId="15066524"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Ciudad de México</w:t>
            </w:r>
          </w:p>
        </w:tc>
        <w:tc>
          <w:tcPr>
            <w:tcW w:w="3851" w:type="dxa"/>
            <w:shd w:val="clear" w:color="auto" w:fill="FFFFFF" w:themeFill="background1"/>
            <w:vAlign w:val="center"/>
          </w:tcPr>
          <w:p w14:paraId="78FF500F"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5">
              <w:r w:rsidRPr="175D75FF">
                <w:rPr>
                  <w:rFonts w:ascii="Montserrat Light" w:eastAsia="Times New Roman" w:hAnsi="Montserrat Light"/>
                  <w:color w:val="0563C1"/>
                  <w:sz w:val="16"/>
                  <w:szCs w:val="16"/>
                  <w:u w:val="single"/>
                  <w:lang w:val="es-MX" w:eastAsia="es-MX"/>
                </w:rPr>
                <w:t>jose.avalosb@imssbienestar.gob.mx</w:t>
              </w:r>
            </w:hyperlink>
          </w:p>
        </w:tc>
      </w:tr>
      <w:tr w:rsidR="175D75FF" w14:paraId="16BF4161" w14:textId="77777777" w:rsidTr="00CD2B45">
        <w:trPr>
          <w:trHeight w:val="20"/>
        </w:trPr>
        <w:tc>
          <w:tcPr>
            <w:tcW w:w="1668" w:type="dxa"/>
            <w:shd w:val="clear" w:color="auto" w:fill="auto"/>
            <w:vAlign w:val="center"/>
          </w:tcPr>
          <w:p w14:paraId="28040F9E"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Estado de México</w:t>
            </w:r>
          </w:p>
        </w:tc>
        <w:tc>
          <w:tcPr>
            <w:tcW w:w="2302" w:type="dxa"/>
            <w:shd w:val="clear" w:color="auto" w:fill="auto"/>
            <w:vAlign w:val="center"/>
          </w:tcPr>
          <w:p w14:paraId="00527D00"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Dra. Guadalupe Guerrero Avendaño</w:t>
            </w:r>
          </w:p>
        </w:tc>
        <w:tc>
          <w:tcPr>
            <w:tcW w:w="1579" w:type="dxa"/>
          </w:tcPr>
          <w:p w14:paraId="30A93597"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Estado de México</w:t>
            </w:r>
          </w:p>
        </w:tc>
        <w:tc>
          <w:tcPr>
            <w:tcW w:w="3851" w:type="dxa"/>
            <w:shd w:val="clear" w:color="auto" w:fill="auto"/>
            <w:vAlign w:val="center"/>
          </w:tcPr>
          <w:p w14:paraId="69A9BDCA"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6">
              <w:r w:rsidRPr="175D75FF">
                <w:rPr>
                  <w:rFonts w:ascii="Montserrat Light" w:eastAsia="Times New Roman" w:hAnsi="Montserrat Light"/>
                  <w:color w:val="0563C1"/>
                  <w:sz w:val="16"/>
                  <w:szCs w:val="16"/>
                  <w:u w:val="single"/>
                  <w:lang w:val="es-MX" w:eastAsia="es-MX"/>
                </w:rPr>
                <w:t>guadalupe.guerrero@imssbienestar.gob.mx</w:t>
              </w:r>
            </w:hyperlink>
          </w:p>
        </w:tc>
      </w:tr>
      <w:tr w:rsidR="175D75FF" w14:paraId="53DD86DB" w14:textId="77777777" w:rsidTr="00CD2B45">
        <w:trPr>
          <w:trHeight w:val="20"/>
        </w:trPr>
        <w:tc>
          <w:tcPr>
            <w:tcW w:w="1668" w:type="dxa"/>
            <w:shd w:val="clear" w:color="auto" w:fill="auto"/>
            <w:vAlign w:val="center"/>
          </w:tcPr>
          <w:p w14:paraId="4BE8F56F"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Guerrero</w:t>
            </w:r>
          </w:p>
        </w:tc>
        <w:tc>
          <w:tcPr>
            <w:tcW w:w="2302" w:type="dxa"/>
            <w:shd w:val="clear" w:color="auto" w:fill="auto"/>
            <w:vAlign w:val="center"/>
          </w:tcPr>
          <w:p w14:paraId="7C502812"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Jesús Ulises Adame Reyna</w:t>
            </w:r>
          </w:p>
        </w:tc>
        <w:tc>
          <w:tcPr>
            <w:tcW w:w="1579" w:type="dxa"/>
          </w:tcPr>
          <w:p w14:paraId="0C33893D"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Guerrero</w:t>
            </w:r>
          </w:p>
        </w:tc>
        <w:tc>
          <w:tcPr>
            <w:tcW w:w="3851" w:type="dxa"/>
            <w:shd w:val="clear" w:color="auto" w:fill="FFFFFF" w:themeFill="background1"/>
            <w:vAlign w:val="center"/>
          </w:tcPr>
          <w:p w14:paraId="0B3253D8"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7">
              <w:r w:rsidRPr="175D75FF">
                <w:rPr>
                  <w:rFonts w:ascii="Montserrat Light" w:eastAsia="Times New Roman" w:hAnsi="Montserrat Light"/>
                  <w:color w:val="0563C1"/>
                  <w:sz w:val="16"/>
                  <w:szCs w:val="16"/>
                  <w:u w:val="single"/>
                  <w:lang w:val="es-MX" w:eastAsia="es-MX"/>
                </w:rPr>
                <w:t>jesus.adame@imssbienestar.gob.mx</w:t>
              </w:r>
            </w:hyperlink>
          </w:p>
        </w:tc>
      </w:tr>
      <w:tr w:rsidR="175D75FF" w14:paraId="54BD5E61" w14:textId="77777777" w:rsidTr="00CD2B45">
        <w:trPr>
          <w:trHeight w:val="20"/>
        </w:trPr>
        <w:tc>
          <w:tcPr>
            <w:tcW w:w="1668" w:type="dxa"/>
            <w:shd w:val="clear" w:color="auto" w:fill="auto"/>
            <w:vAlign w:val="center"/>
          </w:tcPr>
          <w:p w14:paraId="756CC5BA"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 xml:space="preserve">Hidalgo </w:t>
            </w:r>
          </w:p>
        </w:tc>
        <w:tc>
          <w:tcPr>
            <w:tcW w:w="2302" w:type="dxa"/>
            <w:shd w:val="clear" w:color="auto" w:fill="auto"/>
            <w:vAlign w:val="center"/>
          </w:tcPr>
          <w:p w14:paraId="0EA382FF"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Felipe Arreola Torres</w:t>
            </w:r>
          </w:p>
        </w:tc>
        <w:tc>
          <w:tcPr>
            <w:tcW w:w="1579" w:type="dxa"/>
          </w:tcPr>
          <w:p w14:paraId="274140DF"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 xml:space="preserve">Coordinador Estatal de Hidalgo </w:t>
            </w:r>
          </w:p>
        </w:tc>
        <w:tc>
          <w:tcPr>
            <w:tcW w:w="3851" w:type="dxa"/>
            <w:shd w:val="clear" w:color="auto" w:fill="auto"/>
            <w:vAlign w:val="center"/>
          </w:tcPr>
          <w:p w14:paraId="3A6888C4"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8">
              <w:r w:rsidRPr="175D75FF">
                <w:rPr>
                  <w:rFonts w:ascii="Montserrat Light" w:eastAsia="Times New Roman" w:hAnsi="Montserrat Light"/>
                  <w:color w:val="0563C1"/>
                  <w:sz w:val="16"/>
                  <w:szCs w:val="16"/>
                  <w:u w:val="single"/>
                  <w:lang w:val="es-MX" w:eastAsia="es-MX"/>
                </w:rPr>
                <w:t>felipe.arreola@imssbienestar.gob.mx</w:t>
              </w:r>
            </w:hyperlink>
          </w:p>
        </w:tc>
      </w:tr>
      <w:tr w:rsidR="175D75FF" w14:paraId="32CF518D" w14:textId="77777777" w:rsidTr="00CD2B45">
        <w:trPr>
          <w:trHeight w:val="20"/>
        </w:trPr>
        <w:tc>
          <w:tcPr>
            <w:tcW w:w="1668" w:type="dxa"/>
            <w:shd w:val="clear" w:color="auto" w:fill="auto"/>
            <w:vAlign w:val="center"/>
          </w:tcPr>
          <w:p w14:paraId="6EC07D37"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Morelos</w:t>
            </w:r>
          </w:p>
        </w:tc>
        <w:tc>
          <w:tcPr>
            <w:tcW w:w="2302" w:type="dxa"/>
            <w:shd w:val="clear" w:color="auto" w:fill="auto"/>
            <w:vAlign w:val="center"/>
          </w:tcPr>
          <w:p w14:paraId="744C0021"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Marco Antonio Cantú Cuevas</w:t>
            </w:r>
          </w:p>
        </w:tc>
        <w:tc>
          <w:tcPr>
            <w:tcW w:w="1579" w:type="dxa"/>
          </w:tcPr>
          <w:p w14:paraId="0E4A5DD2"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Morelos</w:t>
            </w:r>
          </w:p>
        </w:tc>
        <w:tc>
          <w:tcPr>
            <w:tcW w:w="3851" w:type="dxa"/>
            <w:shd w:val="clear" w:color="auto" w:fill="auto"/>
            <w:vAlign w:val="center"/>
          </w:tcPr>
          <w:p w14:paraId="15AAFE12"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19">
              <w:r w:rsidRPr="175D75FF">
                <w:rPr>
                  <w:rFonts w:ascii="Montserrat Light" w:eastAsia="Times New Roman" w:hAnsi="Montserrat Light"/>
                  <w:color w:val="0563C1"/>
                  <w:sz w:val="16"/>
                  <w:szCs w:val="16"/>
                  <w:u w:val="single"/>
                  <w:lang w:val="es-MX" w:eastAsia="es-MX"/>
                </w:rPr>
                <w:t>marco.cantu@imssbienestar.gob.mx</w:t>
              </w:r>
            </w:hyperlink>
          </w:p>
        </w:tc>
      </w:tr>
      <w:tr w:rsidR="175D75FF" w14:paraId="43B85523" w14:textId="77777777" w:rsidTr="00CD2B45">
        <w:trPr>
          <w:trHeight w:val="20"/>
        </w:trPr>
        <w:tc>
          <w:tcPr>
            <w:tcW w:w="1668" w:type="dxa"/>
            <w:shd w:val="clear" w:color="auto" w:fill="auto"/>
            <w:vAlign w:val="center"/>
          </w:tcPr>
          <w:p w14:paraId="3CE5C350"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Nayarit</w:t>
            </w:r>
          </w:p>
        </w:tc>
        <w:tc>
          <w:tcPr>
            <w:tcW w:w="2302" w:type="dxa"/>
            <w:shd w:val="clear" w:color="auto" w:fill="auto"/>
            <w:vAlign w:val="center"/>
          </w:tcPr>
          <w:p w14:paraId="0A5C9094"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Ing. Gregorio Francisco Sanchez Vázquez</w:t>
            </w:r>
          </w:p>
        </w:tc>
        <w:tc>
          <w:tcPr>
            <w:tcW w:w="1579" w:type="dxa"/>
          </w:tcPr>
          <w:p w14:paraId="27DDFDA8"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Nayarit</w:t>
            </w:r>
          </w:p>
        </w:tc>
        <w:tc>
          <w:tcPr>
            <w:tcW w:w="3851" w:type="dxa"/>
            <w:shd w:val="clear" w:color="auto" w:fill="auto"/>
            <w:vAlign w:val="center"/>
          </w:tcPr>
          <w:p w14:paraId="4C414242"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r w:rsidRPr="175D75FF">
              <w:rPr>
                <w:rFonts w:ascii="Montserrat Light" w:eastAsia="Times New Roman" w:hAnsi="Montserrat Light"/>
                <w:color w:val="0563C1"/>
                <w:sz w:val="16"/>
                <w:szCs w:val="16"/>
                <w:u w:val="single"/>
                <w:lang w:val="es-MX" w:eastAsia="es-MX"/>
              </w:rPr>
              <w:t>gregorio.sanchez@imssbienestar.gob.mx</w:t>
            </w:r>
          </w:p>
        </w:tc>
      </w:tr>
      <w:tr w:rsidR="175D75FF" w14:paraId="22B0D3B4" w14:textId="77777777" w:rsidTr="00CD2B45">
        <w:trPr>
          <w:trHeight w:val="20"/>
        </w:trPr>
        <w:tc>
          <w:tcPr>
            <w:tcW w:w="1668" w:type="dxa"/>
            <w:shd w:val="clear" w:color="auto" w:fill="auto"/>
            <w:vAlign w:val="center"/>
          </w:tcPr>
          <w:p w14:paraId="2D14EF15"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Oaxaca</w:t>
            </w:r>
          </w:p>
        </w:tc>
        <w:tc>
          <w:tcPr>
            <w:tcW w:w="2302" w:type="dxa"/>
            <w:shd w:val="clear" w:color="auto" w:fill="auto"/>
            <w:vAlign w:val="center"/>
          </w:tcPr>
          <w:p w14:paraId="004F87A7"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Dra. Soledad Zárate Hernández</w:t>
            </w:r>
          </w:p>
        </w:tc>
        <w:tc>
          <w:tcPr>
            <w:tcW w:w="1579" w:type="dxa"/>
          </w:tcPr>
          <w:p w14:paraId="33067558"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Oaxaca</w:t>
            </w:r>
          </w:p>
        </w:tc>
        <w:tc>
          <w:tcPr>
            <w:tcW w:w="3851" w:type="dxa"/>
            <w:shd w:val="clear" w:color="auto" w:fill="auto"/>
            <w:vAlign w:val="center"/>
          </w:tcPr>
          <w:p w14:paraId="40A1FF8A"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0">
              <w:r w:rsidRPr="175D75FF">
                <w:rPr>
                  <w:rFonts w:ascii="Montserrat Light" w:eastAsia="Times New Roman" w:hAnsi="Montserrat Light"/>
                  <w:color w:val="0563C1"/>
                  <w:sz w:val="16"/>
                  <w:szCs w:val="16"/>
                  <w:u w:val="single"/>
                  <w:lang w:val="es-MX" w:eastAsia="es-MX"/>
                </w:rPr>
                <w:t>soledad.zarate@imssbienestar.gob.mx</w:t>
              </w:r>
            </w:hyperlink>
          </w:p>
        </w:tc>
      </w:tr>
      <w:tr w:rsidR="175D75FF" w14:paraId="543FC09A" w14:textId="77777777" w:rsidTr="00CD2B45">
        <w:trPr>
          <w:trHeight w:val="20"/>
        </w:trPr>
        <w:tc>
          <w:tcPr>
            <w:tcW w:w="1668" w:type="dxa"/>
            <w:shd w:val="clear" w:color="auto" w:fill="auto"/>
            <w:vAlign w:val="center"/>
          </w:tcPr>
          <w:p w14:paraId="229923D2"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lastRenderedPageBreak/>
              <w:t>Puebla</w:t>
            </w:r>
          </w:p>
        </w:tc>
        <w:tc>
          <w:tcPr>
            <w:tcW w:w="2302" w:type="dxa"/>
            <w:shd w:val="clear" w:color="auto" w:fill="auto"/>
            <w:vAlign w:val="center"/>
          </w:tcPr>
          <w:p w14:paraId="71AB04F8"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Gerónimo Lara Gálvez</w:t>
            </w:r>
          </w:p>
        </w:tc>
        <w:tc>
          <w:tcPr>
            <w:tcW w:w="1579" w:type="dxa"/>
          </w:tcPr>
          <w:p w14:paraId="65B50B0F"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Puebla</w:t>
            </w:r>
          </w:p>
        </w:tc>
        <w:tc>
          <w:tcPr>
            <w:tcW w:w="3851" w:type="dxa"/>
            <w:shd w:val="clear" w:color="auto" w:fill="auto"/>
            <w:vAlign w:val="center"/>
          </w:tcPr>
          <w:p w14:paraId="78396558"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1">
              <w:r w:rsidRPr="175D75FF">
                <w:rPr>
                  <w:rFonts w:ascii="Montserrat Light" w:eastAsia="Times New Roman" w:hAnsi="Montserrat Light"/>
                  <w:color w:val="0563C1"/>
                  <w:sz w:val="16"/>
                  <w:szCs w:val="16"/>
                  <w:u w:val="single"/>
                  <w:lang w:val="es-MX" w:eastAsia="es-MX"/>
                </w:rPr>
                <w:t>puebla.imssbienestar01@gmail.com</w:t>
              </w:r>
            </w:hyperlink>
          </w:p>
        </w:tc>
      </w:tr>
      <w:tr w:rsidR="175D75FF" w14:paraId="30D23DB6" w14:textId="77777777" w:rsidTr="00CD2B45">
        <w:trPr>
          <w:trHeight w:val="20"/>
        </w:trPr>
        <w:tc>
          <w:tcPr>
            <w:tcW w:w="1668" w:type="dxa"/>
            <w:shd w:val="clear" w:color="auto" w:fill="auto"/>
            <w:vAlign w:val="center"/>
          </w:tcPr>
          <w:p w14:paraId="5A9CDF74"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Quintana Roo</w:t>
            </w:r>
          </w:p>
        </w:tc>
        <w:tc>
          <w:tcPr>
            <w:tcW w:w="2302" w:type="dxa"/>
            <w:shd w:val="clear" w:color="auto" w:fill="auto"/>
            <w:vAlign w:val="center"/>
          </w:tcPr>
          <w:p w14:paraId="19F90661"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Moisés Toledo Pensamiento</w:t>
            </w:r>
          </w:p>
        </w:tc>
        <w:tc>
          <w:tcPr>
            <w:tcW w:w="1579" w:type="dxa"/>
          </w:tcPr>
          <w:p w14:paraId="0BF12EB3"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Quintana Roo</w:t>
            </w:r>
          </w:p>
        </w:tc>
        <w:tc>
          <w:tcPr>
            <w:tcW w:w="3851" w:type="dxa"/>
            <w:shd w:val="clear" w:color="auto" w:fill="auto"/>
            <w:vAlign w:val="center"/>
          </w:tcPr>
          <w:p w14:paraId="5CBC5D9D"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2">
              <w:r w:rsidRPr="175D75FF">
                <w:rPr>
                  <w:rFonts w:ascii="Montserrat Light" w:eastAsia="Times New Roman" w:hAnsi="Montserrat Light"/>
                  <w:color w:val="0563C1"/>
                  <w:sz w:val="16"/>
                  <w:szCs w:val="16"/>
                  <w:u w:val="single"/>
                  <w:lang w:val="es-MX" w:eastAsia="es-MX"/>
                </w:rPr>
                <w:t>moises.toledo@imssbienestar.gob.mx</w:t>
              </w:r>
            </w:hyperlink>
          </w:p>
        </w:tc>
      </w:tr>
      <w:tr w:rsidR="175D75FF" w14:paraId="5C476556" w14:textId="77777777" w:rsidTr="00CD2B45">
        <w:trPr>
          <w:trHeight w:val="20"/>
        </w:trPr>
        <w:tc>
          <w:tcPr>
            <w:tcW w:w="1668" w:type="dxa"/>
            <w:shd w:val="clear" w:color="auto" w:fill="auto"/>
            <w:vAlign w:val="center"/>
          </w:tcPr>
          <w:p w14:paraId="27BD5C47"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Sonora</w:t>
            </w:r>
          </w:p>
        </w:tc>
        <w:tc>
          <w:tcPr>
            <w:tcW w:w="2302" w:type="dxa"/>
            <w:shd w:val="clear" w:color="auto" w:fill="auto"/>
            <w:vAlign w:val="center"/>
          </w:tcPr>
          <w:p w14:paraId="55808B10"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Dra. Gabriela del Carmen Nucamendi Cervantes</w:t>
            </w:r>
          </w:p>
        </w:tc>
        <w:tc>
          <w:tcPr>
            <w:tcW w:w="1579" w:type="dxa"/>
          </w:tcPr>
          <w:p w14:paraId="183BF11D"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Sonora</w:t>
            </w:r>
          </w:p>
        </w:tc>
        <w:tc>
          <w:tcPr>
            <w:tcW w:w="3851" w:type="dxa"/>
            <w:shd w:val="clear" w:color="auto" w:fill="FFFFFF" w:themeFill="background1"/>
            <w:vAlign w:val="center"/>
          </w:tcPr>
          <w:p w14:paraId="3262A1C7"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3">
              <w:r w:rsidRPr="175D75FF">
                <w:rPr>
                  <w:rFonts w:ascii="Montserrat Light" w:eastAsia="Times New Roman" w:hAnsi="Montserrat Light"/>
                  <w:color w:val="0563C1"/>
                  <w:sz w:val="16"/>
                  <w:szCs w:val="16"/>
                  <w:u w:val="single"/>
                  <w:lang w:val="es-MX" w:eastAsia="es-MX"/>
                </w:rPr>
                <w:t>gabriela.nucamendi@imssbienestar.gob.mx</w:t>
              </w:r>
            </w:hyperlink>
          </w:p>
        </w:tc>
      </w:tr>
      <w:tr w:rsidR="175D75FF" w14:paraId="7E6CA8AD" w14:textId="77777777" w:rsidTr="00CD2B45">
        <w:trPr>
          <w:trHeight w:val="20"/>
        </w:trPr>
        <w:tc>
          <w:tcPr>
            <w:tcW w:w="1668" w:type="dxa"/>
            <w:shd w:val="clear" w:color="auto" w:fill="auto"/>
            <w:vAlign w:val="center"/>
          </w:tcPr>
          <w:p w14:paraId="4A513AD5"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Tlaxcala</w:t>
            </w:r>
          </w:p>
        </w:tc>
        <w:tc>
          <w:tcPr>
            <w:tcW w:w="2302" w:type="dxa"/>
            <w:shd w:val="clear" w:color="auto" w:fill="auto"/>
            <w:vAlign w:val="center"/>
          </w:tcPr>
          <w:p w14:paraId="7B3ADFF4"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Gabriel Gutiérrez Morales</w:t>
            </w:r>
          </w:p>
        </w:tc>
        <w:tc>
          <w:tcPr>
            <w:tcW w:w="1579" w:type="dxa"/>
          </w:tcPr>
          <w:p w14:paraId="472CFDD9"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Tlaxcala</w:t>
            </w:r>
          </w:p>
        </w:tc>
        <w:tc>
          <w:tcPr>
            <w:tcW w:w="3851" w:type="dxa"/>
            <w:shd w:val="clear" w:color="auto" w:fill="FFFFFF" w:themeFill="background1"/>
            <w:vAlign w:val="center"/>
          </w:tcPr>
          <w:p w14:paraId="5F075DCA"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4">
              <w:r w:rsidRPr="175D75FF">
                <w:rPr>
                  <w:rFonts w:ascii="Montserrat Light" w:eastAsia="Times New Roman" w:hAnsi="Montserrat Light"/>
                  <w:color w:val="0563C1"/>
                  <w:sz w:val="16"/>
                  <w:szCs w:val="16"/>
                  <w:u w:val="single"/>
                  <w:lang w:val="es-MX" w:eastAsia="es-MX"/>
                </w:rPr>
                <w:t>gabriel.gutierrezm@imssbienestar.gob.mx</w:t>
              </w:r>
            </w:hyperlink>
          </w:p>
        </w:tc>
      </w:tr>
      <w:tr w:rsidR="175D75FF" w14:paraId="55C5A249" w14:textId="77777777" w:rsidTr="00CD2B45">
        <w:trPr>
          <w:trHeight w:val="20"/>
        </w:trPr>
        <w:tc>
          <w:tcPr>
            <w:tcW w:w="1668" w:type="dxa"/>
            <w:shd w:val="clear" w:color="auto" w:fill="auto"/>
            <w:vAlign w:val="center"/>
          </w:tcPr>
          <w:p w14:paraId="3E13068B" w14:textId="77777777" w:rsidR="175D75FF" w:rsidRDefault="175D75FF" w:rsidP="175D75FF">
            <w:pPr>
              <w:ind w:left="0"/>
              <w:jc w:val="center"/>
              <w:rPr>
                <w:rFonts w:ascii="Montserrat Light" w:eastAsia="Times New Roman" w:hAnsi="Montserrat Light"/>
                <w:b/>
                <w:bCs/>
                <w:color w:val="000000" w:themeColor="text1"/>
                <w:sz w:val="16"/>
                <w:szCs w:val="16"/>
                <w:lang w:val="es-MX" w:eastAsia="es-MX"/>
              </w:rPr>
            </w:pPr>
            <w:r w:rsidRPr="175D75FF">
              <w:rPr>
                <w:rFonts w:ascii="Montserrat Light" w:eastAsia="Times New Roman" w:hAnsi="Montserrat Light"/>
                <w:b/>
                <w:bCs/>
                <w:color w:val="000000" w:themeColor="text1"/>
                <w:sz w:val="16"/>
                <w:szCs w:val="16"/>
                <w:lang w:val="es-MX" w:eastAsia="es-MX"/>
              </w:rPr>
              <w:t>Zacatecas</w:t>
            </w:r>
          </w:p>
        </w:tc>
        <w:tc>
          <w:tcPr>
            <w:tcW w:w="2302" w:type="dxa"/>
            <w:shd w:val="clear" w:color="auto" w:fill="auto"/>
            <w:vAlign w:val="center"/>
          </w:tcPr>
          <w:p w14:paraId="1A4A2B6C"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Dr. Carlos Marcos Hernández Magallanes</w:t>
            </w:r>
          </w:p>
        </w:tc>
        <w:tc>
          <w:tcPr>
            <w:tcW w:w="1579" w:type="dxa"/>
          </w:tcPr>
          <w:p w14:paraId="2B5CF493" w14:textId="77777777" w:rsidR="175D75FF" w:rsidRDefault="175D75FF" w:rsidP="175D75FF">
            <w:pPr>
              <w:ind w:left="0"/>
              <w:jc w:val="center"/>
              <w:rPr>
                <w:rFonts w:ascii="Montserrat Light" w:eastAsia="Times New Roman" w:hAnsi="Montserrat Light"/>
                <w:color w:val="000000" w:themeColor="text1"/>
                <w:sz w:val="16"/>
                <w:szCs w:val="16"/>
                <w:lang w:val="es-MX" w:eastAsia="es-MX"/>
              </w:rPr>
            </w:pPr>
            <w:r w:rsidRPr="175D75FF">
              <w:rPr>
                <w:rFonts w:ascii="Montserrat Light" w:eastAsia="Times New Roman" w:hAnsi="Montserrat Light"/>
                <w:color w:val="000000" w:themeColor="text1"/>
                <w:sz w:val="16"/>
                <w:szCs w:val="16"/>
                <w:lang w:val="es-MX" w:eastAsia="es-MX"/>
              </w:rPr>
              <w:t>Coordinador Estatal de Zacatecas</w:t>
            </w:r>
          </w:p>
        </w:tc>
        <w:tc>
          <w:tcPr>
            <w:tcW w:w="3851" w:type="dxa"/>
            <w:shd w:val="clear" w:color="auto" w:fill="FFFFFF" w:themeFill="background1"/>
            <w:vAlign w:val="center"/>
          </w:tcPr>
          <w:p w14:paraId="690C3EC8" w14:textId="77777777" w:rsidR="175D75FF" w:rsidRDefault="175D75FF" w:rsidP="175D75FF">
            <w:pPr>
              <w:ind w:left="0"/>
              <w:jc w:val="center"/>
              <w:rPr>
                <w:rFonts w:ascii="Montserrat Light" w:eastAsia="Times New Roman" w:hAnsi="Montserrat Light"/>
                <w:color w:val="0563C1"/>
                <w:sz w:val="16"/>
                <w:szCs w:val="16"/>
                <w:u w:val="single"/>
                <w:lang w:val="es-MX" w:eastAsia="es-MX"/>
              </w:rPr>
            </w:pPr>
            <w:hyperlink r:id="rId25">
              <w:r w:rsidRPr="175D75FF">
                <w:rPr>
                  <w:rFonts w:ascii="Montserrat Light" w:eastAsia="Times New Roman" w:hAnsi="Montserrat Light"/>
                  <w:color w:val="0563C1"/>
                  <w:sz w:val="16"/>
                  <w:szCs w:val="16"/>
                  <w:u w:val="single"/>
                  <w:lang w:val="es-MX" w:eastAsia="es-MX"/>
                </w:rPr>
                <w:t>carlos.hernandezmag@imssbienestar.gob.mx</w:t>
              </w:r>
            </w:hyperlink>
          </w:p>
        </w:tc>
      </w:tr>
    </w:tbl>
    <w:p w14:paraId="23910A81" w14:textId="77777777" w:rsidR="00341B17" w:rsidRPr="00342506" w:rsidRDefault="00341B17" w:rsidP="175D75FF">
      <w:pPr>
        <w:ind w:left="0"/>
        <w:rPr>
          <w:rFonts w:ascii="Montserrat Light" w:hAnsi="Montserrat Light" w:cs="Arial"/>
          <w:sz w:val="20"/>
          <w:szCs w:val="20"/>
          <w:lang w:val="es-MX" w:eastAsia="en-US"/>
        </w:rPr>
      </w:pPr>
    </w:p>
    <w:p w14:paraId="71E99B46" w14:textId="77777777" w:rsidR="00341B17" w:rsidRPr="00342506" w:rsidRDefault="109288C8" w:rsidP="175D75FF">
      <w:pPr>
        <w:ind w:left="0"/>
        <w:rPr>
          <w:rFonts w:ascii="Montserrat Light" w:hAnsi="Montserrat Light" w:cs="Arial"/>
          <w:sz w:val="20"/>
          <w:szCs w:val="20"/>
          <w:lang w:val="es-MX" w:eastAsia="en-US"/>
        </w:rPr>
      </w:pPr>
      <w:r w:rsidRPr="175D75FF">
        <w:rPr>
          <w:rFonts w:ascii="Montserrat Light" w:hAnsi="Montserrat Light" w:cs="Arial"/>
          <w:sz w:val="20"/>
          <w:szCs w:val="20"/>
          <w:lang w:val="es-MX" w:eastAsia="en-US"/>
        </w:rPr>
        <w:t>El Administrador del Contrato podrá auxiliarse para el debido cumplimiento de sus obligaciones, con otras personas servidoras públicas que fungirán como supervisores del contrato cuando las condiciones contractuales lo requieran, en este caso, dichos supervisores deberán ser designados por escrito, y serán corresponsables de las actividades que se les asignen y de mantener informado al Administrador del Contrato con la periodicidad y forma que se les indique.</w:t>
      </w:r>
    </w:p>
    <w:p w14:paraId="2ACEBE4D" w14:textId="4E03B76C" w:rsidR="00341B17" w:rsidRPr="00342506" w:rsidRDefault="00341B17" w:rsidP="00341B17">
      <w:pPr>
        <w:ind w:left="0"/>
        <w:rPr>
          <w:rFonts w:ascii="Montserrat Light" w:hAnsi="Montserrat Light" w:cs="Arial"/>
          <w:b/>
          <w:bCs/>
          <w:sz w:val="20"/>
          <w:szCs w:val="20"/>
          <w:lang w:val="es-MX" w:eastAsia="en-US"/>
        </w:rPr>
      </w:pPr>
      <w:r>
        <w:br/>
      </w:r>
    </w:p>
    <w:p w14:paraId="59993689" w14:textId="2B1277F6" w:rsidR="00342506" w:rsidRPr="007F0636" w:rsidRDefault="1FD67ECA" w:rsidP="175D75FF">
      <w:pPr>
        <w:pStyle w:val="Ttulo1"/>
        <w:spacing w:before="0"/>
        <w:ind w:left="0"/>
        <w:rPr>
          <w:rFonts w:ascii="Montserrat Light" w:hAnsi="Montserrat Light"/>
          <w:bCs/>
          <w:color w:val="000000"/>
          <w:sz w:val="20"/>
          <w:szCs w:val="20"/>
          <w:lang w:eastAsia="en-US"/>
        </w:rPr>
      </w:pPr>
      <w:bookmarkStart w:id="15" w:name="_Toc177658443"/>
      <w:r w:rsidRPr="175D75FF">
        <w:rPr>
          <w:rFonts w:ascii="Montserrat Light" w:hAnsi="Montserrat Light"/>
          <w:bCs/>
          <w:color w:val="000000" w:themeColor="text1"/>
          <w:sz w:val="20"/>
          <w:szCs w:val="20"/>
        </w:rPr>
        <w:t>k</w:t>
      </w:r>
      <w:r w:rsidR="00342506" w:rsidRPr="175D75FF">
        <w:rPr>
          <w:rFonts w:ascii="Montserrat Light" w:hAnsi="Montserrat Light"/>
          <w:bCs/>
          <w:color w:val="000000" w:themeColor="text1"/>
          <w:sz w:val="20"/>
          <w:szCs w:val="20"/>
        </w:rPr>
        <w:t xml:space="preserve">) </w:t>
      </w:r>
      <w:bookmarkEnd w:id="15"/>
      <w:r w:rsidR="7E7AFB44" w:rsidRPr="175D75FF">
        <w:rPr>
          <w:rFonts w:ascii="Montserrat Light" w:hAnsi="Montserrat Light"/>
          <w:bCs/>
          <w:color w:val="000000" w:themeColor="text1"/>
          <w:sz w:val="20"/>
          <w:szCs w:val="20"/>
        </w:rPr>
        <w:t xml:space="preserve">Tipo de Contrato.  </w:t>
      </w:r>
    </w:p>
    <w:p w14:paraId="65CDF87D" w14:textId="77777777" w:rsidR="00342506" w:rsidRDefault="00342506" w:rsidP="00342506">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color w:val="000000"/>
          <w:sz w:val="20"/>
          <w:szCs w:val="20"/>
          <w:lang w:val="es-MX" w:eastAsia="en-US"/>
        </w:rPr>
        <w:t xml:space="preserve">El procedimiento de contratación se formalizará a través de un </w:t>
      </w:r>
      <w:r w:rsidRPr="00087512">
        <w:rPr>
          <w:rFonts w:ascii="Montserrat Light" w:hAnsi="Montserrat Light" w:cs="Arial"/>
          <w:b/>
          <w:bCs/>
          <w:color w:val="000000"/>
          <w:sz w:val="20"/>
          <w:szCs w:val="20"/>
          <w:lang w:val="es-MX" w:eastAsia="en-US"/>
        </w:rPr>
        <w:t>contrato abierto</w:t>
      </w:r>
      <w:r w:rsidRPr="007F0636">
        <w:rPr>
          <w:rFonts w:ascii="Montserrat Light" w:hAnsi="Montserrat Light" w:cs="Arial"/>
          <w:color w:val="000000"/>
          <w:sz w:val="20"/>
          <w:szCs w:val="20"/>
          <w:lang w:val="es-MX" w:eastAsia="en-US"/>
        </w:rPr>
        <w:t xml:space="preserve"> por partida y por </w:t>
      </w:r>
      <w:r>
        <w:rPr>
          <w:rFonts w:ascii="Montserrat Light" w:hAnsi="Montserrat Light" w:cs="Arial"/>
          <w:color w:val="000000"/>
          <w:sz w:val="20"/>
          <w:szCs w:val="20"/>
          <w:lang w:val="es-MX" w:eastAsia="en-US"/>
        </w:rPr>
        <w:t>Unidad Médica</w:t>
      </w:r>
      <w:r w:rsidRPr="007F0636">
        <w:rPr>
          <w:rFonts w:ascii="Montserrat Light" w:hAnsi="Montserrat Light" w:cs="Arial"/>
          <w:color w:val="000000"/>
          <w:sz w:val="20"/>
          <w:szCs w:val="20"/>
          <w:lang w:val="es-MX" w:eastAsia="en-US"/>
        </w:rPr>
        <w:t>.</w:t>
      </w:r>
    </w:p>
    <w:p w14:paraId="29C2C1A2" w14:textId="77777777" w:rsidR="00342506" w:rsidRPr="007F0636" w:rsidRDefault="00342506" w:rsidP="00342506">
      <w:pPr>
        <w:spacing w:line="276" w:lineRule="auto"/>
        <w:ind w:left="0"/>
        <w:rPr>
          <w:rFonts w:ascii="Montserrat Light" w:hAnsi="Montserrat Light" w:cs="Arial"/>
          <w:color w:val="000000"/>
          <w:sz w:val="20"/>
          <w:szCs w:val="20"/>
          <w:lang w:val="es-MX" w:eastAsia="en-US"/>
        </w:rPr>
      </w:pPr>
    </w:p>
    <w:p w14:paraId="2F8B1EBF" w14:textId="2E7847BC" w:rsidR="00342506" w:rsidRPr="000F61ED" w:rsidRDefault="00342506" w:rsidP="00342506">
      <w:pPr>
        <w:spacing w:line="276" w:lineRule="auto"/>
        <w:ind w:left="0"/>
        <w:rPr>
          <w:rFonts w:ascii="Montserrat Light" w:hAnsi="Montserrat Light" w:cs="Arial"/>
          <w:color w:val="000000"/>
          <w:sz w:val="20"/>
          <w:szCs w:val="20"/>
          <w:lang w:val="es-MX" w:eastAsia="en-US"/>
        </w:rPr>
      </w:pPr>
      <w:r w:rsidRPr="175D75FF">
        <w:rPr>
          <w:rFonts w:ascii="Montserrat Light" w:hAnsi="Montserrat Light" w:cs="Arial"/>
          <w:color w:val="000000" w:themeColor="text1"/>
          <w:sz w:val="20"/>
          <w:szCs w:val="20"/>
          <w:lang w:val="es-MX" w:eastAsia="en-US"/>
        </w:rPr>
        <w:t xml:space="preserve">El contrato será abierto, en los términos de los artículos 47 de la Ley de Adquisiciones, Arrendamientos y Servicios del Sector Público (LAASSP) y 85 de su Reglamento, aclarando que la entrega, recepción, alta y pago se realizará en cada Unidad Médica conforme a lo establecidos en el </w:t>
      </w:r>
      <w:r w:rsidR="00B60678" w:rsidRPr="175D75FF">
        <w:rPr>
          <w:rFonts w:ascii="Montserrat Light" w:hAnsi="Montserrat Light" w:cs="Arial"/>
          <w:b/>
          <w:bCs/>
          <w:color w:val="000000" w:themeColor="text1"/>
          <w:sz w:val="20"/>
          <w:szCs w:val="20"/>
          <w:lang w:val="es-MX" w:eastAsia="en-US"/>
        </w:rPr>
        <w:t>ANEXO T.1 (T.UNO) REQUERIMIENTOS DE LAS UNIDADES MÉDICAS</w:t>
      </w:r>
      <w:r w:rsidRPr="175D75FF">
        <w:rPr>
          <w:rFonts w:ascii="Montserrat Light" w:hAnsi="Montserrat Light" w:cs="Arial"/>
          <w:color w:val="000000" w:themeColor="text1"/>
          <w:sz w:val="20"/>
          <w:szCs w:val="20"/>
          <w:lang w:val="es-MX" w:eastAsia="en-US"/>
        </w:rPr>
        <w:t>.</w:t>
      </w:r>
    </w:p>
    <w:p w14:paraId="6BFDD270" w14:textId="77777777" w:rsidR="00341B17" w:rsidRDefault="00341B17" w:rsidP="00341B17">
      <w:pPr>
        <w:ind w:left="0"/>
        <w:rPr>
          <w:rFonts w:ascii="Montserrat Light" w:hAnsi="Montserrat Light" w:cs="Arial"/>
          <w:sz w:val="20"/>
          <w:szCs w:val="20"/>
          <w:lang w:val="es-MX" w:eastAsia="en-US"/>
        </w:rPr>
      </w:pPr>
    </w:p>
    <w:p w14:paraId="0B3DCF39" w14:textId="77777777" w:rsidR="00D04A02" w:rsidRDefault="00D04A02" w:rsidP="00341B17">
      <w:pPr>
        <w:ind w:left="0"/>
        <w:rPr>
          <w:rFonts w:ascii="Montserrat Light" w:hAnsi="Montserrat Light" w:cs="Arial"/>
          <w:sz w:val="20"/>
          <w:szCs w:val="20"/>
          <w:lang w:val="es-MX" w:eastAsia="en-US"/>
        </w:rPr>
      </w:pPr>
    </w:p>
    <w:p w14:paraId="13C8159E" w14:textId="6858DE51"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Apéndices </w:t>
      </w:r>
    </w:p>
    <w:p w14:paraId="24F5EBAE" w14:textId="4CC46C33"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 </w:t>
      </w:r>
    </w:p>
    <w:p w14:paraId="398C396E" w14:textId="20CFDC22" w:rsidR="4DB885D1" w:rsidRDefault="4DB885D1" w:rsidP="175D75FF">
      <w:pPr>
        <w:ind w:left="0"/>
      </w:pPr>
      <w:r w:rsidRPr="175D75FF">
        <w:rPr>
          <w:rFonts w:ascii="Montserrat Light" w:hAnsi="Montserrat Light" w:cs="Arial"/>
          <w:sz w:val="20"/>
          <w:szCs w:val="20"/>
          <w:lang w:val="es-MX" w:eastAsia="en-US"/>
        </w:rPr>
        <w:t xml:space="preserve">Para facilitar la presentación de la Propuesta Técnica, se enlistan los puntos (no limitativos), que deberán cumplir los licitantes que deseen participar: </w:t>
      </w:r>
    </w:p>
    <w:p w14:paraId="38513495" w14:textId="4642D1F1" w:rsidR="4DB885D1" w:rsidRDefault="4DB885D1" w:rsidP="175D75FF">
      <w:pPr>
        <w:ind w:left="0"/>
      </w:pPr>
      <w:r w:rsidRPr="175D75FF">
        <w:rPr>
          <w:rFonts w:ascii="Montserrat Light" w:hAnsi="Montserrat Light" w:cs="Arial"/>
          <w:sz w:val="20"/>
          <w:szCs w:val="20"/>
          <w:lang w:val="es-MX" w:eastAsia="en-US"/>
        </w:rPr>
        <w:t xml:space="preserve"> </w:t>
      </w:r>
    </w:p>
    <w:p w14:paraId="6617A89D" w14:textId="0DE2E076"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1. Manifestación de cumplimiento. </w:t>
      </w:r>
    </w:p>
    <w:p w14:paraId="59E48676" w14:textId="63356B37" w:rsidR="4DB885D1" w:rsidRDefault="4DB885D1" w:rsidP="175D75FF">
      <w:pPr>
        <w:ind w:left="0"/>
      </w:pPr>
      <w:r w:rsidRPr="175D75FF">
        <w:rPr>
          <w:rFonts w:ascii="Montserrat Light" w:hAnsi="Montserrat Light" w:cs="Arial"/>
          <w:sz w:val="20"/>
          <w:szCs w:val="20"/>
          <w:lang w:val="es-MX" w:eastAsia="en-US"/>
        </w:rPr>
        <w:t xml:space="preserve">Escrito por parte del licitante en papel membretado, con firma de su representante legal, en el que manifieste que cuenta con los equipos necesarios para la prestación del servicio de acuerdo a lo solicitado, los que deberán estar en óptimas condiciones de funcionamiento,  cumplir con las especificaciones técnicas establecidas en el Anexo T2, sus incisos, haber sido ensamblados de manera integral en el país de origen y que los bienes no correspondiente a saldos o remanentes, ni ostenten las leyendas “Export only”, ni “Investigation only”, se encuentran descontinuados o no se autoriza su uso en el país de origen. </w:t>
      </w:r>
    </w:p>
    <w:p w14:paraId="27F98051" w14:textId="2CC7AB34"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      </w:t>
      </w:r>
    </w:p>
    <w:p w14:paraId="7FC4E23D" w14:textId="09F69D56"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2. Origen de los Bienes. </w:t>
      </w:r>
    </w:p>
    <w:p w14:paraId="7E3EA41B" w14:textId="00AC4D84" w:rsidR="4DB885D1" w:rsidRDefault="4DB885D1" w:rsidP="175D75FF">
      <w:pPr>
        <w:ind w:left="0"/>
      </w:pPr>
      <w:r w:rsidRPr="175D75FF">
        <w:rPr>
          <w:rFonts w:ascii="Montserrat Light" w:hAnsi="Montserrat Light" w:cs="Arial"/>
          <w:sz w:val="20"/>
          <w:szCs w:val="20"/>
          <w:lang w:val="es-MX" w:eastAsia="en-US"/>
        </w:rPr>
        <w:t xml:space="preserve">Bienes Nacionales. Escrito bajo protesta de decir verdad, en el que el representante legal del proveedor manifieste que los bienes que oferta, para la partida respectiva que entregarán, serán producidos en los Estados Unidos Mexicanos, contendrán como mínimo </w:t>
      </w:r>
      <w:r w:rsidRPr="175D75FF">
        <w:rPr>
          <w:rFonts w:ascii="Montserrat Light" w:hAnsi="Montserrat Light" w:cs="Arial"/>
          <w:sz w:val="20"/>
          <w:szCs w:val="20"/>
          <w:lang w:val="es-MX" w:eastAsia="en-US"/>
        </w:rPr>
        <w:lastRenderedPageBreak/>
        <w:t xml:space="preserve">el porcentaje el contenido nacional requerido y que tienen conocimiento de lo establecido en el Artículo 57, párrafo segundo, de la Ley de Adquisiciones, Arrendamientos y Servicios del Sector Público,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 </w:t>
      </w:r>
    </w:p>
    <w:p w14:paraId="4AB11818" w14:textId="4D664EE9" w:rsidR="4DB885D1" w:rsidRDefault="4DB885D1" w:rsidP="175D75FF">
      <w:pPr>
        <w:ind w:left="0"/>
      </w:pPr>
      <w:r w:rsidRPr="175D75FF">
        <w:rPr>
          <w:rFonts w:ascii="Montserrat Light" w:hAnsi="Montserrat Light" w:cs="Arial"/>
          <w:sz w:val="20"/>
          <w:szCs w:val="20"/>
          <w:lang w:val="es-MX" w:eastAsia="en-US"/>
        </w:rPr>
        <w:t xml:space="preserve"> </w:t>
      </w:r>
    </w:p>
    <w:p w14:paraId="777E9065" w14:textId="7EA73DA3" w:rsidR="4DB885D1" w:rsidRDefault="4DB885D1" w:rsidP="175D75FF">
      <w:pPr>
        <w:ind w:left="0"/>
        <w:rPr>
          <w:rFonts w:ascii="Montserrat Light" w:hAnsi="Montserrat Light" w:cs="Arial"/>
          <w:b/>
          <w:bCs/>
          <w:sz w:val="20"/>
          <w:szCs w:val="20"/>
          <w:lang w:val="es-MX" w:eastAsia="en-US"/>
        </w:rPr>
      </w:pPr>
      <w:r w:rsidRPr="175D75FF">
        <w:rPr>
          <w:rFonts w:ascii="Montserrat Light" w:hAnsi="Montserrat Light" w:cs="Arial"/>
          <w:b/>
          <w:bCs/>
          <w:sz w:val="20"/>
          <w:szCs w:val="20"/>
          <w:lang w:val="es-MX" w:eastAsia="en-US"/>
        </w:rPr>
        <w:t xml:space="preserve">3. </w:t>
      </w:r>
      <w:r w:rsidR="00BA7D72">
        <w:rPr>
          <w:rFonts w:ascii="Montserrat Light" w:hAnsi="Montserrat Light" w:cs="Arial"/>
          <w:b/>
          <w:bCs/>
          <w:sz w:val="20"/>
          <w:szCs w:val="20"/>
          <w:lang w:val="es-MX" w:eastAsia="en-US"/>
        </w:rPr>
        <w:t>Equipo</w:t>
      </w:r>
      <w:r w:rsidRPr="175D75FF">
        <w:rPr>
          <w:rFonts w:ascii="Montserrat Light" w:hAnsi="Montserrat Light" w:cs="Arial"/>
          <w:b/>
          <w:bCs/>
          <w:sz w:val="20"/>
          <w:szCs w:val="20"/>
          <w:lang w:val="es-MX" w:eastAsia="en-US"/>
        </w:rPr>
        <w:t xml:space="preserve"> de importación. </w:t>
      </w:r>
    </w:p>
    <w:p w14:paraId="2DDD16CE" w14:textId="473F0E3B" w:rsidR="4DB885D1" w:rsidRDefault="4DB885D1" w:rsidP="175D75FF">
      <w:pPr>
        <w:ind w:left="0"/>
      </w:pPr>
      <w:r w:rsidRPr="175D75FF">
        <w:rPr>
          <w:rFonts w:ascii="Montserrat Light" w:hAnsi="Montserrat Light" w:cs="Arial"/>
          <w:sz w:val="20"/>
          <w:szCs w:val="20"/>
          <w:lang w:val="es-MX" w:eastAsia="en-US"/>
        </w:rPr>
        <w:t xml:space="preserve">En caso de que oferten </w:t>
      </w:r>
      <w:r w:rsidR="00BA7D72">
        <w:rPr>
          <w:rFonts w:ascii="Montserrat Light" w:hAnsi="Montserrat Light" w:cs="Arial"/>
          <w:sz w:val="20"/>
          <w:szCs w:val="20"/>
          <w:lang w:val="es-MX" w:eastAsia="en-US"/>
        </w:rPr>
        <w:t>equipo</w:t>
      </w:r>
      <w:r w:rsidRPr="175D75FF">
        <w:rPr>
          <w:rFonts w:ascii="Montserrat Light" w:hAnsi="Montserrat Light" w:cs="Arial"/>
          <w:sz w:val="20"/>
          <w:szCs w:val="20"/>
          <w:lang w:val="es-MX" w:eastAsia="en-US"/>
        </w:rPr>
        <w:t xml:space="preserve"> de importación, el proveedor,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p>
    <w:p w14:paraId="0011F878" w14:textId="77777777" w:rsidR="00D04A02" w:rsidRDefault="00D04A02" w:rsidP="00341B17">
      <w:pPr>
        <w:ind w:left="0"/>
        <w:rPr>
          <w:rFonts w:ascii="Montserrat Light" w:hAnsi="Montserrat Light" w:cs="Arial"/>
          <w:sz w:val="20"/>
          <w:szCs w:val="20"/>
          <w:lang w:val="es-MX" w:eastAsia="en-US"/>
        </w:rPr>
      </w:pPr>
    </w:p>
    <w:p w14:paraId="3CB59594" w14:textId="6BC64E88" w:rsidR="175D75FF" w:rsidRDefault="175D75FF" w:rsidP="175D75FF">
      <w:pPr>
        <w:ind w:left="0"/>
        <w:rPr>
          <w:rFonts w:ascii="Montserrat Light" w:hAnsi="Montserrat Light" w:cs="Arial"/>
          <w:sz w:val="20"/>
          <w:szCs w:val="20"/>
          <w:lang w:val="es-MX" w:eastAsia="en-US"/>
        </w:rPr>
      </w:pPr>
    </w:p>
    <w:p w14:paraId="6A4EBE04" w14:textId="7AC38299" w:rsidR="175D75FF" w:rsidRDefault="175D75FF" w:rsidP="175D75FF">
      <w:pPr>
        <w:ind w:left="0"/>
        <w:rPr>
          <w:rFonts w:ascii="Montserrat Light" w:hAnsi="Montserrat Light" w:cs="Arial"/>
          <w:sz w:val="20"/>
          <w:szCs w:val="20"/>
          <w:lang w:val="es-MX" w:eastAsia="en-US"/>
        </w:rPr>
      </w:pPr>
    </w:p>
    <w:p w14:paraId="356C5540" w14:textId="3C664CEB" w:rsidR="175D75FF" w:rsidRDefault="175D75FF" w:rsidP="175D75FF">
      <w:pPr>
        <w:ind w:left="0"/>
        <w:rPr>
          <w:rFonts w:ascii="Montserrat Light" w:hAnsi="Montserrat Light" w:cs="Arial"/>
          <w:sz w:val="20"/>
          <w:szCs w:val="20"/>
          <w:lang w:val="es-MX" w:eastAsia="en-US"/>
        </w:rPr>
      </w:pPr>
    </w:p>
    <w:p w14:paraId="46B9F0FD" w14:textId="101E5DD5" w:rsidR="175D75FF" w:rsidRDefault="175D75FF" w:rsidP="175D75FF">
      <w:pPr>
        <w:ind w:left="0"/>
        <w:jc w:val="center"/>
        <w:rPr>
          <w:rFonts w:ascii="Montserrat Light" w:hAnsi="Montserrat Light" w:cs="Arial"/>
          <w:sz w:val="20"/>
          <w:szCs w:val="20"/>
          <w:lang w:val="es-MX" w:eastAsia="en-US"/>
        </w:rPr>
      </w:pPr>
    </w:p>
    <w:p w14:paraId="468641BE" w14:textId="09A17E5F" w:rsidR="175D75FF" w:rsidRDefault="175D75FF" w:rsidP="175D75FF">
      <w:pPr>
        <w:ind w:left="0"/>
        <w:jc w:val="center"/>
        <w:rPr>
          <w:rFonts w:ascii="Montserrat Light" w:hAnsi="Montserrat Light" w:cs="Arial"/>
          <w:sz w:val="20"/>
          <w:szCs w:val="20"/>
          <w:lang w:val="es-MX" w:eastAsia="en-US"/>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4965"/>
      </w:tblGrid>
      <w:tr w:rsidR="175D75FF" w14:paraId="566AFF4A" w14:textId="77777777" w:rsidTr="175D75FF">
        <w:trPr>
          <w:trHeight w:val="300"/>
          <w:jc w:val="center"/>
        </w:trPr>
        <w:tc>
          <w:tcPr>
            <w:tcW w:w="4965" w:type="dxa"/>
            <w:tcBorders>
              <w:top w:val="nil"/>
              <w:left w:val="nil"/>
              <w:bottom w:val="nil"/>
              <w:right w:val="nil"/>
            </w:tcBorders>
            <w:tcMar>
              <w:left w:w="105" w:type="dxa"/>
              <w:right w:w="105" w:type="dxa"/>
            </w:tcMar>
          </w:tcPr>
          <w:p w14:paraId="24B8A0BB" w14:textId="2A9E809E" w:rsidR="175D75FF" w:rsidRDefault="175D75FF" w:rsidP="175D75FF">
            <w:pPr>
              <w:jc w:val="center"/>
              <w:rPr>
                <w:rFonts w:ascii="Montserrat Light" w:eastAsia="Montserrat" w:hAnsi="Montserrat Light" w:cs="Montserrat"/>
                <w:b/>
                <w:bCs/>
                <w:color w:val="000000" w:themeColor="text1"/>
                <w:sz w:val="20"/>
                <w:szCs w:val="20"/>
              </w:rPr>
            </w:pPr>
            <w:r w:rsidRPr="175D75FF">
              <w:rPr>
                <w:rFonts w:ascii="Montserrat Light" w:eastAsia="Montserrat" w:hAnsi="Montserrat Light" w:cs="Montserrat"/>
                <w:b/>
                <w:bCs/>
                <w:color w:val="000000" w:themeColor="text1"/>
                <w:sz w:val="20"/>
                <w:szCs w:val="20"/>
                <w:lang w:val="es-ES"/>
              </w:rPr>
              <w:t>ÁREA REQUIRENTE</w:t>
            </w:r>
          </w:p>
        </w:tc>
      </w:tr>
      <w:tr w:rsidR="175D75FF" w14:paraId="317CCE33" w14:textId="77777777" w:rsidTr="175D75FF">
        <w:trPr>
          <w:trHeight w:val="1560"/>
          <w:jc w:val="center"/>
        </w:trPr>
        <w:tc>
          <w:tcPr>
            <w:tcW w:w="4965" w:type="dxa"/>
            <w:tcBorders>
              <w:top w:val="nil"/>
              <w:left w:val="nil"/>
              <w:bottom w:val="nil"/>
              <w:right w:val="nil"/>
            </w:tcBorders>
            <w:tcMar>
              <w:left w:w="105" w:type="dxa"/>
              <w:right w:w="105" w:type="dxa"/>
            </w:tcMar>
          </w:tcPr>
          <w:p w14:paraId="28606447" w14:textId="4CEA5A9D" w:rsidR="175D75FF" w:rsidRDefault="175D75FF" w:rsidP="175D75FF">
            <w:pPr>
              <w:jc w:val="center"/>
              <w:rPr>
                <w:rFonts w:ascii="Montserrat Light" w:eastAsia="Montserrat" w:hAnsi="Montserrat Light" w:cs="Montserrat"/>
                <w:b/>
                <w:bCs/>
                <w:color w:val="000000" w:themeColor="text1"/>
                <w:sz w:val="20"/>
                <w:szCs w:val="20"/>
              </w:rPr>
            </w:pPr>
          </w:p>
          <w:p w14:paraId="01B5CAC6" w14:textId="34FC24E7" w:rsidR="175D75FF" w:rsidRDefault="175D75FF" w:rsidP="175D75FF">
            <w:pPr>
              <w:jc w:val="center"/>
              <w:rPr>
                <w:rFonts w:ascii="Montserrat Light" w:eastAsia="Montserrat" w:hAnsi="Montserrat Light" w:cs="Montserrat"/>
                <w:b/>
                <w:bCs/>
                <w:color w:val="000000" w:themeColor="text1"/>
                <w:sz w:val="20"/>
                <w:szCs w:val="20"/>
              </w:rPr>
            </w:pPr>
          </w:p>
          <w:p w14:paraId="183E4EFA" w14:textId="23146873" w:rsidR="175D75FF" w:rsidRDefault="175D75FF" w:rsidP="175D75FF">
            <w:pPr>
              <w:jc w:val="center"/>
              <w:rPr>
                <w:rFonts w:ascii="Montserrat Light" w:eastAsia="Montserrat" w:hAnsi="Montserrat Light" w:cs="Montserrat"/>
                <w:b/>
                <w:bCs/>
                <w:color w:val="000000" w:themeColor="text1"/>
                <w:sz w:val="20"/>
                <w:szCs w:val="20"/>
              </w:rPr>
            </w:pPr>
          </w:p>
          <w:p w14:paraId="71C4FB55" w14:textId="263B5069" w:rsidR="175D75FF" w:rsidRDefault="175D75FF" w:rsidP="175D75FF">
            <w:pPr>
              <w:jc w:val="center"/>
              <w:rPr>
                <w:rFonts w:ascii="Montserrat Light" w:eastAsia="Montserrat" w:hAnsi="Montserrat Light" w:cs="Montserrat"/>
                <w:b/>
                <w:bCs/>
                <w:color w:val="000000" w:themeColor="text1"/>
                <w:sz w:val="20"/>
                <w:szCs w:val="20"/>
              </w:rPr>
            </w:pPr>
          </w:p>
          <w:p w14:paraId="0912F489" w14:textId="325D3153" w:rsidR="175D75FF" w:rsidRDefault="175D75FF" w:rsidP="175D75FF">
            <w:pPr>
              <w:jc w:val="center"/>
              <w:rPr>
                <w:rFonts w:ascii="Montserrat Light" w:eastAsia="Montserrat" w:hAnsi="Montserrat Light" w:cs="Montserrat"/>
                <w:b/>
                <w:bCs/>
                <w:color w:val="000000" w:themeColor="text1"/>
                <w:sz w:val="20"/>
                <w:szCs w:val="20"/>
              </w:rPr>
            </w:pPr>
          </w:p>
          <w:p w14:paraId="7F5954EC" w14:textId="78895820" w:rsidR="2EFC8187" w:rsidRDefault="2EFC8187" w:rsidP="175D75FF">
            <w:pPr>
              <w:spacing w:line="259" w:lineRule="auto"/>
              <w:ind w:left="0"/>
              <w:jc w:val="center"/>
            </w:pPr>
            <w:r w:rsidRPr="175D75FF">
              <w:rPr>
                <w:rFonts w:ascii="Montserrat Light" w:eastAsia="Montserrat" w:hAnsi="Montserrat Light" w:cs="Montserrat"/>
                <w:b/>
                <w:bCs/>
                <w:color w:val="000000" w:themeColor="text1"/>
                <w:sz w:val="20"/>
                <w:szCs w:val="20"/>
              </w:rPr>
              <w:t>________________________________</w:t>
            </w:r>
          </w:p>
        </w:tc>
      </w:tr>
    </w:tbl>
    <w:p w14:paraId="0B0C4693" w14:textId="5AD4A1F0" w:rsidR="175D75FF" w:rsidRDefault="175D75FF" w:rsidP="175D75FF">
      <w:pPr>
        <w:ind w:left="0"/>
        <w:rPr>
          <w:rFonts w:ascii="Montserrat Light" w:eastAsia="Montserrat" w:hAnsi="Montserrat Light" w:cs="Montserrat"/>
          <w:b/>
          <w:bCs/>
          <w:color w:val="000000" w:themeColor="text1"/>
          <w:sz w:val="20"/>
          <w:szCs w:val="20"/>
          <w:lang w:val="es-MX"/>
        </w:rPr>
      </w:pPr>
    </w:p>
    <w:p w14:paraId="611B894C" w14:textId="2348FBFA" w:rsidR="175D75FF" w:rsidRDefault="175D75FF" w:rsidP="175D75FF">
      <w:pPr>
        <w:ind w:left="0"/>
        <w:rPr>
          <w:rFonts w:ascii="Montserrat Light" w:eastAsia="Montserrat" w:hAnsi="Montserrat Light" w:cs="Montserrat"/>
          <w:b/>
          <w:bCs/>
          <w:color w:val="000000" w:themeColor="text1"/>
          <w:sz w:val="20"/>
          <w:szCs w:val="20"/>
          <w:lang w:val="es-MX"/>
        </w:rPr>
      </w:pPr>
    </w:p>
    <w:p w14:paraId="2DF9E02E" w14:textId="600E44DC" w:rsidR="175D75FF" w:rsidRDefault="175D75FF" w:rsidP="175D75FF">
      <w:pPr>
        <w:ind w:left="0"/>
        <w:rPr>
          <w:rFonts w:ascii="Montserrat Light" w:hAnsi="Montserrat Light" w:cs="Arial"/>
          <w:sz w:val="20"/>
          <w:szCs w:val="20"/>
          <w:lang w:val="es-MX" w:eastAsia="en-US"/>
        </w:rPr>
      </w:pPr>
    </w:p>
    <w:p w14:paraId="0346BFD3" w14:textId="1FD9F9E5" w:rsidR="175D75FF" w:rsidRDefault="175D75FF" w:rsidP="175D75FF">
      <w:pPr>
        <w:ind w:left="0"/>
        <w:rPr>
          <w:rFonts w:ascii="Montserrat Light" w:hAnsi="Montserrat Light" w:cs="Arial"/>
          <w:sz w:val="20"/>
          <w:szCs w:val="20"/>
          <w:lang w:val="es-MX" w:eastAsia="en-US"/>
        </w:rPr>
      </w:pPr>
    </w:p>
    <w:p w14:paraId="60DE454D" w14:textId="0CA1058B" w:rsidR="175D75FF" w:rsidRDefault="175D75FF" w:rsidP="175D75FF">
      <w:pPr>
        <w:ind w:left="0"/>
        <w:rPr>
          <w:rFonts w:ascii="Montserrat Light" w:hAnsi="Montserrat Light" w:cs="Arial"/>
          <w:sz w:val="20"/>
          <w:szCs w:val="20"/>
          <w:lang w:val="es-MX" w:eastAsia="en-US"/>
        </w:rPr>
      </w:pPr>
    </w:p>
    <w:p w14:paraId="25F0CD63" w14:textId="32B715E7" w:rsidR="175D75FF" w:rsidRDefault="175D75FF" w:rsidP="175D75FF">
      <w:pPr>
        <w:ind w:left="0"/>
        <w:rPr>
          <w:rFonts w:ascii="Montserrat Light" w:hAnsi="Montserrat Light" w:cs="Arial"/>
          <w:sz w:val="20"/>
          <w:szCs w:val="20"/>
          <w:lang w:val="es-MX" w:eastAsia="en-US"/>
        </w:rPr>
      </w:pPr>
    </w:p>
    <w:p w14:paraId="70631BD0" w14:textId="06053CA2" w:rsidR="175D75FF" w:rsidRDefault="175D75FF" w:rsidP="175D75FF">
      <w:pPr>
        <w:ind w:left="0"/>
        <w:rPr>
          <w:rFonts w:ascii="Montserrat Light" w:hAnsi="Montserrat Light" w:cs="Arial"/>
          <w:sz w:val="20"/>
          <w:szCs w:val="20"/>
          <w:lang w:val="es-MX" w:eastAsia="en-US"/>
        </w:rPr>
      </w:pPr>
    </w:p>
    <w:p w14:paraId="38B0B62D" w14:textId="7BAA5E50" w:rsidR="00341B17" w:rsidRDefault="00341B17" w:rsidP="175D75FF">
      <w:pPr>
        <w:ind w:left="0"/>
        <w:rPr>
          <w:rFonts w:ascii="Montserrat Light" w:hAnsi="Montserrat Light" w:cs="Arial"/>
          <w:sz w:val="20"/>
          <w:szCs w:val="20"/>
          <w:lang w:val="es-MX" w:eastAsia="en-US"/>
        </w:rPr>
      </w:pPr>
    </w:p>
    <w:p w14:paraId="194D0A3D" w14:textId="7C20DB25" w:rsidR="00341B17" w:rsidRDefault="00341B17" w:rsidP="00341B17">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0C6F88">
        <w:rPr>
          <w:rFonts w:ascii="Montserrat Light" w:eastAsia="Montserrat" w:hAnsi="Montserrat Light" w:cs="Montserrat"/>
          <w:b/>
          <w:bCs/>
          <w:color w:val="000000"/>
          <w:sz w:val="20"/>
          <w:szCs w:val="20"/>
        </w:rPr>
        <w:t xml:space="preserve">ÁREA </w:t>
      </w:r>
      <w:r w:rsidR="007171A8" w:rsidRPr="007171A8">
        <w:rPr>
          <w:rFonts w:ascii="Montserrat Light" w:eastAsia="Montserrat" w:hAnsi="Montserrat Light" w:cs="Montserrat"/>
          <w:b/>
          <w:bCs/>
          <w:color w:val="000000"/>
          <w:sz w:val="20"/>
          <w:szCs w:val="20"/>
        </w:rPr>
        <w:t>TÉCNICA</w:t>
      </w:r>
    </w:p>
    <w:p w14:paraId="7503D48B" w14:textId="77777777" w:rsidR="00341B17" w:rsidRDefault="00341B17" w:rsidP="00341B17">
      <w:pPr>
        <w:tabs>
          <w:tab w:val="left" w:pos="1263"/>
          <w:tab w:val="left" w:pos="1418"/>
          <w:tab w:val="left" w:pos="1560"/>
        </w:tabs>
        <w:jc w:val="center"/>
        <w:rPr>
          <w:rFonts w:ascii="Montserrat Light" w:eastAsia="Montserrat" w:hAnsi="Montserrat Light" w:cs="Montserrat"/>
          <w:b/>
          <w:bCs/>
          <w:color w:val="000000"/>
          <w:sz w:val="20"/>
          <w:szCs w:val="20"/>
        </w:rPr>
      </w:pPr>
    </w:p>
    <w:p w14:paraId="2EFDC332" w14:textId="77777777" w:rsidR="00341B17" w:rsidRDefault="00341B17" w:rsidP="00341B17">
      <w:pPr>
        <w:tabs>
          <w:tab w:val="left" w:pos="1263"/>
          <w:tab w:val="left" w:pos="1418"/>
          <w:tab w:val="left" w:pos="1560"/>
        </w:tabs>
        <w:jc w:val="center"/>
        <w:rPr>
          <w:rFonts w:ascii="Montserrat Light" w:eastAsia="Montserrat" w:hAnsi="Montserrat Light" w:cs="Montserrat"/>
          <w:b/>
          <w:bCs/>
          <w:color w:val="000000"/>
          <w:sz w:val="20"/>
          <w:szCs w:val="20"/>
        </w:rPr>
      </w:pPr>
    </w:p>
    <w:p w14:paraId="5C91F022" w14:textId="77777777" w:rsidR="003D3066" w:rsidRDefault="003D3066" w:rsidP="00341B17">
      <w:pPr>
        <w:tabs>
          <w:tab w:val="left" w:pos="1263"/>
          <w:tab w:val="left" w:pos="1418"/>
          <w:tab w:val="left" w:pos="1560"/>
        </w:tabs>
        <w:jc w:val="center"/>
        <w:rPr>
          <w:rFonts w:ascii="Montserrat Light" w:eastAsia="Montserrat" w:hAnsi="Montserrat Light" w:cs="Montserrat"/>
          <w:b/>
          <w:bCs/>
          <w:color w:val="000000"/>
          <w:sz w:val="20"/>
          <w:szCs w:val="20"/>
        </w:rPr>
      </w:pPr>
    </w:p>
    <w:p w14:paraId="0A287831" w14:textId="4C451CA0" w:rsidR="175D75FF" w:rsidRDefault="175D75FF" w:rsidP="175D75FF">
      <w:pPr>
        <w:tabs>
          <w:tab w:val="left" w:pos="1263"/>
          <w:tab w:val="left" w:pos="1418"/>
          <w:tab w:val="left" w:pos="1560"/>
        </w:tabs>
        <w:jc w:val="center"/>
        <w:rPr>
          <w:rFonts w:ascii="Montserrat Light" w:eastAsia="Montserrat" w:hAnsi="Montserrat Light" w:cs="Montserrat"/>
          <w:b/>
          <w:bCs/>
          <w:color w:val="000000" w:themeColor="text1"/>
          <w:sz w:val="20"/>
          <w:szCs w:val="20"/>
        </w:rPr>
      </w:pPr>
    </w:p>
    <w:p w14:paraId="4A8BB47B" w14:textId="5C8B40A7" w:rsidR="175D75FF" w:rsidRDefault="175D75FF" w:rsidP="175D75FF">
      <w:pPr>
        <w:tabs>
          <w:tab w:val="left" w:pos="1263"/>
          <w:tab w:val="left" w:pos="1418"/>
          <w:tab w:val="left" w:pos="1560"/>
        </w:tabs>
        <w:jc w:val="center"/>
        <w:rPr>
          <w:rFonts w:ascii="Montserrat Light" w:eastAsia="Montserrat" w:hAnsi="Montserrat Light" w:cs="Montserrat"/>
          <w:b/>
          <w:bCs/>
          <w:color w:val="000000" w:themeColor="text1"/>
          <w:sz w:val="20"/>
          <w:szCs w:val="20"/>
        </w:rPr>
      </w:pPr>
    </w:p>
    <w:p w14:paraId="7DADBAA2" w14:textId="2E49F858" w:rsidR="175D75FF" w:rsidRDefault="175D75FF" w:rsidP="175D75FF">
      <w:pPr>
        <w:tabs>
          <w:tab w:val="left" w:pos="1263"/>
          <w:tab w:val="left" w:pos="1418"/>
          <w:tab w:val="left" w:pos="1560"/>
        </w:tabs>
        <w:jc w:val="center"/>
        <w:rPr>
          <w:rFonts w:ascii="Montserrat Light" w:eastAsia="Montserrat" w:hAnsi="Montserrat Light" w:cs="Montserrat"/>
          <w:b/>
          <w:bCs/>
          <w:color w:val="000000" w:themeColor="text1"/>
          <w:sz w:val="20"/>
          <w:szCs w:val="20"/>
        </w:rPr>
      </w:pPr>
    </w:p>
    <w:p w14:paraId="583621D1" w14:textId="77777777" w:rsidR="00341B17" w:rsidRPr="00D9758D" w:rsidRDefault="00341B17" w:rsidP="00341B17">
      <w:pPr>
        <w:tabs>
          <w:tab w:val="left" w:pos="1263"/>
          <w:tab w:val="left" w:pos="1418"/>
          <w:tab w:val="left" w:pos="1560"/>
        </w:tabs>
        <w:ind w:left="0"/>
        <w:jc w:val="center"/>
        <w:rPr>
          <w:rFonts w:ascii="Montserrat Light" w:eastAsia="Montserrat" w:hAnsi="Montserrat Light" w:cs="Montserrat"/>
          <w:b/>
          <w:bCs/>
          <w:color w:val="000000"/>
          <w:sz w:val="20"/>
          <w:szCs w:val="20"/>
        </w:rPr>
      </w:pPr>
      <w:r w:rsidRPr="00D9758D">
        <w:rPr>
          <w:rFonts w:ascii="Montserrat Light" w:eastAsia="Montserrat" w:hAnsi="Montserrat Light" w:cs="Montserrat"/>
          <w:b/>
          <w:bCs/>
          <w:color w:val="000000"/>
          <w:sz w:val="20"/>
          <w:szCs w:val="20"/>
        </w:rPr>
        <w:t>Dr. Rafael Rodríguez Cabrera</w:t>
      </w:r>
    </w:p>
    <w:p w14:paraId="2DE87889" w14:textId="1880F582" w:rsidR="00CC2F5B" w:rsidRPr="00E84B1B" w:rsidRDefault="00341B17" w:rsidP="003D3066">
      <w:pPr>
        <w:ind w:left="0"/>
        <w:jc w:val="center"/>
        <w:rPr>
          <w:rFonts w:ascii="Montserrat Light" w:hAnsi="Montserrat Light"/>
        </w:rPr>
      </w:pPr>
      <w:r w:rsidRPr="175D75FF">
        <w:rPr>
          <w:rFonts w:ascii="Montserrat Light" w:eastAsia="Montserrat" w:hAnsi="Montserrat Light" w:cs="Montserrat"/>
          <w:b/>
          <w:bCs/>
          <w:color w:val="000000" w:themeColor="text1"/>
          <w:sz w:val="20"/>
          <w:szCs w:val="20"/>
        </w:rPr>
        <w:t>Coordinador de Unidades de Segundo Nivel</w:t>
      </w:r>
    </w:p>
    <w:p w14:paraId="237D6674" w14:textId="1F7C6CBC" w:rsidR="175D75FF" w:rsidRDefault="175D75FF" w:rsidP="175D75FF">
      <w:pPr>
        <w:ind w:left="0"/>
        <w:jc w:val="center"/>
        <w:rPr>
          <w:rFonts w:ascii="Montserrat Light" w:eastAsia="Montserrat" w:hAnsi="Montserrat Light" w:cs="Montserrat"/>
          <w:b/>
          <w:bCs/>
          <w:color w:val="000000" w:themeColor="text1"/>
          <w:sz w:val="20"/>
          <w:szCs w:val="20"/>
        </w:rPr>
      </w:pPr>
    </w:p>
    <w:p w14:paraId="5607BA34" w14:textId="01E1D344" w:rsidR="175D75FF" w:rsidRDefault="175D75FF" w:rsidP="175D75FF">
      <w:pPr>
        <w:ind w:left="0"/>
        <w:jc w:val="center"/>
        <w:rPr>
          <w:rFonts w:ascii="Montserrat Light" w:eastAsia="Montserrat" w:hAnsi="Montserrat Light" w:cs="Montserrat"/>
          <w:b/>
          <w:bCs/>
          <w:color w:val="000000" w:themeColor="text1"/>
          <w:sz w:val="20"/>
          <w:szCs w:val="20"/>
        </w:rPr>
      </w:pPr>
    </w:p>
    <w:p w14:paraId="1D1AD727" w14:textId="234ABAD5" w:rsidR="175D75FF" w:rsidRDefault="175D75FF" w:rsidP="175D75FF">
      <w:pPr>
        <w:ind w:left="0"/>
        <w:jc w:val="center"/>
        <w:rPr>
          <w:rFonts w:ascii="Montserrat Light" w:eastAsia="Montserrat" w:hAnsi="Montserrat Light" w:cs="Montserrat"/>
          <w:b/>
          <w:bCs/>
          <w:color w:val="000000" w:themeColor="text1"/>
          <w:sz w:val="20"/>
          <w:szCs w:val="20"/>
        </w:rPr>
      </w:pPr>
    </w:p>
    <w:p w14:paraId="09E6A9EA" w14:textId="694BC3A4" w:rsidR="175D75FF" w:rsidRDefault="175D75FF" w:rsidP="175D75FF">
      <w:pPr>
        <w:ind w:left="0"/>
        <w:jc w:val="center"/>
        <w:rPr>
          <w:rFonts w:ascii="Montserrat Light" w:eastAsia="Montserrat" w:hAnsi="Montserrat Light" w:cs="Montserrat"/>
          <w:b/>
          <w:bCs/>
          <w:color w:val="000000" w:themeColor="text1"/>
          <w:sz w:val="20"/>
          <w:szCs w:val="20"/>
        </w:rPr>
      </w:pPr>
    </w:p>
    <w:p w14:paraId="7D292414" w14:textId="6D25B62C" w:rsidR="175D75FF" w:rsidRDefault="175D75FF" w:rsidP="175D75FF">
      <w:pPr>
        <w:ind w:left="0"/>
        <w:jc w:val="center"/>
        <w:rPr>
          <w:rFonts w:ascii="Montserrat Light" w:eastAsia="Montserrat" w:hAnsi="Montserrat Light" w:cs="Montserrat"/>
          <w:b/>
          <w:bCs/>
          <w:color w:val="000000" w:themeColor="text1"/>
          <w:sz w:val="20"/>
          <w:szCs w:val="20"/>
        </w:rPr>
      </w:pPr>
    </w:p>
    <w:p w14:paraId="0BA0B64D" w14:textId="72BAD84D" w:rsidR="175D75FF" w:rsidRDefault="175D75FF" w:rsidP="175D75FF">
      <w:pPr>
        <w:ind w:left="0"/>
        <w:jc w:val="center"/>
        <w:rPr>
          <w:rFonts w:ascii="Montserrat Light" w:eastAsia="Montserrat" w:hAnsi="Montserrat Light" w:cs="Montserrat"/>
          <w:b/>
          <w:bCs/>
          <w:color w:val="000000" w:themeColor="text1"/>
          <w:sz w:val="20"/>
          <w:szCs w:val="20"/>
        </w:rPr>
      </w:pPr>
    </w:p>
    <w:p w14:paraId="68E81C8C" w14:textId="0C610421" w:rsidR="175D75FF" w:rsidRDefault="175D75FF" w:rsidP="175D75FF">
      <w:pPr>
        <w:ind w:left="0"/>
        <w:jc w:val="center"/>
        <w:rPr>
          <w:rFonts w:ascii="Montserrat Light" w:eastAsia="Montserrat" w:hAnsi="Montserrat Light" w:cs="Montserrat"/>
          <w:b/>
          <w:bCs/>
          <w:color w:val="000000" w:themeColor="text1"/>
          <w:sz w:val="20"/>
          <w:szCs w:val="20"/>
        </w:rPr>
      </w:pPr>
    </w:p>
    <w:p w14:paraId="7A5E34C2" w14:textId="0A3773C8" w:rsidR="175D75FF" w:rsidRDefault="175D75FF" w:rsidP="175D75FF">
      <w:pPr>
        <w:ind w:left="0"/>
        <w:jc w:val="center"/>
        <w:rPr>
          <w:rFonts w:ascii="Montserrat Light" w:eastAsia="Montserrat" w:hAnsi="Montserrat Light" w:cs="Montserrat"/>
          <w:b/>
          <w:bCs/>
          <w:color w:val="000000" w:themeColor="text1"/>
          <w:sz w:val="20"/>
          <w:szCs w:val="20"/>
        </w:rPr>
      </w:pPr>
    </w:p>
    <w:p w14:paraId="555BCB05" w14:textId="132E7BD6" w:rsidR="175D75FF" w:rsidRDefault="175D75FF" w:rsidP="4E1A22B4">
      <w:pPr>
        <w:ind w:left="0"/>
        <w:jc w:val="center"/>
        <w:rPr>
          <w:rFonts w:ascii="Montserrat Light" w:eastAsia="Montserrat" w:hAnsi="Montserrat Light" w:cs="Montserrat"/>
          <w:b/>
          <w:bCs/>
          <w:color w:val="000000" w:themeColor="text1"/>
          <w:sz w:val="20"/>
          <w:szCs w:val="20"/>
        </w:rPr>
      </w:pPr>
    </w:p>
    <w:p w14:paraId="55E220F0" w14:textId="7723CC15" w:rsidR="4E1A22B4" w:rsidRDefault="4E1A22B4" w:rsidP="4E1A22B4">
      <w:pPr>
        <w:ind w:left="0"/>
        <w:jc w:val="center"/>
        <w:rPr>
          <w:rFonts w:ascii="Montserrat Light" w:eastAsia="Montserrat" w:hAnsi="Montserrat Light" w:cs="Montserrat"/>
          <w:b/>
          <w:bCs/>
          <w:color w:val="000000" w:themeColor="text1"/>
          <w:sz w:val="20"/>
          <w:szCs w:val="20"/>
        </w:rPr>
      </w:pPr>
    </w:p>
    <w:p w14:paraId="7377E7AC" w14:textId="6CD899EE" w:rsidR="4E1A22B4" w:rsidRDefault="4E1A22B4" w:rsidP="4E1A22B4">
      <w:pPr>
        <w:ind w:left="0"/>
        <w:jc w:val="center"/>
        <w:rPr>
          <w:rFonts w:ascii="Montserrat Light" w:eastAsia="Montserrat" w:hAnsi="Montserrat Light" w:cs="Montserrat"/>
          <w:b/>
          <w:bCs/>
          <w:color w:val="000000" w:themeColor="text1"/>
          <w:sz w:val="20"/>
          <w:szCs w:val="20"/>
        </w:rPr>
      </w:pPr>
    </w:p>
    <w:p w14:paraId="1F22B612" w14:textId="3D9D109A" w:rsidR="175D75FF" w:rsidRDefault="175D75FF" w:rsidP="175D75FF">
      <w:pPr>
        <w:ind w:left="0"/>
        <w:jc w:val="center"/>
        <w:rPr>
          <w:rFonts w:ascii="Montserrat Light" w:eastAsia="Montserrat" w:hAnsi="Montserrat Light" w:cs="Montserrat"/>
          <w:b/>
          <w:bCs/>
          <w:color w:val="000000" w:themeColor="text1"/>
          <w:sz w:val="20"/>
          <w:szCs w:val="20"/>
        </w:rPr>
      </w:pPr>
    </w:p>
    <w:p w14:paraId="432B3B85" w14:textId="5A824AB9" w:rsidR="175D75FF" w:rsidRDefault="175D75FF" w:rsidP="175D75FF">
      <w:pPr>
        <w:ind w:left="0"/>
        <w:jc w:val="center"/>
        <w:rPr>
          <w:rFonts w:ascii="Montserrat Light" w:eastAsia="Montserrat" w:hAnsi="Montserrat Light" w:cs="Montserrat"/>
          <w:b/>
          <w:bCs/>
          <w:color w:val="000000" w:themeColor="text1"/>
          <w:sz w:val="20"/>
          <w:szCs w:val="20"/>
        </w:rPr>
      </w:pPr>
    </w:p>
    <w:p w14:paraId="1A9951E0" w14:textId="5D9E7013" w:rsidR="4E3DE9C9" w:rsidRDefault="4E3DE9C9" w:rsidP="175D75FF">
      <w:pPr>
        <w:ind w:left="0"/>
        <w:jc w:val="left"/>
        <w:rPr>
          <w:rFonts w:ascii="Montserrat Light" w:eastAsia="Montserrat" w:hAnsi="Montserrat Light" w:cs="Montserrat"/>
          <w:b/>
          <w:bCs/>
          <w:color w:val="000000" w:themeColor="text1"/>
          <w:sz w:val="20"/>
          <w:szCs w:val="20"/>
        </w:rPr>
      </w:pPr>
      <w:r w:rsidRPr="175D75FF">
        <w:rPr>
          <w:rFonts w:ascii="Montserrat Light" w:eastAsia="Montserrat" w:hAnsi="Montserrat Light" w:cs="Montserrat"/>
          <w:b/>
          <w:bCs/>
          <w:color w:val="000000" w:themeColor="text1"/>
          <w:sz w:val="20"/>
          <w:szCs w:val="20"/>
        </w:rPr>
        <w:t>Tabla de Anexos</w:t>
      </w:r>
    </w:p>
    <w:p w14:paraId="70B811A8" w14:textId="15565AF5" w:rsidR="175D75FF" w:rsidRDefault="175D75FF" w:rsidP="175D75FF">
      <w:pPr>
        <w:ind w:left="0"/>
        <w:jc w:val="center"/>
        <w:rPr>
          <w:rFonts w:ascii="Montserrat Light" w:eastAsia="Montserrat" w:hAnsi="Montserrat Light" w:cs="Montserrat"/>
          <w:b/>
          <w:bCs/>
          <w:color w:val="000000" w:themeColor="text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175D75FF" w14:paraId="691F0A74" w14:textId="77777777" w:rsidTr="175D75FF">
        <w:trPr>
          <w:trHeight w:val="20"/>
          <w:jc w:val="center"/>
        </w:trPr>
        <w:tc>
          <w:tcPr>
            <w:tcW w:w="8828" w:type="dxa"/>
            <w:shd w:val="clear" w:color="auto" w:fill="A6A6A6" w:themeFill="background1" w:themeFillShade="A6"/>
            <w:vAlign w:val="center"/>
          </w:tcPr>
          <w:p w14:paraId="4E1AA753" w14:textId="555EC6D8" w:rsidR="175D75FF" w:rsidRDefault="175D75FF" w:rsidP="175D75FF">
            <w:pPr>
              <w:ind w:left="0"/>
              <w:contextualSpacing/>
              <w:jc w:val="center"/>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ANEXOS</w:t>
            </w:r>
          </w:p>
        </w:tc>
      </w:tr>
      <w:tr w:rsidR="175D75FF" w14:paraId="7EA10439" w14:textId="77777777" w:rsidTr="175D75FF">
        <w:trPr>
          <w:trHeight w:val="20"/>
          <w:jc w:val="center"/>
        </w:trPr>
        <w:tc>
          <w:tcPr>
            <w:tcW w:w="8828" w:type="dxa"/>
            <w:shd w:val="clear" w:color="auto" w:fill="auto"/>
            <w:vAlign w:val="center"/>
          </w:tcPr>
          <w:p w14:paraId="077CDDCD" w14:textId="4921CCB9" w:rsidR="175D75FF" w:rsidRDefault="175D75FF" w:rsidP="175D75FF">
            <w:pPr>
              <w:ind w:left="0"/>
              <w:rPr>
                <w:rFonts w:ascii="Montserrat Light" w:hAnsi="Montserrat Light" w:cs="Arial"/>
                <w:sz w:val="18"/>
                <w:szCs w:val="18"/>
                <w:lang w:val="es-MX" w:eastAsia="en-US"/>
              </w:rPr>
            </w:pPr>
            <w:r w:rsidRPr="175D75FF">
              <w:rPr>
                <w:rFonts w:ascii="Montserrat Light" w:hAnsi="Montserrat Light" w:cs="Arial"/>
                <w:b/>
                <w:bCs/>
                <w:sz w:val="18"/>
                <w:szCs w:val="18"/>
                <w:lang w:val="es-MX" w:eastAsia="en-US"/>
              </w:rPr>
              <w:t xml:space="preserve">ANEXO T.1 (T.UNO) </w:t>
            </w:r>
            <w:r w:rsidRPr="175D75FF">
              <w:rPr>
                <w:rFonts w:ascii="Montserrat Light" w:hAnsi="Montserrat Light" w:cs="Arial"/>
                <w:sz w:val="18"/>
                <w:szCs w:val="18"/>
                <w:lang w:val="es-MX" w:eastAsia="en-US"/>
              </w:rPr>
              <w:t>REQUERIMIENTOS DE LAS UNIDADES MÉDICAS</w:t>
            </w:r>
            <w:r w:rsidR="00BA7D72">
              <w:rPr>
                <w:rFonts w:ascii="Montserrat Light" w:hAnsi="Montserrat Light" w:cs="Arial"/>
                <w:sz w:val="18"/>
                <w:szCs w:val="18"/>
                <w:lang w:val="es-MX" w:eastAsia="en-US"/>
              </w:rPr>
              <w:t xml:space="preserve"> </w:t>
            </w:r>
            <w:r w:rsidR="00BA7D72" w:rsidRPr="00BA7D72">
              <w:rPr>
                <w:rFonts w:ascii="Montserrat Light" w:eastAsia="MS Mincho" w:hAnsi="Montserrat Light" w:cs="Arial"/>
                <w:sz w:val="20"/>
                <w:szCs w:val="20"/>
                <w:lang w:val="es-ES" w:eastAsia="en-US"/>
              </w:rPr>
              <w:t>Y PRESTADOR DEL SERVICIO DE BOLSAS PARA DPA 2025</w:t>
            </w:r>
          </w:p>
        </w:tc>
      </w:tr>
      <w:tr w:rsidR="175D75FF" w14:paraId="21AFE0B5" w14:textId="77777777" w:rsidTr="175D75FF">
        <w:trPr>
          <w:trHeight w:val="20"/>
          <w:jc w:val="center"/>
        </w:trPr>
        <w:tc>
          <w:tcPr>
            <w:tcW w:w="8828" w:type="dxa"/>
            <w:shd w:val="clear" w:color="auto" w:fill="auto"/>
            <w:vAlign w:val="center"/>
          </w:tcPr>
          <w:p w14:paraId="7A7F0A69"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T.2 ( DOS) </w:t>
            </w:r>
            <w:r w:rsidRPr="175D75FF">
              <w:rPr>
                <w:rFonts w:ascii="Montserrat Light" w:hAnsi="Montserrat Light" w:cs="Arial"/>
                <w:sz w:val="18"/>
                <w:szCs w:val="18"/>
                <w:lang w:val="es-MX" w:eastAsia="en-US"/>
              </w:rPr>
              <w:t>DIRECTORIO DE UNIDADES MÉDICAS DPA</w:t>
            </w:r>
          </w:p>
        </w:tc>
      </w:tr>
      <w:tr w:rsidR="175D75FF" w14:paraId="3ED020E9" w14:textId="77777777" w:rsidTr="175D75FF">
        <w:trPr>
          <w:trHeight w:val="20"/>
          <w:jc w:val="center"/>
        </w:trPr>
        <w:tc>
          <w:tcPr>
            <w:tcW w:w="8828" w:type="dxa"/>
            <w:shd w:val="clear" w:color="auto" w:fill="auto"/>
            <w:vAlign w:val="center"/>
          </w:tcPr>
          <w:p w14:paraId="346179E4" w14:textId="77777777" w:rsidR="175D75FF" w:rsidRDefault="175D75FF" w:rsidP="175D75FF">
            <w:pPr>
              <w:ind w:left="0"/>
              <w:rPr>
                <w:rFonts w:ascii="Montserrat Light" w:hAnsi="Montserrat Light" w:cs="Arial"/>
                <w:sz w:val="18"/>
                <w:szCs w:val="18"/>
                <w:lang w:val="es-MX" w:eastAsia="en-US"/>
              </w:rPr>
            </w:pPr>
            <w:r w:rsidRPr="175D75FF">
              <w:rPr>
                <w:rFonts w:ascii="Montserrat Light" w:hAnsi="Montserrat Light" w:cs="Arial"/>
                <w:b/>
                <w:bCs/>
                <w:sz w:val="18"/>
                <w:szCs w:val="18"/>
                <w:lang w:val="es-MX" w:eastAsia="en-US"/>
              </w:rPr>
              <w:t>ANEXO T.3 (T. TRES)</w:t>
            </w:r>
            <w:r w:rsidRPr="175D75FF">
              <w:rPr>
                <w:rFonts w:ascii="Montserrat Light" w:hAnsi="Montserrat Light" w:cs="Arial"/>
                <w:sz w:val="18"/>
                <w:szCs w:val="18"/>
                <w:lang w:val="es-MX" w:eastAsia="en-US"/>
              </w:rPr>
              <w:t xml:space="preserve"> PROGRAMA DE SUPERVISIÓN</w:t>
            </w:r>
          </w:p>
        </w:tc>
      </w:tr>
      <w:tr w:rsidR="175D75FF" w14:paraId="562DF5F6" w14:textId="77777777" w:rsidTr="175D75FF">
        <w:trPr>
          <w:trHeight w:val="20"/>
          <w:jc w:val="center"/>
        </w:trPr>
        <w:tc>
          <w:tcPr>
            <w:tcW w:w="8828" w:type="dxa"/>
            <w:shd w:val="clear" w:color="auto" w:fill="auto"/>
            <w:vAlign w:val="center"/>
          </w:tcPr>
          <w:p w14:paraId="2F1EAE6A" w14:textId="5C5AEB9C" w:rsidR="175D75FF" w:rsidRDefault="175D75FF" w:rsidP="175D75FF">
            <w:pPr>
              <w:ind w:left="0"/>
              <w:rPr>
                <w:rFonts w:ascii="Montserrat Light" w:hAnsi="Montserrat Light" w:cs="Arial"/>
                <w:sz w:val="18"/>
                <w:szCs w:val="18"/>
                <w:lang w:val="es-MX" w:eastAsia="en-US"/>
              </w:rPr>
            </w:pPr>
            <w:r w:rsidRPr="175D75FF">
              <w:rPr>
                <w:rFonts w:ascii="Montserrat Light" w:hAnsi="Montserrat Light" w:cs="Arial"/>
                <w:b/>
                <w:bCs/>
                <w:sz w:val="18"/>
                <w:szCs w:val="18"/>
                <w:lang w:val="es-MX" w:eastAsia="en-US"/>
              </w:rPr>
              <w:t>ANEXO T.3.2 (T.TRES.DOS)</w:t>
            </w:r>
            <w:r w:rsidRPr="175D75FF">
              <w:rPr>
                <w:rFonts w:ascii="Montserrat Light" w:hAnsi="Montserrat Light" w:cs="Arial"/>
                <w:sz w:val="18"/>
                <w:szCs w:val="18"/>
                <w:lang w:val="es-MX" w:eastAsia="en-US"/>
              </w:rPr>
              <w:t xml:space="preserve"> CÉDULA DE SUPERVISIÓN DOMICILIARIA DE PACIENTES EN EL SERVICIO DE DIÁLISIS PERITONEAL AUTOMATIZADA (DPA) E INSTRUCTIVO DE LLENADO</w:t>
            </w:r>
          </w:p>
        </w:tc>
      </w:tr>
      <w:tr w:rsidR="175D75FF" w14:paraId="2D04EA43" w14:textId="77777777" w:rsidTr="175D75FF">
        <w:trPr>
          <w:trHeight w:val="20"/>
          <w:jc w:val="center"/>
        </w:trPr>
        <w:tc>
          <w:tcPr>
            <w:tcW w:w="8828" w:type="dxa"/>
            <w:shd w:val="clear" w:color="auto" w:fill="auto"/>
            <w:vAlign w:val="center"/>
          </w:tcPr>
          <w:p w14:paraId="77BBAE65" w14:textId="0615912B" w:rsidR="175D75FF" w:rsidRDefault="175D75FF" w:rsidP="175D75FF">
            <w:pPr>
              <w:spacing w:line="276" w:lineRule="auto"/>
              <w:ind w:left="0"/>
              <w:rPr>
                <w:rFonts w:ascii="Montserrat Light" w:hAnsi="Montserrat Light" w:cs="Arial"/>
                <w:b/>
                <w:bCs/>
                <w:sz w:val="18"/>
                <w:szCs w:val="18"/>
                <w:lang w:val="es-ES" w:eastAsia="en-US"/>
              </w:rPr>
            </w:pPr>
            <w:r w:rsidRPr="175D75FF">
              <w:rPr>
                <w:rFonts w:ascii="Montserrat Light" w:hAnsi="Montserrat Light" w:cs="Arial"/>
                <w:b/>
                <w:bCs/>
                <w:sz w:val="18"/>
                <w:szCs w:val="18"/>
                <w:lang w:val="es-MX" w:eastAsia="en-US"/>
              </w:rPr>
              <w:t xml:space="preserve">ANEXO T.4.A (T.CUATRO A) </w:t>
            </w:r>
            <w:r w:rsidRPr="175D75FF">
              <w:rPr>
                <w:rFonts w:ascii="Montserrat Light" w:hAnsi="Montserrat Light" w:cs="Arial"/>
                <w:sz w:val="18"/>
                <w:szCs w:val="18"/>
                <w:lang w:val="es-MX" w:eastAsia="en-US"/>
              </w:rPr>
              <w:t>DESCRIPCIÓN DE LAS CLAVES QUE SE REQUIEREN PARA LA ATENCIÓN DE PACIENTES DE DIALISIS PERITONEAL AUTOMATIZADA</w:t>
            </w:r>
          </w:p>
        </w:tc>
      </w:tr>
      <w:tr w:rsidR="001B5092" w14:paraId="0B9628F0" w14:textId="77777777" w:rsidTr="00250139">
        <w:trPr>
          <w:trHeight w:val="20"/>
          <w:jc w:val="center"/>
        </w:trPr>
        <w:tc>
          <w:tcPr>
            <w:tcW w:w="8828" w:type="dxa"/>
            <w:shd w:val="clear" w:color="auto" w:fill="auto"/>
            <w:vAlign w:val="center"/>
          </w:tcPr>
          <w:p w14:paraId="4A9685C1" w14:textId="624109DA" w:rsidR="001B5092" w:rsidRPr="175D75FF" w:rsidRDefault="001B5092" w:rsidP="175D75FF">
            <w:pPr>
              <w:spacing w:line="276" w:lineRule="auto"/>
              <w:ind w:left="0"/>
              <w:rPr>
                <w:rFonts w:ascii="Montserrat Light" w:hAnsi="Montserrat Light" w:cs="Arial"/>
                <w:b/>
                <w:bCs/>
                <w:sz w:val="18"/>
                <w:szCs w:val="18"/>
                <w:lang w:val="es-MX" w:eastAsia="en-US"/>
              </w:rPr>
            </w:pPr>
            <w:r w:rsidRPr="001B5092">
              <w:rPr>
                <w:rFonts w:ascii="Montserrat Light" w:hAnsi="Montserrat Light" w:cs="Arial"/>
                <w:b/>
                <w:bCs/>
                <w:sz w:val="18"/>
                <w:szCs w:val="18"/>
                <w:lang w:val="es-MX" w:eastAsia="en-US"/>
              </w:rPr>
              <w:t>ANEXO T.4 B (T.CUATRO B)</w:t>
            </w:r>
            <w:r>
              <w:rPr>
                <w:rFonts w:ascii="Montserrat Light" w:hAnsi="Montserrat Light" w:cs="Arial"/>
                <w:b/>
                <w:bCs/>
                <w:sz w:val="18"/>
                <w:szCs w:val="18"/>
                <w:lang w:val="es-MX" w:eastAsia="en-US"/>
              </w:rPr>
              <w:t xml:space="preserve"> </w:t>
            </w:r>
            <w:r w:rsidRPr="001B5092">
              <w:rPr>
                <w:rFonts w:ascii="Montserrat Light" w:hAnsi="Montserrat Light" w:cs="Arial"/>
                <w:sz w:val="18"/>
                <w:szCs w:val="18"/>
                <w:lang w:val="es-MX" w:eastAsia="en-US"/>
              </w:rPr>
              <w:t>CÉDULA DE DESCRIPCIÓN DEL EQUIPO ELECTROMÉDICO QUE REGULA AUTOMÁTICAMENTE LOS INTERCAMBIOS DE SOLUCIÓN DIALIZANTE, CON DIÁLISIS PERITONEAL AUTOMATIZADA</w:t>
            </w:r>
          </w:p>
        </w:tc>
      </w:tr>
      <w:tr w:rsidR="175D75FF" w14:paraId="71ED2D3A" w14:textId="77777777" w:rsidTr="175D75FF">
        <w:trPr>
          <w:trHeight w:val="20"/>
          <w:jc w:val="center"/>
        </w:trPr>
        <w:tc>
          <w:tcPr>
            <w:tcW w:w="8828" w:type="dxa"/>
            <w:shd w:val="clear" w:color="auto" w:fill="auto"/>
            <w:vAlign w:val="center"/>
          </w:tcPr>
          <w:p w14:paraId="5E5DC7EA" w14:textId="0E2FAC7F"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T.5.A (T.CINCO.A) </w:t>
            </w:r>
            <w:r w:rsidRPr="175D75FF">
              <w:rPr>
                <w:rFonts w:ascii="Montserrat Light" w:hAnsi="Montserrat Light" w:cs="Arial"/>
                <w:sz w:val="18"/>
                <w:szCs w:val="18"/>
                <w:lang w:val="es-MX" w:eastAsia="en-US"/>
              </w:rPr>
              <w:t>MANUAL DE PROCEDIMIENTO PARA EL CONTROL, REGISTRO CONTABLE Y TRÁMITE DE PAGO DE LA ENTREGA DOMICILIARIA DE LOS BIENES PARA DIÁLISIS PERITONEAL AUTOMATIZADA</w:t>
            </w:r>
          </w:p>
        </w:tc>
      </w:tr>
      <w:tr w:rsidR="175D75FF" w14:paraId="00E3699E" w14:textId="77777777" w:rsidTr="175D75FF">
        <w:trPr>
          <w:trHeight w:val="20"/>
          <w:jc w:val="center"/>
        </w:trPr>
        <w:tc>
          <w:tcPr>
            <w:tcW w:w="8828" w:type="dxa"/>
            <w:shd w:val="clear" w:color="auto" w:fill="auto"/>
            <w:vAlign w:val="center"/>
          </w:tcPr>
          <w:p w14:paraId="220687CF"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T.5.1 (T CINCO.UNO) </w:t>
            </w:r>
            <w:r w:rsidRPr="175D75FF">
              <w:rPr>
                <w:rFonts w:ascii="Montserrat Light" w:hAnsi="Montserrat Light" w:cs="Arial"/>
                <w:sz w:val="18"/>
                <w:szCs w:val="18"/>
                <w:lang w:val="es-MX" w:eastAsia="en-US"/>
              </w:rPr>
              <w:t>FORMATO DE INGRESO DEL PACIENTE FIP-01</w:t>
            </w:r>
          </w:p>
        </w:tc>
      </w:tr>
      <w:tr w:rsidR="175D75FF" w14:paraId="6731FA8E" w14:textId="77777777" w:rsidTr="175D75FF">
        <w:trPr>
          <w:trHeight w:val="20"/>
          <w:jc w:val="center"/>
        </w:trPr>
        <w:tc>
          <w:tcPr>
            <w:tcW w:w="8828" w:type="dxa"/>
            <w:shd w:val="clear" w:color="auto" w:fill="auto"/>
            <w:vAlign w:val="center"/>
          </w:tcPr>
          <w:p w14:paraId="280C97B5"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T.5.2 (T CINCO.DOS) </w:t>
            </w:r>
            <w:r w:rsidRPr="175D75FF">
              <w:rPr>
                <w:rFonts w:ascii="Montserrat Light" w:hAnsi="Montserrat Light" w:cs="Arial"/>
                <w:sz w:val="18"/>
                <w:szCs w:val="18"/>
                <w:lang w:val="es-MX" w:eastAsia="en-US"/>
              </w:rPr>
              <w:t>FORMATO DE MODIFICACIÓN MPDP-01</w:t>
            </w:r>
          </w:p>
        </w:tc>
      </w:tr>
      <w:tr w:rsidR="175D75FF" w14:paraId="655772BA" w14:textId="77777777" w:rsidTr="175D75FF">
        <w:trPr>
          <w:trHeight w:val="20"/>
          <w:jc w:val="center"/>
        </w:trPr>
        <w:tc>
          <w:tcPr>
            <w:tcW w:w="8828" w:type="dxa"/>
            <w:shd w:val="clear" w:color="auto" w:fill="auto"/>
            <w:vAlign w:val="center"/>
          </w:tcPr>
          <w:p w14:paraId="55E8BC46"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T.5.3 (T CINCO.TRES) </w:t>
            </w:r>
            <w:r w:rsidRPr="175D75FF">
              <w:rPr>
                <w:rFonts w:ascii="Montserrat Light" w:hAnsi="Montserrat Light" w:cs="Arial"/>
                <w:sz w:val="18"/>
                <w:szCs w:val="18"/>
                <w:lang w:val="es-MX" w:eastAsia="en-US"/>
              </w:rPr>
              <w:t>FORMATO ENTREGA Y RECEPCIÓN CE-01/ CR-01</w:t>
            </w:r>
          </w:p>
        </w:tc>
      </w:tr>
      <w:tr w:rsidR="175D75FF" w14:paraId="0DE80E97" w14:textId="77777777" w:rsidTr="175D75FF">
        <w:trPr>
          <w:trHeight w:val="20"/>
          <w:jc w:val="center"/>
        </w:trPr>
        <w:tc>
          <w:tcPr>
            <w:tcW w:w="8828" w:type="dxa"/>
            <w:shd w:val="clear" w:color="auto" w:fill="auto"/>
            <w:vAlign w:val="center"/>
          </w:tcPr>
          <w:p w14:paraId="48A303FC"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T.6 (T.SEIS) </w:t>
            </w:r>
            <w:r w:rsidRPr="175D75FF">
              <w:rPr>
                <w:rFonts w:ascii="Montserrat Light" w:hAnsi="Montserrat Light" w:cs="Arial"/>
                <w:sz w:val="18"/>
                <w:szCs w:val="18"/>
                <w:lang w:val="es-ES" w:eastAsia="en-US"/>
              </w:rPr>
              <w:t>TABLA CIFRAS DE CONTROL DE REGISTRO NOMINAL DPA</w:t>
            </w:r>
          </w:p>
        </w:tc>
      </w:tr>
      <w:tr w:rsidR="175D75FF" w14:paraId="360F8938" w14:textId="77777777" w:rsidTr="175D75FF">
        <w:trPr>
          <w:trHeight w:val="20"/>
          <w:jc w:val="center"/>
        </w:trPr>
        <w:tc>
          <w:tcPr>
            <w:tcW w:w="8828" w:type="dxa"/>
            <w:shd w:val="clear" w:color="auto" w:fill="auto"/>
            <w:vAlign w:val="center"/>
          </w:tcPr>
          <w:p w14:paraId="3EB2707B" w14:textId="77777777" w:rsidR="175D75FF" w:rsidRDefault="175D75FF" w:rsidP="175D75FF">
            <w:pPr>
              <w:ind w:left="0"/>
              <w:rPr>
                <w:rFonts w:ascii="Montserrat Light" w:hAnsi="Montserrat Light" w:cs="Arial"/>
                <w:b/>
                <w:bCs/>
                <w:sz w:val="18"/>
                <w:szCs w:val="18"/>
                <w:lang w:val="es-ES" w:eastAsia="en-US"/>
              </w:rPr>
            </w:pPr>
            <w:r w:rsidRPr="175D75FF">
              <w:rPr>
                <w:rFonts w:ascii="Montserrat Light" w:hAnsi="Montserrat Light" w:cs="Arial"/>
                <w:b/>
                <w:bCs/>
                <w:sz w:val="18"/>
                <w:szCs w:val="18"/>
                <w:lang w:val="es-ES" w:eastAsia="en-US"/>
              </w:rPr>
              <w:t xml:space="preserve">ANEXO T.7 (T.SIETE) </w:t>
            </w:r>
            <w:r w:rsidRPr="175D75FF">
              <w:rPr>
                <w:rFonts w:ascii="Montserrat Light" w:hAnsi="Montserrat Light" w:cs="Arial"/>
                <w:sz w:val="18"/>
                <w:szCs w:val="18"/>
                <w:lang w:val="es-ES" w:eastAsia="en-US"/>
              </w:rPr>
              <w:t>CARTA COMPROMISO DEVOLUCION DE MÁQUINA CICLADORA</w:t>
            </w:r>
          </w:p>
        </w:tc>
      </w:tr>
      <w:tr w:rsidR="175D75FF" w14:paraId="41ADF424" w14:textId="77777777" w:rsidTr="175D75FF">
        <w:trPr>
          <w:trHeight w:val="20"/>
          <w:jc w:val="center"/>
        </w:trPr>
        <w:tc>
          <w:tcPr>
            <w:tcW w:w="8828" w:type="dxa"/>
            <w:shd w:val="clear" w:color="auto" w:fill="auto"/>
            <w:vAlign w:val="center"/>
          </w:tcPr>
          <w:p w14:paraId="3CFD85B1" w14:textId="349C1383" w:rsidR="175D75FF" w:rsidRDefault="175D75FF" w:rsidP="175D75FF">
            <w:pPr>
              <w:ind w:left="0"/>
              <w:rPr>
                <w:rFonts w:ascii="Montserrat Light" w:hAnsi="Montserrat Light" w:cs="Arial"/>
                <w:b/>
                <w:bCs/>
                <w:sz w:val="18"/>
                <w:szCs w:val="18"/>
                <w:lang w:val="es-ES" w:eastAsia="en-US"/>
              </w:rPr>
            </w:pPr>
            <w:r w:rsidRPr="175D75FF">
              <w:rPr>
                <w:rFonts w:ascii="Montserrat Light" w:hAnsi="Montserrat Light" w:cs="Arial"/>
                <w:b/>
                <w:bCs/>
                <w:sz w:val="18"/>
                <w:szCs w:val="18"/>
                <w:lang w:val="es-ES" w:eastAsia="en-US"/>
              </w:rPr>
              <w:t xml:space="preserve">ANEXO NÚMERO TI 1 (TI UNO) </w:t>
            </w:r>
            <w:r w:rsidRPr="175D75FF">
              <w:rPr>
                <w:rFonts w:ascii="Montserrat Light" w:hAnsi="Montserrat Light" w:cs="Arial"/>
                <w:sz w:val="18"/>
                <w:szCs w:val="18"/>
                <w:lang w:val="es-ES" w:eastAsia="en-US"/>
              </w:rPr>
              <w:t>REQUERIMIENTOS DEL REPORTE A GENERAR DEL SERVICIO DE DPA POR EL PRESTADOR DEL SERVICIO, PARA EL REGISTRO DE ENTREGAS</w:t>
            </w:r>
          </w:p>
        </w:tc>
      </w:tr>
      <w:tr w:rsidR="175D75FF" w14:paraId="03D4E991" w14:textId="77777777" w:rsidTr="175D75FF">
        <w:trPr>
          <w:trHeight w:val="20"/>
          <w:jc w:val="center"/>
        </w:trPr>
        <w:tc>
          <w:tcPr>
            <w:tcW w:w="8828" w:type="dxa"/>
            <w:shd w:val="clear" w:color="auto" w:fill="auto"/>
            <w:vAlign w:val="center"/>
          </w:tcPr>
          <w:p w14:paraId="0ABF55D3"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ANEXO NÚMERO TI 2 (TI DOS)</w:t>
            </w:r>
            <w:r w:rsidRPr="175D75FF">
              <w:rPr>
                <w:rFonts w:ascii="Montserrat Light" w:hAnsi="Montserrat Light" w:cs="Arial"/>
                <w:sz w:val="18"/>
                <w:szCs w:val="18"/>
                <w:lang w:val="es-MX" w:eastAsia="en-US"/>
              </w:rPr>
              <w:t xml:space="preserve"> ACUERDO DE CONFIDENCIALIDAD</w:t>
            </w:r>
          </w:p>
        </w:tc>
      </w:tr>
      <w:tr w:rsidR="175D75FF" w14:paraId="5A414D49" w14:textId="77777777" w:rsidTr="175D75FF">
        <w:trPr>
          <w:trHeight w:val="20"/>
          <w:jc w:val="center"/>
        </w:trPr>
        <w:tc>
          <w:tcPr>
            <w:tcW w:w="8828" w:type="dxa"/>
            <w:shd w:val="clear" w:color="auto" w:fill="auto"/>
            <w:vAlign w:val="center"/>
          </w:tcPr>
          <w:p w14:paraId="23C3EA94" w14:textId="77777777" w:rsidR="175D75FF" w:rsidRDefault="175D75FF" w:rsidP="175D75FF">
            <w:pPr>
              <w:ind w:left="0"/>
              <w:rPr>
                <w:rFonts w:eastAsia="Times New Roman"/>
                <w:b/>
                <w:bCs/>
                <w:sz w:val="18"/>
                <w:szCs w:val="18"/>
                <w:lang w:val="es-MX" w:eastAsia="es-ES"/>
              </w:rPr>
            </w:pPr>
            <w:r w:rsidRPr="175D75FF">
              <w:rPr>
                <w:rFonts w:ascii="Montserrat Light" w:hAnsi="Montserrat Light" w:cs="Arial"/>
                <w:b/>
                <w:bCs/>
                <w:sz w:val="18"/>
                <w:szCs w:val="18"/>
                <w:lang w:val="es-MX" w:eastAsia="en-US"/>
              </w:rPr>
              <w:t>ANEXO NÚMERO TI 3 (TI TRES)</w:t>
            </w:r>
            <w:r w:rsidRPr="175D75FF">
              <w:rPr>
                <w:rFonts w:eastAsia="Times New Roman"/>
                <w:b/>
                <w:bCs/>
                <w:sz w:val="18"/>
                <w:szCs w:val="18"/>
                <w:lang w:val="es-MX" w:eastAsia="es-ES"/>
              </w:rPr>
              <w:t xml:space="preserve"> </w:t>
            </w:r>
            <w:r w:rsidRPr="175D75FF">
              <w:rPr>
                <w:rFonts w:ascii="Montserrat Light" w:hAnsi="Montserrat Light" w:cs="Arial"/>
                <w:sz w:val="18"/>
                <w:szCs w:val="18"/>
                <w:lang w:val="es-MX" w:eastAsia="en-US"/>
              </w:rPr>
              <w:t>DESIGNACIÓN DE CONTACTO RESPONSABLE</w:t>
            </w:r>
          </w:p>
        </w:tc>
      </w:tr>
      <w:tr w:rsidR="175D75FF" w14:paraId="71E8D60C" w14:textId="77777777" w:rsidTr="175D75FF">
        <w:trPr>
          <w:trHeight w:val="20"/>
          <w:jc w:val="center"/>
        </w:trPr>
        <w:tc>
          <w:tcPr>
            <w:tcW w:w="8828" w:type="dxa"/>
            <w:shd w:val="clear" w:color="auto" w:fill="auto"/>
            <w:vAlign w:val="center"/>
          </w:tcPr>
          <w:p w14:paraId="35302F37" w14:textId="77777777" w:rsidR="175D75FF" w:rsidRDefault="175D75FF" w:rsidP="175D75FF">
            <w:pPr>
              <w:ind w:left="0"/>
              <w:rPr>
                <w:rFonts w:ascii="Montserrat Light" w:hAnsi="Montserrat Light" w:cs="Arial"/>
                <w:b/>
                <w:bCs/>
                <w:sz w:val="18"/>
                <w:szCs w:val="18"/>
                <w:lang w:val="es-MX" w:eastAsia="en-US"/>
              </w:rPr>
            </w:pPr>
            <w:r w:rsidRPr="175D75FF">
              <w:rPr>
                <w:rFonts w:ascii="Montserrat Light" w:hAnsi="Montserrat Light" w:cs="Arial"/>
                <w:b/>
                <w:bCs/>
                <w:sz w:val="18"/>
                <w:szCs w:val="18"/>
                <w:lang w:val="es-MX" w:eastAsia="en-US"/>
              </w:rPr>
              <w:t xml:space="preserve">ANEXO NÚMERO TI 4 (TI CUATRO) </w:t>
            </w:r>
            <w:r w:rsidRPr="175D75FF">
              <w:rPr>
                <w:rFonts w:ascii="Montserrat Light" w:hAnsi="Montserrat Light" w:cs="Arial"/>
                <w:sz w:val="18"/>
                <w:szCs w:val="18"/>
                <w:lang w:val="es-MX" w:eastAsia="en-US"/>
              </w:rPr>
              <w:t>SOLICITUD DE PRUEBAS DE FUNCIONALIDAD</w:t>
            </w:r>
          </w:p>
        </w:tc>
      </w:tr>
    </w:tbl>
    <w:p w14:paraId="122B7AB5" w14:textId="7A6E07A1" w:rsidR="175D75FF" w:rsidRDefault="175D75FF" w:rsidP="175D75FF">
      <w:pPr>
        <w:ind w:left="0"/>
        <w:jc w:val="center"/>
        <w:rPr>
          <w:rFonts w:ascii="Montserrat Light" w:eastAsia="Montserrat" w:hAnsi="Montserrat Light" w:cs="Montserrat"/>
          <w:b/>
          <w:bCs/>
          <w:color w:val="000000" w:themeColor="text1"/>
          <w:sz w:val="20"/>
          <w:szCs w:val="20"/>
        </w:rPr>
      </w:pPr>
    </w:p>
    <w:sectPr w:rsidR="175D75FF">
      <w:headerReference w:type="default" r:id="rId26"/>
      <w:footerReference w:type="default" r:id="rId27"/>
      <w:pgSz w:w="12240" w:h="15840"/>
      <w:pgMar w:top="141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AFD4C7" w14:textId="77777777" w:rsidR="00142A6C" w:rsidRDefault="00142A6C">
      <w:r>
        <w:separator/>
      </w:r>
    </w:p>
  </w:endnote>
  <w:endnote w:type="continuationSeparator" w:id="0">
    <w:p w14:paraId="5E142EEB" w14:textId="77777777" w:rsidR="00142A6C" w:rsidRDefault="00142A6C">
      <w:r>
        <w:continuationSeparator/>
      </w:r>
    </w:p>
  </w:endnote>
  <w:endnote w:type="continuationNotice" w:id="1">
    <w:p w14:paraId="336F1955" w14:textId="77777777" w:rsidR="00142A6C" w:rsidRDefault="00142A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Montserrat Light">
    <w:panose1 w:val="00000400000000000000"/>
    <w:charset w:val="00"/>
    <w:family w:val="auto"/>
    <w:pitch w:val="variable"/>
    <w:sig w:usb0="2000020F" w:usb1="00000003" w:usb2="00000000" w:usb3="00000000" w:csb0="00000197" w:csb1="00000000"/>
    <w:embedRegular r:id="rId1" w:fontKey="{171E7492-892A-478D-8BB6-2A24698C8211}"/>
    <w:embedBold r:id="rId2" w:fontKey="{B055C57C-59C0-4073-ADDF-E412CDC6E86F}"/>
    <w:embedItalic r:id="rId3" w:fontKey="{7E11C0DB-DA84-413B-9C12-2D307558D7CE}"/>
    <w:embedBoldItalic r:id="rId4" w:fontKey="{C14897F5-86C8-4A6D-A4CD-BDD65529DB47}"/>
  </w:font>
  <w:font w:name="Montserrat">
    <w:panose1 w:val="00000500000000000000"/>
    <w:charset w:val="00"/>
    <w:family w:val="auto"/>
    <w:pitch w:val="variable"/>
    <w:sig w:usb0="2000020F" w:usb1="00000003" w:usb2="00000000" w:usb3="00000000" w:csb0="00000197" w:csb1="00000000"/>
    <w:embedRegular r:id="rId5" w:fontKey="{DBEA395B-A6B4-4BBA-A441-8970394994AB}"/>
    <w:embedBold r:id="rId6" w:fontKey="{7CF14921-7744-45CC-BC91-856ED36E82F2}"/>
    <w:embedItalic r:id="rId7" w:fontKey="{BBF797C5-B519-45B2-AD5E-7B1E576E586D}"/>
    <w:embedBoldItalic r:id="rId8" w:fontKey="{517FBEA2-06B2-437B-AEA2-9BA80E5DCB4B}"/>
  </w:font>
  <w:font w:name="Calibri">
    <w:panose1 w:val="020F0502020204030204"/>
    <w:charset w:val="00"/>
    <w:family w:val="swiss"/>
    <w:pitch w:val="variable"/>
    <w:sig w:usb0="E4002EFF" w:usb1="C200247B" w:usb2="00000009" w:usb3="00000000" w:csb0="000001FF" w:csb1="00000000"/>
    <w:embedRegular r:id="rId9" w:fontKey="{CF982CD6-3F19-4EE5-A4D1-974EECB779C7}"/>
    <w:embedBold r:id="rId10" w:fontKey="{177BC0A4-4E27-43D6-A821-EDD8326EEE3C}"/>
    <w:embedItalic r:id="rId11" w:fontKey="{11493F83-C84E-46CB-A2D9-1F8AAC81C952}"/>
  </w:font>
  <w:font w:name="Cambria">
    <w:panose1 w:val="02040503050406030204"/>
    <w:charset w:val="00"/>
    <w:family w:val="roman"/>
    <w:pitch w:val="variable"/>
    <w:sig w:usb0="E00006FF" w:usb1="420024FF" w:usb2="02000000" w:usb3="00000000" w:csb0="0000019F" w:csb1="00000000"/>
    <w:embedRegular r:id="rId12" w:fontKey="{0A6F23A1-16B9-4EEA-B1B7-F374F655611A}"/>
    <w:embedBold r:id="rId13" w:fontKey="{BD9F4B3E-3DAA-4581-B809-D32F1E0262A2}"/>
  </w:font>
  <w:font w:name="Georgia">
    <w:panose1 w:val="02040502050405020303"/>
    <w:charset w:val="00"/>
    <w:family w:val="roman"/>
    <w:pitch w:val="variable"/>
    <w:sig w:usb0="00000287" w:usb1="00000000" w:usb2="00000000" w:usb3="00000000" w:csb0="0000009F" w:csb1="00000000"/>
    <w:embedRegular r:id="rId14" w:fontKey="{22F58297-B95A-4F6E-BD36-F427DDC7F59E}"/>
    <w:embedItalic r:id="rId15" w:fontKey="{A8596C01-D238-4ADD-82D2-8E8BA66DD420}"/>
  </w:font>
  <w:font w:name="Segoe UI">
    <w:panose1 w:val="020B0502040204020203"/>
    <w:charset w:val="00"/>
    <w:family w:val="swiss"/>
    <w:pitch w:val="variable"/>
    <w:sig w:usb0="E4002EFF" w:usb1="C000E47F" w:usb2="00000009" w:usb3="00000000" w:csb0="000001FF" w:csb1="00000000"/>
    <w:embedRegular r:id="rId16" w:fontKey="{3E490CD5-4B64-44D7-99AB-67B236B39A05}"/>
    <w:embedBold r:id="rId17" w:fontKey="{AC051EE9-039C-403A-819E-0CD31F1553EC}"/>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8" w:fontKey="{5110A11F-F53C-45F4-87C3-BB8DDA42F284}"/>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9" w:fontKey="{0D4D88D6-FF68-453D-867F-E321CC02040A}"/>
  </w:font>
  <w:font w:name="CG Palacio (WN)">
    <w:altName w:val="Times New Roman"/>
    <w:panose1 w:val="00000000000000000000"/>
    <w:charset w:val="00"/>
    <w:family w:val="roman"/>
    <w:notTrueType/>
    <w:pitch w:val="default"/>
    <w:sig w:usb0="00000003" w:usb1="00000000" w:usb2="00000000" w:usb3="00000000" w:csb0="00000001" w:csb1="00000000"/>
  </w:font>
  <w:font w:name="Open Sans">
    <w:charset w:val="00"/>
    <w:family w:val="swiss"/>
    <w:pitch w:val="variable"/>
    <w:sig w:usb0="E00002EF" w:usb1="4000205B" w:usb2="00000028" w:usb3="00000000" w:csb0="0000019F" w:csb1="00000000"/>
    <w:embedBold r:id="rId20" w:fontKey="{08146519-2A79-400F-8845-A9294B2CC83C}"/>
  </w:font>
  <w:font w:name="Aptos">
    <w:charset w:val="00"/>
    <w:family w:val="swiss"/>
    <w:pitch w:val="variable"/>
    <w:sig w:usb0="20000287" w:usb1="00000003" w:usb2="00000000" w:usb3="00000000" w:csb0="0000019F" w:csb1="00000000"/>
    <w:embedBold r:id="rId21" w:fontKey="{71B81886-CC85-47EA-9FC4-4DC3CDE5D4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3AF27" w14:textId="77777777"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68666481" wp14:editId="3B2A99EE">
          <wp:simplePos x="0" y="0"/>
          <wp:positionH relativeFrom="margin">
            <wp:align>center</wp:align>
          </wp:positionH>
          <wp:positionV relativeFrom="paragraph">
            <wp:posOffset>-107950</wp:posOffset>
          </wp:positionV>
          <wp:extent cx="6734175" cy="628650"/>
          <wp:effectExtent l="0" t="0" r="9525" b="0"/>
          <wp:wrapNone/>
          <wp:docPr id="8084622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7B63672C" w14:textId="7777777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C96C40" w14:textId="77777777" w:rsidR="00142A6C" w:rsidRDefault="00142A6C">
      <w:r>
        <w:separator/>
      </w:r>
    </w:p>
  </w:footnote>
  <w:footnote w:type="continuationSeparator" w:id="0">
    <w:p w14:paraId="5EDF4889" w14:textId="77777777" w:rsidR="00142A6C" w:rsidRDefault="00142A6C">
      <w:r>
        <w:continuationSeparator/>
      </w:r>
    </w:p>
  </w:footnote>
  <w:footnote w:type="continuationNotice" w:id="1">
    <w:p w14:paraId="7B49B300" w14:textId="77777777" w:rsidR="00142A6C" w:rsidRDefault="00142A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0A3572" w14:textId="77777777"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13E54ADD" wp14:editId="5E75CDD6">
          <wp:simplePos x="0" y="0"/>
          <wp:positionH relativeFrom="column">
            <wp:posOffset>-394335</wp:posOffset>
          </wp:positionH>
          <wp:positionV relativeFrom="paragraph">
            <wp:posOffset>-211455</wp:posOffset>
          </wp:positionV>
          <wp:extent cx="2847340" cy="542290"/>
          <wp:effectExtent l="0" t="0" r="0" b="0"/>
          <wp:wrapNone/>
          <wp:docPr id="4581047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3CB148C1" w14:textId="77777777"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intelligence2.xml><?xml version="1.0" encoding="utf-8"?>
<int2:intelligence xmlns:int2="http://schemas.microsoft.com/office/intelligence/2020/intelligence" xmlns:oel="http://schemas.microsoft.com/office/2019/extlst">
  <int2:observations>
    <int2:bookmark int2:bookmarkName="_Int_YCbcnpUv" int2:invalidationBookmarkName="" int2:hashCode="P1i9S8X2Yr78rw" int2:id="zcZbGOHj">
      <int2:state int2:value="Rejected" int2:type="WordDesignerDefaultAnnotation"/>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5"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7"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8"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10"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1"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2" w15:restartNumberingAfterBreak="0">
    <w:nsid w:val="00000018"/>
    <w:multiLevelType w:val="multilevel"/>
    <w:tmpl w:val="00000018"/>
    <w:lvl w:ilvl="0">
      <w:start w:val="1"/>
      <w:numFmt w:val="upperLetter"/>
      <w:lvlText w:val="%1)"/>
      <w:lvlJc w:val="left"/>
      <w:pPr>
        <w:tabs>
          <w:tab w:val="num" w:pos="380"/>
        </w:tabs>
        <w:ind w:left="2500" w:hanging="697"/>
      </w:pPr>
      <w:rPr>
        <w:rFonts w:cs="Times New Roman"/>
      </w:rPr>
    </w:lvl>
    <w:lvl w:ilvl="1">
      <w:start w:val="1"/>
      <w:numFmt w:val="decimal"/>
      <w:lvlText w:val="%2."/>
      <w:lvlJc w:val="left"/>
      <w:pPr>
        <w:tabs>
          <w:tab w:val="num" w:pos="1080"/>
        </w:tabs>
        <w:ind w:left="2520" w:hanging="360"/>
      </w:pPr>
      <w:rPr>
        <w:rFonts w:cs="Times New Roman"/>
      </w:rPr>
    </w:lvl>
    <w:lvl w:ilvl="2">
      <w:start w:val="1"/>
      <w:numFmt w:val="decimal"/>
      <w:lvlText w:val="%3."/>
      <w:lvlJc w:val="left"/>
      <w:pPr>
        <w:tabs>
          <w:tab w:val="num" w:pos="1440"/>
        </w:tabs>
        <w:ind w:left="2880" w:hanging="360"/>
      </w:pPr>
      <w:rPr>
        <w:rFonts w:cs="Times New Roman"/>
      </w:rPr>
    </w:lvl>
    <w:lvl w:ilvl="3">
      <w:start w:val="1"/>
      <w:numFmt w:val="decimal"/>
      <w:lvlText w:val="%4."/>
      <w:lvlJc w:val="left"/>
      <w:pPr>
        <w:tabs>
          <w:tab w:val="num" w:pos="1800"/>
        </w:tabs>
        <w:ind w:left="3240" w:hanging="360"/>
      </w:pPr>
      <w:rPr>
        <w:rFonts w:cs="Times New Roman"/>
      </w:rPr>
    </w:lvl>
    <w:lvl w:ilvl="4">
      <w:start w:val="1"/>
      <w:numFmt w:val="decimal"/>
      <w:lvlText w:val="%5."/>
      <w:lvlJc w:val="left"/>
      <w:pPr>
        <w:tabs>
          <w:tab w:val="num" w:pos="2160"/>
        </w:tabs>
        <w:ind w:left="3600" w:hanging="360"/>
      </w:pPr>
      <w:rPr>
        <w:rFonts w:cs="Times New Roman"/>
      </w:rPr>
    </w:lvl>
    <w:lvl w:ilvl="5">
      <w:start w:val="1"/>
      <w:numFmt w:val="decimal"/>
      <w:lvlText w:val="%6."/>
      <w:lvlJc w:val="left"/>
      <w:pPr>
        <w:tabs>
          <w:tab w:val="num" w:pos="2520"/>
        </w:tabs>
        <w:ind w:left="3960" w:hanging="360"/>
      </w:pPr>
      <w:rPr>
        <w:rFonts w:cs="Times New Roman"/>
      </w:rPr>
    </w:lvl>
    <w:lvl w:ilvl="6">
      <w:start w:val="1"/>
      <w:numFmt w:val="decimal"/>
      <w:lvlText w:val="%7."/>
      <w:lvlJc w:val="left"/>
      <w:pPr>
        <w:tabs>
          <w:tab w:val="num" w:pos="2880"/>
        </w:tabs>
        <w:ind w:left="4320" w:hanging="360"/>
      </w:pPr>
      <w:rPr>
        <w:rFonts w:cs="Times New Roman"/>
      </w:rPr>
    </w:lvl>
    <w:lvl w:ilvl="7">
      <w:start w:val="1"/>
      <w:numFmt w:val="decimal"/>
      <w:lvlText w:val="%8."/>
      <w:lvlJc w:val="left"/>
      <w:pPr>
        <w:tabs>
          <w:tab w:val="num" w:pos="3240"/>
        </w:tabs>
        <w:ind w:left="4680" w:hanging="360"/>
      </w:pPr>
      <w:rPr>
        <w:rFonts w:cs="Times New Roman"/>
      </w:rPr>
    </w:lvl>
    <w:lvl w:ilvl="8">
      <w:start w:val="1"/>
      <w:numFmt w:val="decimal"/>
      <w:lvlText w:val="%9."/>
      <w:lvlJc w:val="left"/>
      <w:pPr>
        <w:tabs>
          <w:tab w:val="num" w:pos="3600"/>
        </w:tabs>
        <w:ind w:left="5040" w:hanging="360"/>
      </w:pPr>
      <w:rPr>
        <w:rFonts w:cs="Times New Roman"/>
      </w:rPr>
    </w:lvl>
  </w:abstractNum>
  <w:abstractNum w:abstractNumId="13"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4" w15:restartNumberingAfterBreak="0">
    <w:nsid w:val="00000021"/>
    <w:multiLevelType w:val="multilevel"/>
    <w:tmpl w:val="00000021"/>
    <w:lvl w:ilvl="0">
      <w:start w:val="1"/>
      <w:numFmt w:val="upperRoman"/>
      <w:lvlText w:val="%1. "/>
      <w:lvlJc w:val="left"/>
      <w:pPr>
        <w:tabs>
          <w:tab w:val="num" w:pos="0"/>
        </w:tabs>
        <w:ind w:left="283" w:hanging="283"/>
      </w:pPr>
      <w:rPr>
        <w:rFonts w:ascii="Arial" w:hAnsi="Arial" w:cs="Arial"/>
        <w:b w:val="0"/>
        <w:bCs w:val="0"/>
        <w:i w:val="0"/>
        <w:iCs w:val="0"/>
        <w:sz w:val="24"/>
        <w:szCs w:val="24"/>
      </w:rPr>
    </w:lvl>
    <w:lvl w:ilvl="1">
      <w:start w:val="1"/>
      <w:numFmt w:val="bullet"/>
      <w:lvlText w:val="•"/>
      <w:lvlJc w:val="left"/>
      <w:pPr>
        <w:tabs>
          <w:tab w:val="num" w:pos="1440"/>
        </w:tabs>
        <w:ind w:left="1440" w:hanging="360"/>
      </w:pPr>
      <w:rPr>
        <w:rFonts w:ascii="Times New Roman" w:hAnsi="Times New Roman"/>
      </w:rPr>
    </w:lvl>
    <w:lvl w:ilvl="2">
      <w:start w:val="1"/>
      <w:numFmt w:val="lowerLetter"/>
      <w:lvlText w:val="%3)"/>
      <w:lvlJc w:val="left"/>
      <w:pPr>
        <w:tabs>
          <w:tab w:val="num" w:pos="2340"/>
        </w:tabs>
        <w:ind w:left="2340" w:hanging="360"/>
      </w:pPr>
      <w:rPr>
        <w:rFonts w:cs="Times New Roman"/>
        <w:b w:val="0"/>
        <w:bCs w:val="0"/>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6"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039E0357"/>
    <w:multiLevelType w:val="hybridMultilevel"/>
    <w:tmpl w:val="A25C1E8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15:restartNumberingAfterBreak="0">
    <w:nsid w:val="049E4E7B"/>
    <w:multiLevelType w:val="hybridMultilevel"/>
    <w:tmpl w:val="4232005E"/>
    <w:lvl w:ilvl="0" w:tplc="470853BE">
      <w:start w:val="5"/>
      <w:numFmt w:val="upperRoman"/>
      <w:lvlText w:val="%1."/>
      <w:lvlJc w:val="left"/>
      <w:pPr>
        <w:ind w:left="1080" w:hanging="720"/>
      </w:pPr>
    </w:lvl>
    <w:lvl w:ilvl="1" w:tplc="7DA8FAAC">
      <w:start w:val="1"/>
      <w:numFmt w:val="upperLetter"/>
      <w:lvlText w:val="%2)"/>
      <w:lvlJc w:val="left"/>
      <w:pPr>
        <w:ind w:left="1440" w:hanging="360"/>
      </w:pPr>
    </w:lvl>
    <w:lvl w:ilvl="2" w:tplc="749C1860">
      <w:start w:val="12"/>
      <w:numFmt w:val="decimal"/>
      <w:lvlText w:val="%3."/>
      <w:lvlJc w:val="left"/>
      <w:pPr>
        <w:ind w:left="2340" w:hanging="36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1" w15:restartNumberingAfterBreak="0">
    <w:nsid w:val="04E915E9"/>
    <w:multiLevelType w:val="hybridMultilevel"/>
    <w:tmpl w:val="79A2ABB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092B5A19"/>
    <w:multiLevelType w:val="hybridMultilevel"/>
    <w:tmpl w:val="7C5C4FB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3">
      <w:start w:val="1"/>
      <w:numFmt w:val="upp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092D4419"/>
    <w:multiLevelType w:val="hybridMultilevel"/>
    <w:tmpl w:val="47980FD8"/>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09D31972"/>
    <w:multiLevelType w:val="hybridMultilevel"/>
    <w:tmpl w:val="DAB4BA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0B3C3F21"/>
    <w:multiLevelType w:val="multilevel"/>
    <w:tmpl w:val="1C123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B4D5E9B"/>
    <w:multiLevelType w:val="hybridMultilevel"/>
    <w:tmpl w:val="6E902816"/>
    <w:lvl w:ilvl="0" w:tplc="18B07A46">
      <w:start w:val="1"/>
      <w:numFmt w:val="bullet"/>
      <w:lvlText w:val=""/>
      <w:lvlJc w:val="left"/>
      <w:pPr>
        <w:ind w:left="720" w:hanging="360"/>
      </w:pPr>
      <w:rPr>
        <w:rFonts w:ascii="Symbol" w:hAnsi="Symbol" w:hint="default"/>
      </w:rPr>
    </w:lvl>
    <w:lvl w:ilvl="1" w:tplc="6BD411D2">
      <w:start w:val="1"/>
      <w:numFmt w:val="bullet"/>
      <w:lvlText w:val="o"/>
      <w:lvlJc w:val="left"/>
      <w:pPr>
        <w:ind w:left="1440" w:hanging="360"/>
      </w:pPr>
      <w:rPr>
        <w:rFonts w:ascii="Courier New" w:hAnsi="Courier New" w:hint="default"/>
      </w:rPr>
    </w:lvl>
    <w:lvl w:ilvl="2" w:tplc="18EC7C52">
      <w:start w:val="1"/>
      <w:numFmt w:val="bullet"/>
      <w:lvlText w:val=""/>
      <w:lvlJc w:val="left"/>
      <w:pPr>
        <w:ind w:left="2160" w:hanging="360"/>
      </w:pPr>
      <w:rPr>
        <w:rFonts w:ascii="Wingdings" w:hAnsi="Wingdings" w:hint="default"/>
      </w:rPr>
    </w:lvl>
    <w:lvl w:ilvl="3" w:tplc="D5628E40">
      <w:start w:val="1"/>
      <w:numFmt w:val="bullet"/>
      <w:lvlText w:val=""/>
      <w:lvlJc w:val="left"/>
      <w:pPr>
        <w:ind w:left="2880" w:hanging="360"/>
      </w:pPr>
      <w:rPr>
        <w:rFonts w:ascii="Symbol" w:hAnsi="Symbol" w:hint="default"/>
      </w:rPr>
    </w:lvl>
    <w:lvl w:ilvl="4" w:tplc="9850B85C">
      <w:start w:val="1"/>
      <w:numFmt w:val="bullet"/>
      <w:lvlText w:val="o"/>
      <w:lvlJc w:val="left"/>
      <w:pPr>
        <w:ind w:left="3600" w:hanging="360"/>
      </w:pPr>
      <w:rPr>
        <w:rFonts w:ascii="Courier New" w:hAnsi="Courier New" w:hint="default"/>
      </w:rPr>
    </w:lvl>
    <w:lvl w:ilvl="5" w:tplc="35CE9D72">
      <w:start w:val="1"/>
      <w:numFmt w:val="bullet"/>
      <w:lvlText w:val=""/>
      <w:lvlJc w:val="left"/>
      <w:pPr>
        <w:ind w:left="4320" w:hanging="360"/>
      </w:pPr>
      <w:rPr>
        <w:rFonts w:ascii="Wingdings" w:hAnsi="Wingdings" w:hint="default"/>
      </w:rPr>
    </w:lvl>
    <w:lvl w:ilvl="6" w:tplc="B99ACFE0">
      <w:start w:val="1"/>
      <w:numFmt w:val="bullet"/>
      <w:lvlText w:val=""/>
      <w:lvlJc w:val="left"/>
      <w:pPr>
        <w:ind w:left="5040" w:hanging="360"/>
      </w:pPr>
      <w:rPr>
        <w:rFonts w:ascii="Symbol" w:hAnsi="Symbol" w:hint="default"/>
      </w:rPr>
    </w:lvl>
    <w:lvl w:ilvl="7" w:tplc="6EC88C3C">
      <w:start w:val="1"/>
      <w:numFmt w:val="bullet"/>
      <w:lvlText w:val="o"/>
      <w:lvlJc w:val="left"/>
      <w:pPr>
        <w:ind w:left="5760" w:hanging="360"/>
      </w:pPr>
      <w:rPr>
        <w:rFonts w:ascii="Courier New" w:hAnsi="Courier New" w:hint="default"/>
      </w:rPr>
    </w:lvl>
    <w:lvl w:ilvl="8" w:tplc="84542EC2">
      <w:start w:val="1"/>
      <w:numFmt w:val="bullet"/>
      <w:lvlText w:val=""/>
      <w:lvlJc w:val="left"/>
      <w:pPr>
        <w:ind w:left="6480" w:hanging="360"/>
      </w:pPr>
      <w:rPr>
        <w:rFonts w:ascii="Wingdings" w:hAnsi="Wingdings" w:hint="default"/>
      </w:rPr>
    </w:lvl>
  </w:abstractNum>
  <w:abstractNum w:abstractNumId="32"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0EB03B2F"/>
    <w:multiLevelType w:val="hybridMultilevel"/>
    <w:tmpl w:val="91BEB8A4"/>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5" w15:restartNumberingAfterBreak="0">
    <w:nsid w:val="0FE20A6A"/>
    <w:multiLevelType w:val="multilevel"/>
    <w:tmpl w:val="7B0AC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08F6787"/>
    <w:multiLevelType w:val="hybridMultilevel"/>
    <w:tmpl w:val="EC204436"/>
    <w:lvl w:ilvl="0" w:tplc="A35EE98C">
      <w:start w:val="8"/>
      <w:numFmt w:val="decimal"/>
      <w:lvlText w:val="%1."/>
      <w:lvlJc w:val="left"/>
      <w:pPr>
        <w:ind w:left="144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38" w15:restartNumberingAfterBreak="0">
    <w:nsid w:val="10DA3090"/>
    <w:multiLevelType w:val="hybridMultilevel"/>
    <w:tmpl w:val="85E4E074"/>
    <w:lvl w:ilvl="0" w:tplc="9C2A8CDA">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10FA0077"/>
    <w:multiLevelType w:val="multilevel"/>
    <w:tmpl w:val="2B443A8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115F12A6"/>
    <w:multiLevelType w:val="multilevel"/>
    <w:tmpl w:val="4E7A0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2550791"/>
    <w:multiLevelType w:val="hybridMultilevel"/>
    <w:tmpl w:val="C054E78A"/>
    <w:lvl w:ilvl="0" w:tplc="9828BEA2">
      <w:start w:val="1"/>
      <w:numFmt w:val="lowerLetter"/>
      <w:lvlText w:val="%1)"/>
      <w:lvlJc w:val="left"/>
      <w:pPr>
        <w:ind w:left="720" w:hanging="36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43" w15:restartNumberingAfterBreak="0">
    <w:nsid w:val="12836260"/>
    <w:multiLevelType w:val="multilevel"/>
    <w:tmpl w:val="EBB2AC82"/>
    <w:numStyleLink w:val="Estilo1"/>
  </w:abstractNum>
  <w:abstractNum w:abstractNumId="44"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2E102BF"/>
    <w:multiLevelType w:val="hybridMultilevel"/>
    <w:tmpl w:val="1E586872"/>
    <w:lvl w:ilvl="0" w:tplc="486E0102">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6" w15:restartNumberingAfterBreak="0">
    <w:nsid w:val="12E20C9A"/>
    <w:multiLevelType w:val="multilevel"/>
    <w:tmpl w:val="E8F82BB2"/>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rPr>
    </w:lvl>
    <w:lvl w:ilvl="2">
      <w:start w:val="1"/>
      <w:numFmt w:val="decimal"/>
      <w:lvlText w:val="%1.%2.%3."/>
      <w:lvlJc w:val="left"/>
      <w:pPr>
        <w:tabs>
          <w:tab w:val="num" w:pos="1800"/>
        </w:tabs>
        <w:ind w:left="1224" w:hanging="504"/>
      </w:pPr>
      <w:rPr>
        <w:rFonts w:hint="default"/>
        <w:b w:val="0"/>
        <w:bCs w:val="0"/>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12E512BB"/>
    <w:multiLevelType w:val="hybridMultilevel"/>
    <w:tmpl w:val="79D66996"/>
    <w:lvl w:ilvl="0" w:tplc="941692FC">
      <w:start w:val="1"/>
      <w:numFmt w:val="upp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48"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134B632C"/>
    <w:multiLevelType w:val="hybridMultilevel"/>
    <w:tmpl w:val="3F144B96"/>
    <w:lvl w:ilvl="0" w:tplc="46441AD4">
      <w:start w:val="1"/>
      <w:numFmt w:val="bullet"/>
      <w:lvlText w:val=""/>
      <w:lvlJc w:val="left"/>
      <w:pPr>
        <w:ind w:left="1003" w:hanging="360"/>
      </w:pPr>
      <w:rPr>
        <w:rFonts w:ascii="Symbol" w:hAnsi="Symbol" w:hint="default"/>
        <w:color w:val="auto"/>
      </w:rPr>
    </w:lvl>
    <w:lvl w:ilvl="1" w:tplc="080A0003" w:tentative="1">
      <w:start w:val="1"/>
      <w:numFmt w:val="bullet"/>
      <w:lvlText w:val="o"/>
      <w:lvlJc w:val="left"/>
      <w:pPr>
        <w:ind w:left="1723" w:hanging="360"/>
      </w:pPr>
      <w:rPr>
        <w:rFonts w:ascii="Courier New" w:hAnsi="Courier New" w:cs="Courier New" w:hint="default"/>
      </w:rPr>
    </w:lvl>
    <w:lvl w:ilvl="2" w:tplc="080A0005" w:tentative="1">
      <w:start w:val="1"/>
      <w:numFmt w:val="bullet"/>
      <w:lvlText w:val=""/>
      <w:lvlJc w:val="left"/>
      <w:pPr>
        <w:ind w:left="2443" w:hanging="360"/>
      </w:pPr>
      <w:rPr>
        <w:rFonts w:ascii="Wingdings" w:hAnsi="Wingdings" w:hint="default"/>
      </w:rPr>
    </w:lvl>
    <w:lvl w:ilvl="3" w:tplc="080A0001" w:tentative="1">
      <w:start w:val="1"/>
      <w:numFmt w:val="bullet"/>
      <w:lvlText w:val=""/>
      <w:lvlJc w:val="left"/>
      <w:pPr>
        <w:ind w:left="3163" w:hanging="360"/>
      </w:pPr>
      <w:rPr>
        <w:rFonts w:ascii="Symbol" w:hAnsi="Symbol" w:hint="default"/>
      </w:rPr>
    </w:lvl>
    <w:lvl w:ilvl="4" w:tplc="080A0003" w:tentative="1">
      <w:start w:val="1"/>
      <w:numFmt w:val="bullet"/>
      <w:lvlText w:val="o"/>
      <w:lvlJc w:val="left"/>
      <w:pPr>
        <w:ind w:left="3883" w:hanging="360"/>
      </w:pPr>
      <w:rPr>
        <w:rFonts w:ascii="Courier New" w:hAnsi="Courier New" w:cs="Courier New" w:hint="default"/>
      </w:rPr>
    </w:lvl>
    <w:lvl w:ilvl="5" w:tplc="080A0005" w:tentative="1">
      <w:start w:val="1"/>
      <w:numFmt w:val="bullet"/>
      <w:lvlText w:val=""/>
      <w:lvlJc w:val="left"/>
      <w:pPr>
        <w:ind w:left="4603" w:hanging="360"/>
      </w:pPr>
      <w:rPr>
        <w:rFonts w:ascii="Wingdings" w:hAnsi="Wingdings" w:hint="default"/>
      </w:rPr>
    </w:lvl>
    <w:lvl w:ilvl="6" w:tplc="080A0001" w:tentative="1">
      <w:start w:val="1"/>
      <w:numFmt w:val="bullet"/>
      <w:lvlText w:val=""/>
      <w:lvlJc w:val="left"/>
      <w:pPr>
        <w:ind w:left="5323" w:hanging="360"/>
      </w:pPr>
      <w:rPr>
        <w:rFonts w:ascii="Symbol" w:hAnsi="Symbol" w:hint="default"/>
      </w:rPr>
    </w:lvl>
    <w:lvl w:ilvl="7" w:tplc="080A0003" w:tentative="1">
      <w:start w:val="1"/>
      <w:numFmt w:val="bullet"/>
      <w:lvlText w:val="o"/>
      <w:lvlJc w:val="left"/>
      <w:pPr>
        <w:ind w:left="6043" w:hanging="360"/>
      </w:pPr>
      <w:rPr>
        <w:rFonts w:ascii="Courier New" w:hAnsi="Courier New" w:cs="Courier New" w:hint="default"/>
      </w:rPr>
    </w:lvl>
    <w:lvl w:ilvl="8" w:tplc="080A0005" w:tentative="1">
      <w:start w:val="1"/>
      <w:numFmt w:val="bullet"/>
      <w:lvlText w:val=""/>
      <w:lvlJc w:val="left"/>
      <w:pPr>
        <w:ind w:left="6763" w:hanging="360"/>
      </w:pPr>
      <w:rPr>
        <w:rFonts w:ascii="Wingdings" w:hAnsi="Wingdings" w:hint="default"/>
      </w:rPr>
    </w:lvl>
  </w:abstractNum>
  <w:abstractNum w:abstractNumId="50"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42D3B89"/>
    <w:multiLevelType w:val="multilevel"/>
    <w:tmpl w:val="53C89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15882C4F"/>
    <w:multiLevelType w:val="hybridMultilevel"/>
    <w:tmpl w:val="03AE62F4"/>
    <w:lvl w:ilvl="0" w:tplc="080A000D">
      <w:start w:val="1"/>
      <w:numFmt w:val="bullet"/>
      <w:lvlText w:val=""/>
      <w:lvlJc w:val="left"/>
      <w:pPr>
        <w:ind w:left="578" w:hanging="360"/>
      </w:pPr>
      <w:rPr>
        <w:rFonts w:ascii="Wingdings" w:hAnsi="Wingdings"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3" w15:restartNumberingAfterBreak="0">
    <w:nsid w:val="16AE4A88"/>
    <w:multiLevelType w:val="multilevel"/>
    <w:tmpl w:val="19D438EE"/>
    <w:lvl w:ilvl="0">
      <w:start w:val="1"/>
      <w:numFmt w:val="lowerLetter"/>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1003"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16E223CB"/>
    <w:multiLevelType w:val="hybridMultilevel"/>
    <w:tmpl w:val="A7944E1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80D4F87"/>
    <w:multiLevelType w:val="hybridMultilevel"/>
    <w:tmpl w:val="99A286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191C79B9"/>
    <w:multiLevelType w:val="hybridMultilevel"/>
    <w:tmpl w:val="10DAEF46"/>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58" w15:restartNumberingAfterBreak="0">
    <w:nsid w:val="19532A8E"/>
    <w:multiLevelType w:val="multilevel"/>
    <w:tmpl w:val="A5786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19AC23BD"/>
    <w:multiLevelType w:val="hybridMultilevel"/>
    <w:tmpl w:val="13748FD0"/>
    <w:lvl w:ilvl="0" w:tplc="A3E4EDCE">
      <w:start w:val="1"/>
      <w:numFmt w:val="upperLetter"/>
      <w:lvlText w:val="%1."/>
      <w:lvlJc w:val="left"/>
      <w:pPr>
        <w:ind w:left="720" w:hanging="360"/>
      </w:pPr>
      <w:rPr>
        <w:rFonts w:cs="Times New Roman"/>
        <w:b/>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60" w15:restartNumberingAfterBreak="0">
    <w:nsid w:val="19CC4E99"/>
    <w:multiLevelType w:val="hybridMultilevel"/>
    <w:tmpl w:val="FBD26486"/>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19E8093C"/>
    <w:multiLevelType w:val="hybridMultilevel"/>
    <w:tmpl w:val="E684E9E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2" w15:restartNumberingAfterBreak="0">
    <w:nsid w:val="1A585752"/>
    <w:multiLevelType w:val="multilevel"/>
    <w:tmpl w:val="00A659FE"/>
    <w:lvl w:ilvl="0">
      <w:start w:val="1"/>
      <w:numFmt w:val="lowerLetter"/>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lowerLetter"/>
      <w:lvlText w:val="%3)"/>
      <w:lvlJc w:val="left"/>
      <w:pPr>
        <w:ind w:left="1080" w:hanging="720"/>
      </w:pPr>
      <w:rPr>
        <w:rFonts w:hint="default"/>
        <w:b/>
      </w:rPr>
    </w:lvl>
    <w:lvl w:ilvl="3">
      <w:start w:val="1"/>
      <w:numFmt w:val="lowerLetter"/>
      <w:lvlText w:val="%4)"/>
      <w:lvlJc w:val="left"/>
      <w:pPr>
        <w:ind w:left="1440" w:hanging="1080"/>
      </w:pPr>
      <w:rPr>
        <w:b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3"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4" w15:restartNumberingAfterBreak="0">
    <w:nsid w:val="1C716382"/>
    <w:multiLevelType w:val="hybridMultilevel"/>
    <w:tmpl w:val="59823720"/>
    <w:lvl w:ilvl="0" w:tplc="EAEAC022">
      <w:start w:val="1"/>
      <w:numFmt w:val="upperRoman"/>
      <w:lvlText w:val="%1."/>
      <w:lvlJc w:val="left"/>
      <w:pPr>
        <w:ind w:left="1080" w:hanging="72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65"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1D6D0B9C"/>
    <w:multiLevelType w:val="multilevel"/>
    <w:tmpl w:val="426ED2C4"/>
    <w:lvl w:ilvl="0">
      <w:start w:val="1"/>
      <w:numFmt w:val="decimal"/>
      <w:lvlText w:val="%1."/>
      <w:lvlJc w:val="left"/>
      <w:pPr>
        <w:tabs>
          <w:tab w:val="num" w:pos="375"/>
        </w:tabs>
        <w:ind w:left="375" w:hanging="37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8" w15:restartNumberingAfterBreak="0">
    <w:nsid w:val="1E723D36"/>
    <w:multiLevelType w:val="hybridMultilevel"/>
    <w:tmpl w:val="1C9E1E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1F3E4476"/>
    <w:multiLevelType w:val="hybridMultilevel"/>
    <w:tmpl w:val="0E08C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201A3449"/>
    <w:multiLevelType w:val="hybridMultilevel"/>
    <w:tmpl w:val="A9A8FC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228A4C21"/>
    <w:multiLevelType w:val="hybridMultilevel"/>
    <w:tmpl w:val="C36ED0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1">
    <w:nsid w:val="25B25E54"/>
    <w:multiLevelType w:val="hybridMultilevel"/>
    <w:tmpl w:val="FA26287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4" w15:restartNumberingAfterBreak="0">
    <w:nsid w:val="25F25F57"/>
    <w:multiLevelType w:val="hybridMultilevel"/>
    <w:tmpl w:val="3256581A"/>
    <w:lvl w:ilvl="0" w:tplc="81FAFD5A">
      <w:start w:val="1"/>
      <w:numFmt w:val="upperLetter"/>
      <w:lvlText w:val="%1)"/>
      <w:lvlJc w:val="left"/>
      <w:pPr>
        <w:ind w:left="1800" w:hanging="360"/>
      </w:p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75"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6" w15:restartNumberingAfterBreak="0">
    <w:nsid w:val="26B22E3C"/>
    <w:multiLevelType w:val="multilevel"/>
    <w:tmpl w:val="95B830D4"/>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val="0"/>
      </w:rPr>
    </w:lvl>
    <w:lvl w:ilvl="2">
      <w:start w:val="1"/>
      <w:numFmt w:val="decimal"/>
      <w:lvlText w:val="%1.%2.%3."/>
      <w:lvlJc w:val="left"/>
      <w:pPr>
        <w:tabs>
          <w:tab w:val="num" w:pos="1800"/>
        </w:tabs>
        <w:ind w:left="1224" w:hanging="504"/>
      </w:pPr>
      <w:rPr>
        <w:rFonts w:hint="default"/>
        <w:b/>
        <w:bCs/>
      </w:rPr>
    </w:lvl>
    <w:lvl w:ilvl="3">
      <w:start w:val="1"/>
      <w:numFmt w:val="decimal"/>
      <w:lvlText w:val="%1.%2.%3.%4."/>
      <w:lvlJc w:val="left"/>
      <w:pPr>
        <w:tabs>
          <w:tab w:val="num" w:pos="2520"/>
        </w:tabs>
        <w:ind w:left="1728" w:hanging="648"/>
      </w:pPr>
      <w:rPr>
        <w:rFonts w:hint="default"/>
        <w:b/>
        <w:bCs w:val="0"/>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7" w15:restartNumberingAfterBreak="0">
    <w:nsid w:val="292539B6"/>
    <w:multiLevelType w:val="hybridMultilevel"/>
    <w:tmpl w:val="7D9C3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299E5913"/>
    <w:multiLevelType w:val="multilevel"/>
    <w:tmpl w:val="FB44E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29A026A5"/>
    <w:multiLevelType w:val="hybridMultilevel"/>
    <w:tmpl w:val="1EECA8A4"/>
    <w:lvl w:ilvl="0" w:tplc="080A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0" w15:restartNumberingAfterBreak="0">
    <w:nsid w:val="29AA0CDE"/>
    <w:multiLevelType w:val="hybridMultilevel"/>
    <w:tmpl w:val="58F87CA0"/>
    <w:lvl w:ilvl="0" w:tplc="FFFFFFFF">
      <w:start w:val="1"/>
      <w:numFmt w:val="decimal"/>
      <w:lvlText w:val="%1."/>
      <w:lvlJc w:val="left"/>
      <w:pPr>
        <w:ind w:left="720" w:hanging="360"/>
      </w:pPr>
    </w:lvl>
    <w:lvl w:ilvl="1" w:tplc="602E36C0">
      <w:start w:val="1"/>
      <w:numFmt w:val="decimal"/>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1" w15:restartNumberingAfterBreak="0">
    <w:nsid w:val="29C5157C"/>
    <w:multiLevelType w:val="hybridMultilevel"/>
    <w:tmpl w:val="EBD287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2"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3"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2DF54984"/>
    <w:multiLevelType w:val="multilevel"/>
    <w:tmpl w:val="FDB84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2FBC0709"/>
    <w:multiLevelType w:val="hybridMultilevel"/>
    <w:tmpl w:val="2B1E7882"/>
    <w:lvl w:ilvl="0" w:tplc="0C0A000F">
      <w:start w:val="1"/>
      <w:numFmt w:val="decimal"/>
      <w:lvlText w:val="%1."/>
      <w:lvlJc w:val="left"/>
      <w:pPr>
        <w:tabs>
          <w:tab w:val="num" w:pos="977"/>
        </w:tabs>
        <w:ind w:left="977" w:hanging="360"/>
      </w:pPr>
      <w:rPr>
        <w:rFonts w:cs="Times New Roman"/>
      </w:rPr>
    </w:lvl>
    <w:lvl w:ilvl="1" w:tplc="0C0A0019">
      <w:start w:val="1"/>
      <w:numFmt w:val="lowerLetter"/>
      <w:lvlText w:val="%2."/>
      <w:lvlJc w:val="left"/>
      <w:pPr>
        <w:tabs>
          <w:tab w:val="num" w:pos="1697"/>
        </w:tabs>
        <w:ind w:left="1697" w:hanging="360"/>
      </w:pPr>
      <w:rPr>
        <w:rFonts w:cs="Times New Roman"/>
      </w:rPr>
    </w:lvl>
    <w:lvl w:ilvl="2" w:tplc="0C0A001B">
      <w:start w:val="1"/>
      <w:numFmt w:val="lowerRoman"/>
      <w:lvlText w:val="%3."/>
      <w:lvlJc w:val="right"/>
      <w:pPr>
        <w:tabs>
          <w:tab w:val="num" w:pos="2417"/>
        </w:tabs>
        <w:ind w:left="2417" w:hanging="180"/>
      </w:pPr>
      <w:rPr>
        <w:rFonts w:cs="Times New Roman"/>
      </w:rPr>
    </w:lvl>
    <w:lvl w:ilvl="3" w:tplc="0C0A000F">
      <w:start w:val="1"/>
      <w:numFmt w:val="decimal"/>
      <w:lvlText w:val="%4."/>
      <w:lvlJc w:val="left"/>
      <w:pPr>
        <w:tabs>
          <w:tab w:val="num" w:pos="3137"/>
        </w:tabs>
        <w:ind w:left="3137" w:hanging="360"/>
      </w:pPr>
      <w:rPr>
        <w:rFonts w:cs="Times New Roman"/>
      </w:rPr>
    </w:lvl>
    <w:lvl w:ilvl="4" w:tplc="0C0A0019">
      <w:start w:val="1"/>
      <w:numFmt w:val="lowerLetter"/>
      <w:lvlText w:val="%5."/>
      <w:lvlJc w:val="left"/>
      <w:pPr>
        <w:tabs>
          <w:tab w:val="num" w:pos="3857"/>
        </w:tabs>
        <w:ind w:left="3857" w:hanging="360"/>
      </w:pPr>
      <w:rPr>
        <w:rFonts w:cs="Times New Roman"/>
      </w:rPr>
    </w:lvl>
    <w:lvl w:ilvl="5" w:tplc="0C0A001B">
      <w:start w:val="1"/>
      <w:numFmt w:val="lowerRoman"/>
      <w:lvlText w:val="%6."/>
      <w:lvlJc w:val="right"/>
      <w:pPr>
        <w:tabs>
          <w:tab w:val="num" w:pos="4577"/>
        </w:tabs>
        <w:ind w:left="4577" w:hanging="180"/>
      </w:pPr>
      <w:rPr>
        <w:rFonts w:cs="Times New Roman"/>
      </w:rPr>
    </w:lvl>
    <w:lvl w:ilvl="6" w:tplc="0C0A000F">
      <w:start w:val="1"/>
      <w:numFmt w:val="decimal"/>
      <w:lvlText w:val="%7."/>
      <w:lvlJc w:val="left"/>
      <w:pPr>
        <w:tabs>
          <w:tab w:val="num" w:pos="5297"/>
        </w:tabs>
        <w:ind w:left="5297" w:hanging="360"/>
      </w:pPr>
      <w:rPr>
        <w:rFonts w:cs="Times New Roman"/>
      </w:rPr>
    </w:lvl>
    <w:lvl w:ilvl="7" w:tplc="0C0A0019">
      <w:start w:val="1"/>
      <w:numFmt w:val="lowerLetter"/>
      <w:lvlText w:val="%8."/>
      <w:lvlJc w:val="left"/>
      <w:pPr>
        <w:tabs>
          <w:tab w:val="num" w:pos="6017"/>
        </w:tabs>
        <w:ind w:left="6017" w:hanging="360"/>
      </w:pPr>
      <w:rPr>
        <w:rFonts w:cs="Times New Roman"/>
      </w:rPr>
    </w:lvl>
    <w:lvl w:ilvl="8" w:tplc="0C0A001B">
      <w:start w:val="1"/>
      <w:numFmt w:val="lowerRoman"/>
      <w:lvlText w:val="%9."/>
      <w:lvlJc w:val="right"/>
      <w:pPr>
        <w:tabs>
          <w:tab w:val="num" w:pos="6737"/>
        </w:tabs>
        <w:ind w:left="6737" w:hanging="180"/>
      </w:pPr>
      <w:rPr>
        <w:rFonts w:cs="Times New Roman"/>
      </w:rPr>
    </w:lvl>
  </w:abstractNum>
  <w:abstractNum w:abstractNumId="86" w15:restartNumberingAfterBreak="0">
    <w:nsid w:val="2FF057F7"/>
    <w:multiLevelType w:val="hybridMultilevel"/>
    <w:tmpl w:val="F49A5C1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315E0F78"/>
    <w:multiLevelType w:val="multilevel"/>
    <w:tmpl w:val="1EC6E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33754124"/>
    <w:multiLevelType w:val="multilevel"/>
    <w:tmpl w:val="8E40D298"/>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3479314A"/>
    <w:multiLevelType w:val="hybridMultilevel"/>
    <w:tmpl w:val="E4D2F59A"/>
    <w:lvl w:ilvl="0" w:tplc="08E69D8E">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1"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35E41D8F"/>
    <w:multiLevelType w:val="hybridMultilevel"/>
    <w:tmpl w:val="4F90CC78"/>
    <w:lvl w:ilvl="0" w:tplc="BB52E156">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3"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4"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391109A9"/>
    <w:multiLevelType w:val="multilevel"/>
    <w:tmpl w:val="A0EAA1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391F0749"/>
    <w:multiLevelType w:val="hybridMultilevel"/>
    <w:tmpl w:val="D674B68E"/>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97"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15:restartNumberingAfterBreak="0">
    <w:nsid w:val="3A6D225E"/>
    <w:multiLevelType w:val="hybridMultilevel"/>
    <w:tmpl w:val="480456CC"/>
    <w:lvl w:ilvl="0" w:tplc="6440658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0"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3BF60102"/>
    <w:multiLevelType w:val="hybridMultilevel"/>
    <w:tmpl w:val="A1F48C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15:restartNumberingAfterBreak="0">
    <w:nsid w:val="3BFB3D30"/>
    <w:multiLevelType w:val="hybridMultilevel"/>
    <w:tmpl w:val="5A3C4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15:restartNumberingAfterBreak="0">
    <w:nsid w:val="3DB04729"/>
    <w:multiLevelType w:val="hybridMultilevel"/>
    <w:tmpl w:val="49F8FE7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06" w15:restartNumberingAfterBreak="0">
    <w:nsid w:val="3F1A77D7"/>
    <w:multiLevelType w:val="multilevel"/>
    <w:tmpl w:val="6E5E6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8" w15:restartNumberingAfterBreak="0">
    <w:nsid w:val="40095589"/>
    <w:multiLevelType w:val="multilevel"/>
    <w:tmpl w:val="5DC60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09D0BEB"/>
    <w:multiLevelType w:val="multilevel"/>
    <w:tmpl w:val="DB54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40FC52EE"/>
    <w:multiLevelType w:val="multilevel"/>
    <w:tmpl w:val="77346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1034C98"/>
    <w:multiLevelType w:val="multilevel"/>
    <w:tmpl w:val="68FCF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42A27B78"/>
    <w:multiLevelType w:val="hybridMultilevel"/>
    <w:tmpl w:val="0E08CDE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4"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44470F8D"/>
    <w:multiLevelType w:val="multilevel"/>
    <w:tmpl w:val="EBB2AC8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45992F98"/>
    <w:multiLevelType w:val="hybridMultilevel"/>
    <w:tmpl w:val="41B8C460"/>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15:restartNumberingAfterBreak="0">
    <w:nsid w:val="46E50EB3"/>
    <w:multiLevelType w:val="hybridMultilevel"/>
    <w:tmpl w:val="3E3C0A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15:restartNumberingAfterBreak="0">
    <w:nsid w:val="474F7675"/>
    <w:multiLevelType w:val="hybridMultilevel"/>
    <w:tmpl w:val="95E03002"/>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9" w15:restartNumberingAfterBreak="0">
    <w:nsid w:val="492314E9"/>
    <w:multiLevelType w:val="hybridMultilevel"/>
    <w:tmpl w:val="DE3C45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15:restartNumberingAfterBreak="0">
    <w:nsid w:val="4ABA0F1E"/>
    <w:multiLevelType w:val="hybridMultilevel"/>
    <w:tmpl w:val="E1340722"/>
    <w:lvl w:ilvl="0" w:tplc="080A0017">
      <w:start w:val="1"/>
      <w:numFmt w:val="lowerLetter"/>
      <w:lvlText w:val="%1)"/>
      <w:lvlJc w:val="left"/>
      <w:pPr>
        <w:ind w:left="1800" w:hanging="360"/>
      </w:pPr>
      <w:rPr>
        <w:rFont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21"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4D0461F3"/>
    <w:multiLevelType w:val="hybridMultilevel"/>
    <w:tmpl w:val="E06AF9A8"/>
    <w:lvl w:ilvl="0" w:tplc="080A0001">
      <w:numFmt w:val="bullet"/>
      <w:lvlText w:val=""/>
      <w:lvlJc w:val="left"/>
      <w:pPr>
        <w:ind w:left="3600" w:hanging="360"/>
      </w:pPr>
      <w:rPr>
        <w:rFonts w:ascii="Symbol" w:eastAsia="Times New Roman" w:hAnsi="Symbol" w:cs="Times New Roman" w:hint="default"/>
      </w:rPr>
    </w:lvl>
    <w:lvl w:ilvl="1" w:tplc="080A0003" w:tentative="1">
      <w:start w:val="1"/>
      <w:numFmt w:val="bullet"/>
      <w:lvlText w:val="o"/>
      <w:lvlJc w:val="left"/>
      <w:pPr>
        <w:ind w:left="4320" w:hanging="360"/>
      </w:pPr>
      <w:rPr>
        <w:rFonts w:ascii="Courier New" w:hAnsi="Courier New" w:cs="Courier New" w:hint="default"/>
      </w:rPr>
    </w:lvl>
    <w:lvl w:ilvl="2" w:tplc="080A0005" w:tentative="1">
      <w:start w:val="1"/>
      <w:numFmt w:val="bullet"/>
      <w:lvlText w:val=""/>
      <w:lvlJc w:val="left"/>
      <w:pPr>
        <w:ind w:left="5040" w:hanging="360"/>
      </w:pPr>
      <w:rPr>
        <w:rFonts w:ascii="Wingdings" w:hAnsi="Wingdings" w:hint="default"/>
      </w:rPr>
    </w:lvl>
    <w:lvl w:ilvl="3" w:tplc="080A0001" w:tentative="1">
      <w:start w:val="1"/>
      <w:numFmt w:val="bullet"/>
      <w:lvlText w:val=""/>
      <w:lvlJc w:val="left"/>
      <w:pPr>
        <w:ind w:left="5760" w:hanging="360"/>
      </w:pPr>
      <w:rPr>
        <w:rFonts w:ascii="Symbol" w:hAnsi="Symbol" w:hint="default"/>
      </w:rPr>
    </w:lvl>
    <w:lvl w:ilvl="4" w:tplc="080A0003" w:tentative="1">
      <w:start w:val="1"/>
      <w:numFmt w:val="bullet"/>
      <w:lvlText w:val="o"/>
      <w:lvlJc w:val="left"/>
      <w:pPr>
        <w:ind w:left="6480" w:hanging="360"/>
      </w:pPr>
      <w:rPr>
        <w:rFonts w:ascii="Courier New" w:hAnsi="Courier New" w:cs="Courier New" w:hint="default"/>
      </w:rPr>
    </w:lvl>
    <w:lvl w:ilvl="5" w:tplc="080A0005" w:tentative="1">
      <w:start w:val="1"/>
      <w:numFmt w:val="bullet"/>
      <w:lvlText w:val=""/>
      <w:lvlJc w:val="left"/>
      <w:pPr>
        <w:ind w:left="7200" w:hanging="360"/>
      </w:pPr>
      <w:rPr>
        <w:rFonts w:ascii="Wingdings" w:hAnsi="Wingdings" w:hint="default"/>
      </w:rPr>
    </w:lvl>
    <w:lvl w:ilvl="6" w:tplc="080A0001" w:tentative="1">
      <w:start w:val="1"/>
      <w:numFmt w:val="bullet"/>
      <w:lvlText w:val=""/>
      <w:lvlJc w:val="left"/>
      <w:pPr>
        <w:ind w:left="7920" w:hanging="360"/>
      </w:pPr>
      <w:rPr>
        <w:rFonts w:ascii="Symbol" w:hAnsi="Symbol" w:hint="default"/>
      </w:rPr>
    </w:lvl>
    <w:lvl w:ilvl="7" w:tplc="080A0003" w:tentative="1">
      <w:start w:val="1"/>
      <w:numFmt w:val="bullet"/>
      <w:lvlText w:val="o"/>
      <w:lvlJc w:val="left"/>
      <w:pPr>
        <w:ind w:left="8640" w:hanging="360"/>
      </w:pPr>
      <w:rPr>
        <w:rFonts w:ascii="Courier New" w:hAnsi="Courier New" w:cs="Courier New" w:hint="default"/>
      </w:rPr>
    </w:lvl>
    <w:lvl w:ilvl="8" w:tplc="080A0005" w:tentative="1">
      <w:start w:val="1"/>
      <w:numFmt w:val="bullet"/>
      <w:lvlText w:val=""/>
      <w:lvlJc w:val="left"/>
      <w:pPr>
        <w:ind w:left="9360" w:hanging="360"/>
      </w:pPr>
      <w:rPr>
        <w:rFonts w:ascii="Wingdings" w:hAnsi="Wingdings" w:hint="default"/>
      </w:rPr>
    </w:lvl>
  </w:abstractNum>
  <w:abstractNum w:abstractNumId="123" w15:restartNumberingAfterBreak="0">
    <w:nsid w:val="4D1E3EED"/>
    <w:multiLevelType w:val="hybridMultilevel"/>
    <w:tmpl w:val="8E9A3236"/>
    <w:lvl w:ilvl="0" w:tplc="F6C8F236">
      <w:start w:val="8"/>
      <w:numFmt w:val="decimal"/>
      <w:lvlText w:val="%1."/>
      <w:lvlJc w:val="left"/>
      <w:pPr>
        <w:ind w:left="144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15:restartNumberingAfterBreak="0">
    <w:nsid w:val="4DEB6321"/>
    <w:multiLevelType w:val="multilevel"/>
    <w:tmpl w:val="8676E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526B1CFE"/>
    <w:multiLevelType w:val="hybridMultilevel"/>
    <w:tmpl w:val="D45EB1C6"/>
    <w:lvl w:ilvl="0" w:tplc="DB3E8500">
      <w:numFmt w:val="bullet"/>
      <w:lvlText w:val="-"/>
      <w:lvlJc w:val="left"/>
      <w:pPr>
        <w:ind w:left="720" w:hanging="360"/>
      </w:pPr>
      <w:rPr>
        <w:rFonts w:ascii="Montserrat Light" w:eastAsia="Times New Roman" w:hAnsi="Montserrat Light"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9"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30"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31" w15:restartNumberingAfterBreak="0">
    <w:nsid w:val="55AC62F3"/>
    <w:multiLevelType w:val="hybridMultilevel"/>
    <w:tmpl w:val="A6884C74"/>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2" w15:restartNumberingAfterBreak="0">
    <w:nsid w:val="56A4212E"/>
    <w:multiLevelType w:val="hybridMultilevel"/>
    <w:tmpl w:val="CF8235D2"/>
    <w:lvl w:ilvl="0" w:tplc="080A0017">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15:restartNumberingAfterBreak="0">
    <w:nsid w:val="578301B4"/>
    <w:multiLevelType w:val="hybridMultilevel"/>
    <w:tmpl w:val="1C0AF90C"/>
    <w:lvl w:ilvl="0" w:tplc="080A0017">
      <w:start w:val="1"/>
      <w:numFmt w:val="lowerLetter"/>
      <w:lvlText w:val="%1)"/>
      <w:lvlJc w:val="left"/>
      <w:pPr>
        <w:ind w:left="1068" w:hanging="360"/>
      </w:pPr>
    </w:lvl>
    <w:lvl w:ilvl="1" w:tplc="080A0019">
      <w:start w:val="1"/>
      <w:numFmt w:val="lowerLetter"/>
      <w:lvlText w:val="%2."/>
      <w:lvlJc w:val="left"/>
      <w:pPr>
        <w:ind w:left="1788" w:hanging="360"/>
      </w:pPr>
    </w:lvl>
    <w:lvl w:ilvl="2" w:tplc="F490DC00">
      <w:start w:val="1"/>
      <w:numFmt w:val="decimal"/>
      <w:lvlText w:val="%3."/>
      <w:lvlJc w:val="left"/>
      <w:pPr>
        <w:ind w:left="2688" w:hanging="360"/>
      </w:pPr>
      <w:rPr>
        <w:rFonts w:hint="default"/>
      </w:r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34" w15:restartNumberingAfterBreak="0">
    <w:nsid w:val="578F5D3B"/>
    <w:multiLevelType w:val="hybridMultilevel"/>
    <w:tmpl w:val="B3CC171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136" w15:restartNumberingAfterBreak="0">
    <w:nsid w:val="5AC3461A"/>
    <w:multiLevelType w:val="hybridMultilevel"/>
    <w:tmpl w:val="4CF6E5CA"/>
    <w:lvl w:ilvl="0" w:tplc="270421C2">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37"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138" w15:restartNumberingAfterBreak="0">
    <w:nsid w:val="5B4A6CAB"/>
    <w:multiLevelType w:val="hybridMultilevel"/>
    <w:tmpl w:val="4A481620"/>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40"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1"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42" w15:restartNumberingAfterBreak="0">
    <w:nsid w:val="5E52490C"/>
    <w:multiLevelType w:val="hybridMultilevel"/>
    <w:tmpl w:val="43046990"/>
    <w:lvl w:ilvl="0" w:tplc="080A0001">
      <w:start w:val="1"/>
      <w:numFmt w:val="bullet"/>
      <w:lvlText w:val=""/>
      <w:lvlJc w:val="left"/>
      <w:pPr>
        <w:ind w:left="1146" w:hanging="360"/>
      </w:pPr>
      <w:rPr>
        <w:rFonts w:ascii="Symbol" w:hAnsi="Symbol" w:hint="default"/>
      </w:rPr>
    </w:lvl>
    <w:lvl w:ilvl="1" w:tplc="080A0003">
      <w:start w:val="1"/>
      <w:numFmt w:val="bullet"/>
      <w:lvlText w:val="o"/>
      <w:lvlJc w:val="left"/>
      <w:pPr>
        <w:ind w:left="1866" w:hanging="360"/>
      </w:pPr>
      <w:rPr>
        <w:rFonts w:ascii="Courier New" w:hAnsi="Courier New" w:cs="Times New Roman" w:hint="default"/>
      </w:rPr>
    </w:lvl>
    <w:lvl w:ilvl="2" w:tplc="080A0005">
      <w:start w:val="1"/>
      <w:numFmt w:val="bullet"/>
      <w:lvlText w:val=""/>
      <w:lvlJc w:val="left"/>
      <w:pPr>
        <w:ind w:left="2586" w:hanging="360"/>
      </w:pPr>
      <w:rPr>
        <w:rFonts w:ascii="Wingdings" w:hAnsi="Wingdings" w:hint="default"/>
      </w:rPr>
    </w:lvl>
    <w:lvl w:ilvl="3" w:tplc="080A0001">
      <w:start w:val="1"/>
      <w:numFmt w:val="bullet"/>
      <w:lvlText w:val=""/>
      <w:lvlJc w:val="left"/>
      <w:pPr>
        <w:ind w:left="3306" w:hanging="360"/>
      </w:pPr>
      <w:rPr>
        <w:rFonts w:ascii="Symbol" w:hAnsi="Symbol" w:hint="default"/>
      </w:rPr>
    </w:lvl>
    <w:lvl w:ilvl="4" w:tplc="080A0003">
      <w:start w:val="1"/>
      <w:numFmt w:val="bullet"/>
      <w:lvlText w:val="o"/>
      <w:lvlJc w:val="left"/>
      <w:pPr>
        <w:ind w:left="4026" w:hanging="360"/>
      </w:pPr>
      <w:rPr>
        <w:rFonts w:ascii="Courier New" w:hAnsi="Courier New" w:cs="Times New Roman" w:hint="default"/>
      </w:rPr>
    </w:lvl>
    <w:lvl w:ilvl="5" w:tplc="080A0005">
      <w:start w:val="1"/>
      <w:numFmt w:val="bullet"/>
      <w:lvlText w:val=""/>
      <w:lvlJc w:val="left"/>
      <w:pPr>
        <w:ind w:left="4746" w:hanging="360"/>
      </w:pPr>
      <w:rPr>
        <w:rFonts w:ascii="Wingdings" w:hAnsi="Wingdings" w:hint="default"/>
      </w:rPr>
    </w:lvl>
    <w:lvl w:ilvl="6" w:tplc="080A0001">
      <w:start w:val="1"/>
      <w:numFmt w:val="bullet"/>
      <w:lvlText w:val=""/>
      <w:lvlJc w:val="left"/>
      <w:pPr>
        <w:ind w:left="5466" w:hanging="360"/>
      </w:pPr>
      <w:rPr>
        <w:rFonts w:ascii="Symbol" w:hAnsi="Symbol" w:hint="default"/>
      </w:rPr>
    </w:lvl>
    <w:lvl w:ilvl="7" w:tplc="080A0003">
      <w:start w:val="1"/>
      <w:numFmt w:val="bullet"/>
      <w:lvlText w:val="o"/>
      <w:lvlJc w:val="left"/>
      <w:pPr>
        <w:ind w:left="6186" w:hanging="360"/>
      </w:pPr>
      <w:rPr>
        <w:rFonts w:ascii="Courier New" w:hAnsi="Courier New" w:cs="Times New Roman" w:hint="default"/>
      </w:rPr>
    </w:lvl>
    <w:lvl w:ilvl="8" w:tplc="080A0005">
      <w:start w:val="1"/>
      <w:numFmt w:val="bullet"/>
      <w:lvlText w:val=""/>
      <w:lvlJc w:val="left"/>
      <w:pPr>
        <w:ind w:left="6906" w:hanging="360"/>
      </w:pPr>
      <w:rPr>
        <w:rFonts w:ascii="Wingdings" w:hAnsi="Wingdings" w:hint="default"/>
      </w:rPr>
    </w:lvl>
  </w:abstractNum>
  <w:abstractNum w:abstractNumId="143" w15:restartNumberingAfterBreak="0">
    <w:nsid w:val="5F022A0B"/>
    <w:multiLevelType w:val="hybridMultilevel"/>
    <w:tmpl w:val="76DE93D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15:restartNumberingAfterBreak="0">
    <w:nsid w:val="5F614D30"/>
    <w:multiLevelType w:val="multilevel"/>
    <w:tmpl w:val="C9DA2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5FB2081C"/>
    <w:multiLevelType w:val="hybridMultilevel"/>
    <w:tmpl w:val="AA9E0B3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6" w15:restartNumberingAfterBreak="0">
    <w:nsid w:val="60393D7C"/>
    <w:multiLevelType w:val="multilevel"/>
    <w:tmpl w:val="1B34F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60EF0B58"/>
    <w:multiLevelType w:val="hybridMultilevel"/>
    <w:tmpl w:val="E0802668"/>
    <w:lvl w:ilvl="0" w:tplc="8F680FE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8"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61BC2D82"/>
    <w:multiLevelType w:val="multilevel"/>
    <w:tmpl w:val="32EAB656"/>
    <w:lvl w:ilvl="0">
      <w:start w:val="1"/>
      <w:numFmt w:val="decimal"/>
      <w:lvlText w:val="%1."/>
      <w:lvlJc w:val="left"/>
      <w:pPr>
        <w:ind w:left="360" w:hanging="360"/>
      </w:pPr>
      <w:rPr>
        <w:b/>
        <w:i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1"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68432DCD"/>
    <w:multiLevelType w:val="multilevel"/>
    <w:tmpl w:val="B42E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68624D3B"/>
    <w:multiLevelType w:val="hybridMultilevel"/>
    <w:tmpl w:val="8B1EA290"/>
    <w:lvl w:ilvl="0" w:tplc="0C0A0005">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98157AC"/>
    <w:multiLevelType w:val="hybridMultilevel"/>
    <w:tmpl w:val="653C18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156" w15:restartNumberingAfterBreak="0">
    <w:nsid w:val="69CA28E8"/>
    <w:multiLevelType w:val="hybridMultilevel"/>
    <w:tmpl w:val="B3649D8A"/>
    <w:lvl w:ilvl="0" w:tplc="8D4C0834">
      <w:start w:val="14"/>
      <w:numFmt w:val="decimal"/>
      <w:lvlText w:val="%1."/>
      <w:lvlJc w:val="left"/>
      <w:pPr>
        <w:tabs>
          <w:tab w:val="num" w:pos="786"/>
        </w:tabs>
        <w:ind w:left="786" w:hanging="360"/>
      </w:pPr>
      <w:rPr>
        <w:b/>
      </w:rPr>
    </w:lvl>
    <w:lvl w:ilvl="1" w:tplc="0000000D">
      <w:start w:val="1"/>
      <w:numFmt w:val="bullet"/>
      <w:lvlText w:val=""/>
      <w:lvlJc w:val="left"/>
      <w:pPr>
        <w:tabs>
          <w:tab w:val="num" w:pos="1800"/>
        </w:tabs>
        <w:ind w:left="1800" w:hanging="720"/>
      </w:pPr>
      <w:rPr>
        <w:rFonts w:ascii="Symbol" w:hAnsi="Symbol" w:hint="default"/>
        <w:b w:val="0"/>
      </w:rPr>
    </w:lvl>
    <w:lvl w:ilvl="2" w:tplc="5CA0D8A8">
      <w:start w:val="1"/>
      <w:numFmt w:val="lowerLetter"/>
      <w:lvlText w:val="%3)"/>
      <w:lvlJc w:val="left"/>
      <w:pPr>
        <w:tabs>
          <w:tab w:val="num" w:pos="2340"/>
        </w:tabs>
        <w:ind w:left="2340" w:hanging="36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57"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15:restartNumberingAfterBreak="0">
    <w:nsid w:val="6BA1F6BD"/>
    <w:multiLevelType w:val="hybridMultilevel"/>
    <w:tmpl w:val="FFFFFFFF"/>
    <w:lvl w:ilvl="0" w:tplc="F584625A">
      <w:start w:val="1"/>
      <w:numFmt w:val="lowerLetter"/>
      <w:lvlText w:val="%1)"/>
      <w:lvlJc w:val="left"/>
      <w:pPr>
        <w:ind w:left="720" w:hanging="360"/>
      </w:pPr>
      <w:rPr>
        <w:rFonts w:ascii="Montserrat" w:hAnsi="Montserrat" w:hint="default"/>
      </w:rPr>
    </w:lvl>
    <w:lvl w:ilvl="1" w:tplc="8A0ED790">
      <w:start w:val="1"/>
      <w:numFmt w:val="lowerLetter"/>
      <w:lvlText w:val="%2."/>
      <w:lvlJc w:val="left"/>
      <w:pPr>
        <w:ind w:left="1789" w:hanging="360"/>
      </w:pPr>
    </w:lvl>
    <w:lvl w:ilvl="2" w:tplc="6E02B040">
      <w:start w:val="1"/>
      <w:numFmt w:val="lowerRoman"/>
      <w:lvlText w:val="%3."/>
      <w:lvlJc w:val="right"/>
      <w:pPr>
        <w:ind w:left="2509" w:hanging="180"/>
      </w:pPr>
    </w:lvl>
    <w:lvl w:ilvl="3" w:tplc="FBD0F052">
      <w:start w:val="1"/>
      <w:numFmt w:val="decimal"/>
      <w:lvlText w:val="%4."/>
      <w:lvlJc w:val="left"/>
      <w:pPr>
        <w:ind w:left="3229" w:hanging="360"/>
      </w:pPr>
    </w:lvl>
    <w:lvl w:ilvl="4" w:tplc="FCDC43BA">
      <w:start w:val="1"/>
      <w:numFmt w:val="lowerLetter"/>
      <w:lvlText w:val="%5."/>
      <w:lvlJc w:val="left"/>
      <w:pPr>
        <w:ind w:left="3949" w:hanging="360"/>
      </w:pPr>
    </w:lvl>
    <w:lvl w:ilvl="5" w:tplc="93C21668">
      <w:start w:val="1"/>
      <w:numFmt w:val="lowerRoman"/>
      <w:lvlText w:val="%6."/>
      <w:lvlJc w:val="right"/>
      <w:pPr>
        <w:ind w:left="4669" w:hanging="180"/>
      </w:pPr>
    </w:lvl>
    <w:lvl w:ilvl="6" w:tplc="FB5ECDA8">
      <w:start w:val="1"/>
      <w:numFmt w:val="decimal"/>
      <w:lvlText w:val="%7."/>
      <w:lvlJc w:val="left"/>
      <w:pPr>
        <w:ind w:left="5389" w:hanging="360"/>
      </w:pPr>
    </w:lvl>
    <w:lvl w:ilvl="7" w:tplc="5366F358">
      <w:start w:val="1"/>
      <w:numFmt w:val="lowerLetter"/>
      <w:lvlText w:val="%8."/>
      <w:lvlJc w:val="left"/>
      <w:pPr>
        <w:ind w:left="6109" w:hanging="360"/>
      </w:pPr>
    </w:lvl>
    <w:lvl w:ilvl="8" w:tplc="399C5E62">
      <w:start w:val="1"/>
      <w:numFmt w:val="lowerRoman"/>
      <w:lvlText w:val="%9."/>
      <w:lvlJc w:val="right"/>
      <w:pPr>
        <w:ind w:left="6829" w:hanging="180"/>
      </w:pPr>
    </w:lvl>
  </w:abstractNum>
  <w:abstractNum w:abstractNumId="159" w15:restartNumberingAfterBreak="0">
    <w:nsid w:val="6C1E7D0D"/>
    <w:multiLevelType w:val="hybridMultilevel"/>
    <w:tmpl w:val="3D66067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15:restartNumberingAfterBreak="0">
    <w:nsid w:val="6CC34422"/>
    <w:multiLevelType w:val="multilevel"/>
    <w:tmpl w:val="13C254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15:restartNumberingAfterBreak="0">
    <w:nsid w:val="6F155252"/>
    <w:multiLevelType w:val="hybridMultilevel"/>
    <w:tmpl w:val="B8CAB39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3" w15:restartNumberingAfterBreak="0">
    <w:nsid w:val="729DCFFD"/>
    <w:multiLevelType w:val="hybridMultilevel"/>
    <w:tmpl w:val="3600F120"/>
    <w:lvl w:ilvl="0" w:tplc="E7A89DE4">
      <w:start w:val="1"/>
      <w:numFmt w:val="bullet"/>
      <w:lvlText w:val=""/>
      <w:lvlJc w:val="left"/>
      <w:pPr>
        <w:ind w:left="720" w:hanging="360"/>
      </w:pPr>
      <w:rPr>
        <w:rFonts w:ascii="Symbol" w:hAnsi="Symbol" w:hint="default"/>
      </w:rPr>
    </w:lvl>
    <w:lvl w:ilvl="1" w:tplc="B2004444">
      <w:start w:val="1"/>
      <w:numFmt w:val="bullet"/>
      <w:lvlText w:val="o"/>
      <w:lvlJc w:val="left"/>
      <w:pPr>
        <w:ind w:left="1440" w:hanging="360"/>
      </w:pPr>
      <w:rPr>
        <w:rFonts w:ascii="Courier New" w:hAnsi="Courier New" w:hint="default"/>
      </w:rPr>
    </w:lvl>
    <w:lvl w:ilvl="2" w:tplc="45369BEE">
      <w:start w:val="1"/>
      <w:numFmt w:val="bullet"/>
      <w:lvlText w:val=""/>
      <w:lvlJc w:val="left"/>
      <w:pPr>
        <w:ind w:left="2160" w:hanging="360"/>
      </w:pPr>
      <w:rPr>
        <w:rFonts w:ascii="Wingdings" w:hAnsi="Wingdings" w:hint="default"/>
      </w:rPr>
    </w:lvl>
    <w:lvl w:ilvl="3" w:tplc="6BA63F46">
      <w:start w:val="1"/>
      <w:numFmt w:val="bullet"/>
      <w:lvlText w:val=""/>
      <w:lvlJc w:val="left"/>
      <w:pPr>
        <w:ind w:left="2880" w:hanging="360"/>
      </w:pPr>
      <w:rPr>
        <w:rFonts w:ascii="Symbol" w:hAnsi="Symbol" w:hint="default"/>
      </w:rPr>
    </w:lvl>
    <w:lvl w:ilvl="4" w:tplc="AF2A7F9A">
      <w:start w:val="1"/>
      <w:numFmt w:val="bullet"/>
      <w:lvlText w:val="o"/>
      <w:lvlJc w:val="left"/>
      <w:pPr>
        <w:ind w:left="3600" w:hanging="360"/>
      </w:pPr>
      <w:rPr>
        <w:rFonts w:ascii="Courier New" w:hAnsi="Courier New" w:hint="default"/>
      </w:rPr>
    </w:lvl>
    <w:lvl w:ilvl="5" w:tplc="B11A9FB8">
      <w:start w:val="1"/>
      <w:numFmt w:val="bullet"/>
      <w:lvlText w:val=""/>
      <w:lvlJc w:val="left"/>
      <w:pPr>
        <w:ind w:left="4320" w:hanging="360"/>
      </w:pPr>
      <w:rPr>
        <w:rFonts w:ascii="Wingdings" w:hAnsi="Wingdings" w:hint="default"/>
      </w:rPr>
    </w:lvl>
    <w:lvl w:ilvl="6" w:tplc="C3AC4710">
      <w:start w:val="1"/>
      <w:numFmt w:val="bullet"/>
      <w:lvlText w:val=""/>
      <w:lvlJc w:val="left"/>
      <w:pPr>
        <w:ind w:left="5040" w:hanging="360"/>
      </w:pPr>
      <w:rPr>
        <w:rFonts w:ascii="Symbol" w:hAnsi="Symbol" w:hint="default"/>
      </w:rPr>
    </w:lvl>
    <w:lvl w:ilvl="7" w:tplc="9FB8ED9C">
      <w:start w:val="1"/>
      <w:numFmt w:val="bullet"/>
      <w:lvlText w:val="o"/>
      <w:lvlJc w:val="left"/>
      <w:pPr>
        <w:ind w:left="5760" w:hanging="360"/>
      </w:pPr>
      <w:rPr>
        <w:rFonts w:ascii="Courier New" w:hAnsi="Courier New" w:hint="default"/>
      </w:rPr>
    </w:lvl>
    <w:lvl w:ilvl="8" w:tplc="327C257A">
      <w:start w:val="1"/>
      <w:numFmt w:val="bullet"/>
      <w:lvlText w:val=""/>
      <w:lvlJc w:val="left"/>
      <w:pPr>
        <w:ind w:left="6480" w:hanging="360"/>
      </w:pPr>
      <w:rPr>
        <w:rFonts w:ascii="Wingdings" w:hAnsi="Wingdings" w:hint="default"/>
      </w:rPr>
    </w:lvl>
  </w:abstractNum>
  <w:abstractNum w:abstractNumId="164" w15:restartNumberingAfterBreak="0">
    <w:nsid w:val="73C776BF"/>
    <w:multiLevelType w:val="hybridMultilevel"/>
    <w:tmpl w:val="B62E8FD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65" w15:restartNumberingAfterBreak="0">
    <w:nsid w:val="74023C1A"/>
    <w:multiLevelType w:val="hybridMultilevel"/>
    <w:tmpl w:val="023864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6" w15:restartNumberingAfterBreak="0">
    <w:nsid w:val="7490054C"/>
    <w:multiLevelType w:val="hybridMultilevel"/>
    <w:tmpl w:val="D6A86B8E"/>
    <w:lvl w:ilvl="0" w:tplc="5E88E994">
      <w:start w:val="13"/>
      <w:numFmt w:val="decimal"/>
      <w:lvlText w:val="%1."/>
      <w:lvlJc w:val="left"/>
      <w:pPr>
        <w:ind w:left="1069" w:hanging="360"/>
      </w:pPr>
      <w:rPr>
        <w:rFonts w:hint="default"/>
      </w:rPr>
    </w:lvl>
    <w:lvl w:ilvl="1" w:tplc="080A0019">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67"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8" w15:restartNumberingAfterBreak="0">
    <w:nsid w:val="75562C2A"/>
    <w:multiLevelType w:val="multilevel"/>
    <w:tmpl w:val="3EBE8C40"/>
    <w:lvl w:ilvl="0">
      <w:start w:val="1"/>
      <w:numFmt w:val="decimal"/>
      <w:lvlText w:val="%1."/>
      <w:lvlJc w:val="left"/>
      <w:pPr>
        <w:ind w:left="2688" w:hanging="360"/>
      </w:pPr>
      <w:rPr>
        <w:rFonts w:hint="default"/>
      </w:rPr>
    </w:lvl>
    <w:lvl w:ilvl="1">
      <w:start w:val="1"/>
      <w:numFmt w:val="decimal"/>
      <w:isLgl/>
      <w:lvlText w:val="%1.%2"/>
      <w:lvlJc w:val="left"/>
      <w:pPr>
        <w:ind w:left="644" w:hanging="360"/>
      </w:pPr>
      <w:rPr>
        <w:rFonts w:hint="default"/>
        <w:b/>
        <w:bCs w:val="0"/>
      </w:rPr>
    </w:lvl>
    <w:lvl w:ilvl="2">
      <w:start w:val="1"/>
      <w:numFmt w:val="decimal"/>
      <w:isLgl/>
      <w:lvlText w:val="%1.%2.%3"/>
      <w:lvlJc w:val="left"/>
      <w:pPr>
        <w:ind w:left="1288" w:hanging="720"/>
      </w:pPr>
      <w:rPr>
        <w:rFonts w:hint="default"/>
        <w:b/>
        <w:bCs/>
      </w:rPr>
    </w:lvl>
    <w:lvl w:ilvl="3">
      <w:start w:val="1"/>
      <w:numFmt w:val="decimal"/>
      <w:isLgl/>
      <w:lvlText w:val="%1.%2.%3.%4"/>
      <w:lvlJc w:val="left"/>
      <w:pPr>
        <w:ind w:left="3048" w:hanging="720"/>
      </w:pPr>
      <w:rPr>
        <w:rFonts w:hint="default"/>
      </w:rPr>
    </w:lvl>
    <w:lvl w:ilvl="4">
      <w:start w:val="1"/>
      <w:numFmt w:val="decimal"/>
      <w:isLgl/>
      <w:lvlText w:val="%1.%2.%3.%4.%5"/>
      <w:lvlJc w:val="left"/>
      <w:pPr>
        <w:ind w:left="3408" w:hanging="1080"/>
      </w:pPr>
      <w:rPr>
        <w:rFonts w:hint="default"/>
      </w:rPr>
    </w:lvl>
    <w:lvl w:ilvl="5">
      <w:start w:val="1"/>
      <w:numFmt w:val="decimal"/>
      <w:isLgl/>
      <w:lvlText w:val="%1.%2.%3.%4.%5.%6"/>
      <w:lvlJc w:val="left"/>
      <w:pPr>
        <w:ind w:left="3408" w:hanging="1080"/>
      </w:pPr>
      <w:rPr>
        <w:rFonts w:hint="default"/>
      </w:rPr>
    </w:lvl>
    <w:lvl w:ilvl="6">
      <w:start w:val="1"/>
      <w:numFmt w:val="decimal"/>
      <w:isLgl/>
      <w:lvlText w:val="%1.%2.%3.%4.%5.%6.%7"/>
      <w:lvlJc w:val="left"/>
      <w:pPr>
        <w:ind w:left="3768" w:hanging="1440"/>
      </w:pPr>
      <w:rPr>
        <w:rFonts w:hint="default"/>
      </w:rPr>
    </w:lvl>
    <w:lvl w:ilvl="7">
      <w:start w:val="1"/>
      <w:numFmt w:val="decimal"/>
      <w:isLgl/>
      <w:lvlText w:val="%1.%2.%3.%4.%5.%6.%7.%8"/>
      <w:lvlJc w:val="left"/>
      <w:pPr>
        <w:ind w:left="3768" w:hanging="1440"/>
      </w:pPr>
      <w:rPr>
        <w:rFonts w:hint="default"/>
      </w:rPr>
    </w:lvl>
    <w:lvl w:ilvl="8">
      <w:start w:val="1"/>
      <w:numFmt w:val="decimal"/>
      <w:isLgl/>
      <w:lvlText w:val="%1.%2.%3.%4.%5.%6.%7.%8.%9"/>
      <w:lvlJc w:val="left"/>
      <w:pPr>
        <w:ind w:left="4128" w:hanging="1800"/>
      </w:pPr>
      <w:rPr>
        <w:rFonts w:hint="default"/>
      </w:rPr>
    </w:lvl>
  </w:abstractNum>
  <w:abstractNum w:abstractNumId="169" w15:restartNumberingAfterBreak="0">
    <w:nsid w:val="75B4584F"/>
    <w:multiLevelType w:val="hybridMultilevel"/>
    <w:tmpl w:val="44FE1E9A"/>
    <w:lvl w:ilvl="0" w:tplc="080A0015">
      <w:start w:val="1"/>
      <w:numFmt w:val="upperLetter"/>
      <w:lvlText w:val="%1."/>
      <w:lvlJc w:val="left"/>
      <w:pPr>
        <w:ind w:left="720" w:hanging="360"/>
      </w:p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70" w15:restartNumberingAfterBreak="0">
    <w:nsid w:val="76777420"/>
    <w:multiLevelType w:val="hybridMultilevel"/>
    <w:tmpl w:val="E444B0BC"/>
    <w:lvl w:ilvl="0" w:tplc="09AECEA4">
      <w:start w:val="1"/>
      <w:numFmt w:val="lowerLetter"/>
      <w:lvlText w:val="%1)"/>
      <w:lvlJc w:val="left"/>
      <w:pPr>
        <w:tabs>
          <w:tab w:val="num" w:pos="720"/>
        </w:tabs>
        <w:ind w:left="720" w:hanging="360"/>
      </w:pPr>
      <w:rPr>
        <w:rFonts w:cs="Times New Roman"/>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171" w15:restartNumberingAfterBreak="0">
    <w:nsid w:val="767D6717"/>
    <w:multiLevelType w:val="hybridMultilevel"/>
    <w:tmpl w:val="D6DEBA1C"/>
    <w:lvl w:ilvl="0" w:tplc="5EB837B4">
      <w:start w:val="1"/>
      <w:numFmt w:val="lowerLetter"/>
      <w:lvlText w:val="%1)"/>
      <w:lvlJc w:val="left"/>
      <w:pPr>
        <w:ind w:left="720" w:hanging="360"/>
      </w:pPr>
      <w:rPr>
        <w:b/>
      </w:rPr>
    </w:lvl>
    <w:lvl w:ilvl="1" w:tplc="080A0003">
      <w:start w:val="1"/>
      <w:numFmt w:val="bullet"/>
      <w:lvlText w:val="o"/>
      <w:lvlJc w:val="left"/>
      <w:pPr>
        <w:ind w:left="1440" w:hanging="360"/>
      </w:pPr>
      <w:rPr>
        <w:rFonts w:ascii="Courier New" w:hAnsi="Courier New" w:cs="Courier New"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2" w15:restartNumberingAfterBreak="0">
    <w:nsid w:val="76A32DF1"/>
    <w:multiLevelType w:val="multilevel"/>
    <w:tmpl w:val="516AC372"/>
    <w:lvl w:ilvl="0">
      <w:start w:val="1"/>
      <w:numFmt w:val="decimal"/>
      <w:lvlText w:val="%1."/>
      <w:lvlJc w:val="left"/>
      <w:pPr>
        <w:ind w:left="360" w:hanging="360"/>
      </w:pPr>
      <w:rPr>
        <w:b/>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3" w15:restartNumberingAfterBreak="0">
    <w:nsid w:val="76B547C6"/>
    <w:multiLevelType w:val="multilevel"/>
    <w:tmpl w:val="617C7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76E21F3D"/>
    <w:multiLevelType w:val="hybridMultilevel"/>
    <w:tmpl w:val="3D6CEA7E"/>
    <w:lvl w:ilvl="0" w:tplc="86FCF23A">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5" w15:restartNumberingAfterBreak="0">
    <w:nsid w:val="77BC2893"/>
    <w:multiLevelType w:val="hybridMultilevel"/>
    <w:tmpl w:val="99F83F8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6"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15:restartNumberingAfterBreak="0">
    <w:nsid w:val="783D02D3"/>
    <w:multiLevelType w:val="multilevel"/>
    <w:tmpl w:val="F0882AE2"/>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8" w15:restartNumberingAfterBreak="0">
    <w:nsid w:val="78645997"/>
    <w:multiLevelType w:val="multilevel"/>
    <w:tmpl w:val="988A8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78E42674"/>
    <w:multiLevelType w:val="multilevel"/>
    <w:tmpl w:val="DF0A1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1" w15:restartNumberingAfterBreak="0">
    <w:nsid w:val="7AEF7C63"/>
    <w:multiLevelType w:val="hybridMultilevel"/>
    <w:tmpl w:val="541E6160"/>
    <w:lvl w:ilvl="0" w:tplc="080A0001">
      <w:start w:val="1"/>
      <w:numFmt w:val="bullet"/>
      <w:lvlText w:val=""/>
      <w:lvlJc w:val="left"/>
      <w:pPr>
        <w:ind w:left="720" w:hanging="360"/>
      </w:pPr>
      <w:rPr>
        <w:rFonts w:ascii="Symbol" w:hAnsi="Symbol" w:hint="default"/>
      </w:rPr>
    </w:lvl>
    <w:lvl w:ilvl="1" w:tplc="05224E1C">
      <w:numFmt w:val="bullet"/>
      <w:lvlText w:val="•"/>
      <w:lvlJc w:val="left"/>
      <w:pPr>
        <w:ind w:left="1800" w:hanging="720"/>
      </w:pPr>
      <w:rPr>
        <w:rFonts w:ascii="Montserrat Light" w:eastAsia="Calibri" w:hAnsi="Montserrat Light"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15:restartNumberingAfterBreak="0">
    <w:nsid w:val="7AFF5F96"/>
    <w:multiLevelType w:val="hybridMultilevel"/>
    <w:tmpl w:val="C95A0A04"/>
    <w:lvl w:ilvl="0" w:tplc="56568F38">
      <w:start w:val="1"/>
      <w:numFmt w:val="upperRoman"/>
      <w:lvlText w:val="%1."/>
      <w:lvlJc w:val="left"/>
      <w:pPr>
        <w:ind w:left="1077" w:hanging="720"/>
      </w:pPr>
      <w:rPr>
        <w:rFonts w:hint="default"/>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183" w15:restartNumberingAfterBreak="0">
    <w:nsid w:val="7B37410E"/>
    <w:multiLevelType w:val="hybridMultilevel"/>
    <w:tmpl w:val="006EBEC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4" w15:restartNumberingAfterBreak="0">
    <w:nsid w:val="7BA37A64"/>
    <w:multiLevelType w:val="multilevel"/>
    <w:tmpl w:val="35242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7C260001"/>
    <w:multiLevelType w:val="hybridMultilevel"/>
    <w:tmpl w:val="62F244D2"/>
    <w:lvl w:ilvl="0" w:tplc="080A0001">
      <w:start w:val="1"/>
      <w:numFmt w:val="bullet"/>
      <w:lvlText w:val=""/>
      <w:lvlJc w:val="left"/>
      <w:pPr>
        <w:ind w:left="768" w:hanging="360"/>
      </w:pPr>
      <w:rPr>
        <w:rFonts w:ascii="Symbol" w:hAnsi="Symbol" w:hint="default"/>
      </w:rPr>
    </w:lvl>
    <w:lvl w:ilvl="1" w:tplc="080A0003">
      <w:start w:val="1"/>
      <w:numFmt w:val="bullet"/>
      <w:lvlText w:val="o"/>
      <w:lvlJc w:val="left"/>
      <w:pPr>
        <w:ind w:left="1488" w:hanging="360"/>
      </w:pPr>
      <w:rPr>
        <w:rFonts w:ascii="Courier New" w:hAnsi="Courier New" w:cs="Courier New" w:hint="default"/>
      </w:rPr>
    </w:lvl>
    <w:lvl w:ilvl="2" w:tplc="080A0005" w:tentative="1">
      <w:start w:val="1"/>
      <w:numFmt w:val="bullet"/>
      <w:lvlText w:val=""/>
      <w:lvlJc w:val="left"/>
      <w:pPr>
        <w:ind w:left="2208" w:hanging="360"/>
      </w:pPr>
      <w:rPr>
        <w:rFonts w:ascii="Wingdings" w:hAnsi="Wingdings" w:hint="default"/>
      </w:rPr>
    </w:lvl>
    <w:lvl w:ilvl="3" w:tplc="080A0001" w:tentative="1">
      <w:start w:val="1"/>
      <w:numFmt w:val="bullet"/>
      <w:lvlText w:val=""/>
      <w:lvlJc w:val="left"/>
      <w:pPr>
        <w:ind w:left="2928" w:hanging="360"/>
      </w:pPr>
      <w:rPr>
        <w:rFonts w:ascii="Symbol" w:hAnsi="Symbol" w:hint="default"/>
      </w:rPr>
    </w:lvl>
    <w:lvl w:ilvl="4" w:tplc="080A0003" w:tentative="1">
      <w:start w:val="1"/>
      <w:numFmt w:val="bullet"/>
      <w:lvlText w:val="o"/>
      <w:lvlJc w:val="left"/>
      <w:pPr>
        <w:ind w:left="3648" w:hanging="360"/>
      </w:pPr>
      <w:rPr>
        <w:rFonts w:ascii="Courier New" w:hAnsi="Courier New" w:cs="Courier New" w:hint="default"/>
      </w:rPr>
    </w:lvl>
    <w:lvl w:ilvl="5" w:tplc="080A0005" w:tentative="1">
      <w:start w:val="1"/>
      <w:numFmt w:val="bullet"/>
      <w:lvlText w:val=""/>
      <w:lvlJc w:val="left"/>
      <w:pPr>
        <w:ind w:left="4368" w:hanging="360"/>
      </w:pPr>
      <w:rPr>
        <w:rFonts w:ascii="Wingdings" w:hAnsi="Wingdings" w:hint="default"/>
      </w:rPr>
    </w:lvl>
    <w:lvl w:ilvl="6" w:tplc="080A0001" w:tentative="1">
      <w:start w:val="1"/>
      <w:numFmt w:val="bullet"/>
      <w:lvlText w:val=""/>
      <w:lvlJc w:val="left"/>
      <w:pPr>
        <w:ind w:left="5088" w:hanging="360"/>
      </w:pPr>
      <w:rPr>
        <w:rFonts w:ascii="Symbol" w:hAnsi="Symbol" w:hint="default"/>
      </w:rPr>
    </w:lvl>
    <w:lvl w:ilvl="7" w:tplc="080A0003" w:tentative="1">
      <w:start w:val="1"/>
      <w:numFmt w:val="bullet"/>
      <w:lvlText w:val="o"/>
      <w:lvlJc w:val="left"/>
      <w:pPr>
        <w:ind w:left="5808" w:hanging="360"/>
      </w:pPr>
      <w:rPr>
        <w:rFonts w:ascii="Courier New" w:hAnsi="Courier New" w:cs="Courier New" w:hint="default"/>
      </w:rPr>
    </w:lvl>
    <w:lvl w:ilvl="8" w:tplc="080A0005" w:tentative="1">
      <w:start w:val="1"/>
      <w:numFmt w:val="bullet"/>
      <w:lvlText w:val=""/>
      <w:lvlJc w:val="left"/>
      <w:pPr>
        <w:ind w:left="6528" w:hanging="360"/>
      </w:pPr>
      <w:rPr>
        <w:rFonts w:ascii="Wingdings" w:hAnsi="Wingdings" w:hint="default"/>
      </w:rPr>
    </w:lvl>
  </w:abstractNum>
  <w:abstractNum w:abstractNumId="186" w15:restartNumberingAfterBreak="0">
    <w:nsid w:val="7C6A336B"/>
    <w:multiLevelType w:val="hybridMultilevel"/>
    <w:tmpl w:val="D564DF0C"/>
    <w:lvl w:ilvl="0" w:tplc="8F68F692">
      <w:start w:val="1"/>
      <w:numFmt w:val="bullet"/>
      <w:lvlText w:val=""/>
      <w:lvlJc w:val="left"/>
      <w:pPr>
        <w:tabs>
          <w:tab w:val="num" w:pos="720"/>
        </w:tabs>
        <w:ind w:left="720" w:hanging="360"/>
      </w:pPr>
      <w:rPr>
        <w:rFonts w:ascii="Symbol" w:hAnsi="Symbol"/>
        <w:b/>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644"/>
        </w:tabs>
        <w:ind w:left="644" w:hanging="360"/>
      </w:pPr>
      <w:rPr>
        <w:rFonts w:ascii="Wingdings" w:hAnsi="Wingdings" w:hint="default"/>
        <w:b/>
      </w:rPr>
    </w:lvl>
    <w:lvl w:ilvl="3" w:tplc="00000022">
      <w:start w:val="1"/>
      <w:numFmt w:val="bullet"/>
      <w:lvlText w:val=""/>
      <w:lvlJc w:val="left"/>
      <w:pPr>
        <w:tabs>
          <w:tab w:val="num" w:pos="360"/>
        </w:tabs>
        <w:ind w:left="360" w:hanging="360"/>
      </w:pPr>
      <w:rPr>
        <w:rFonts w:ascii="Symbol" w:hAnsi="Symbol"/>
        <w:b/>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88" w15:restartNumberingAfterBreak="0">
    <w:nsid w:val="7CED698C"/>
    <w:multiLevelType w:val="hybridMultilevel"/>
    <w:tmpl w:val="AC8C197E"/>
    <w:lvl w:ilvl="0" w:tplc="B48E4DB0">
      <w:start w:val="3"/>
      <w:numFmt w:val="bullet"/>
      <w:lvlText w:val="•"/>
      <w:lvlJc w:val="left"/>
      <w:pPr>
        <w:ind w:left="1068" w:hanging="360"/>
      </w:pPr>
      <w:rPr>
        <w:rFonts w:ascii="Montserrat" w:eastAsiaTheme="minorHAnsi" w:hAnsi="Montserrat" w:cstheme="minorHAnsi"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89" w15:restartNumberingAfterBreak="0">
    <w:nsid w:val="7EB00C77"/>
    <w:multiLevelType w:val="hybridMultilevel"/>
    <w:tmpl w:val="FFFFFFFF"/>
    <w:lvl w:ilvl="0" w:tplc="59BCE8CE">
      <w:start w:val="1"/>
      <w:numFmt w:val="lowerLetter"/>
      <w:lvlText w:val="%1."/>
      <w:lvlJc w:val="left"/>
      <w:pPr>
        <w:ind w:left="720" w:hanging="360"/>
      </w:pPr>
    </w:lvl>
    <w:lvl w:ilvl="1" w:tplc="A440D958">
      <w:start w:val="1"/>
      <w:numFmt w:val="lowerLetter"/>
      <w:lvlText w:val="%2."/>
      <w:lvlJc w:val="left"/>
      <w:pPr>
        <w:ind w:left="1440" w:hanging="360"/>
      </w:pPr>
    </w:lvl>
    <w:lvl w:ilvl="2" w:tplc="A6B86D90">
      <w:start w:val="1"/>
      <w:numFmt w:val="lowerRoman"/>
      <w:lvlText w:val="%3."/>
      <w:lvlJc w:val="right"/>
      <w:pPr>
        <w:ind w:left="2160" w:hanging="180"/>
      </w:pPr>
    </w:lvl>
    <w:lvl w:ilvl="3" w:tplc="C72C79A4">
      <w:start w:val="1"/>
      <w:numFmt w:val="decimal"/>
      <w:lvlText w:val="%4."/>
      <w:lvlJc w:val="left"/>
      <w:pPr>
        <w:ind w:left="2880" w:hanging="360"/>
      </w:pPr>
    </w:lvl>
    <w:lvl w:ilvl="4" w:tplc="FE78DF64">
      <w:start w:val="1"/>
      <w:numFmt w:val="lowerLetter"/>
      <w:lvlText w:val="%5."/>
      <w:lvlJc w:val="left"/>
      <w:pPr>
        <w:ind w:left="3600" w:hanging="360"/>
      </w:pPr>
    </w:lvl>
    <w:lvl w:ilvl="5" w:tplc="7ABAD47A">
      <w:start w:val="1"/>
      <w:numFmt w:val="lowerRoman"/>
      <w:lvlText w:val="%6."/>
      <w:lvlJc w:val="right"/>
      <w:pPr>
        <w:ind w:left="4320" w:hanging="180"/>
      </w:pPr>
    </w:lvl>
    <w:lvl w:ilvl="6" w:tplc="FC2A7BA0">
      <w:start w:val="1"/>
      <w:numFmt w:val="decimal"/>
      <w:lvlText w:val="%7."/>
      <w:lvlJc w:val="left"/>
      <w:pPr>
        <w:ind w:left="5040" w:hanging="360"/>
      </w:pPr>
    </w:lvl>
    <w:lvl w:ilvl="7" w:tplc="317EFD02">
      <w:start w:val="1"/>
      <w:numFmt w:val="lowerLetter"/>
      <w:lvlText w:val="%8."/>
      <w:lvlJc w:val="left"/>
      <w:pPr>
        <w:ind w:left="5760" w:hanging="360"/>
      </w:pPr>
    </w:lvl>
    <w:lvl w:ilvl="8" w:tplc="BF62BC70">
      <w:start w:val="1"/>
      <w:numFmt w:val="lowerRoman"/>
      <w:lvlText w:val="%9."/>
      <w:lvlJc w:val="right"/>
      <w:pPr>
        <w:ind w:left="6480" w:hanging="180"/>
      </w:pPr>
    </w:lvl>
  </w:abstractNum>
  <w:num w:numId="1" w16cid:durableId="1476295412">
    <w:abstractNumId w:val="31"/>
  </w:num>
  <w:num w:numId="2" w16cid:durableId="1897550845">
    <w:abstractNumId w:val="163"/>
  </w:num>
  <w:num w:numId="3" w16cid:durableId="511188986">
    <w:abstractNumId w:val="189"/>
  </w:num>
  <w:num w:numId="4" w16cid:durableId="308364376">
    <w:abstractNumId w:val="158"/>
  </w:num>
  <w:num w:numId="5" w16cid:durableId="832725899">
    <w:abstractNumId w:val="127"/>
  </w:num>
  <w:num w:numId="6" w16cid:durableId="1251544301">
    <w:abstractNumId w:val="187"/>
  </w:num>
  <w:num w:numId="7" w16cid:durableId="2115897627">
    <w:abstractNumId w:val="180"/>
  </w:num>
  <w:num w:numId="8" w16cid:durableId="750275105">
    <w:abstractNumId w:val="121"/>
  </w:num>
  <w:num w:numId="9" w16cid:durableId="1352073349">
    <w:abstractNumId w:val="141"/>
  </w:num>
  <w:num w:numId="10" w16cid:durableId="1481581660">
    <w:abstractNumId w:val="129"/>
  </w:num>
  <w:num w:numId="11" w16cid:durableId="320236029">
    <w:abstractNumId w:val="75"/>
  </w:num>
  <w:num w:numId="12" w16cid:durableId="1406801724">
    <w:abstractNumId w:val="23"/>
  </w:num>
  <w:num w:numId="13" w16cid:durableId="1754886336">
    <w:abstractNumId w:val="126"/>
  </w:num>
  <w:num w:numId="14" w16cid:durableId="1078479268">
    <w:abstractNumId w:val="176"/>
  </w:num>
  <w:num w:numId="15" w16cid:durableId="1731228613">
    <w:abstractNumId w:val="68"/>
  </w:num>
  <w:num w:numId="16" w16cid:durableId="238637528">
    <w:abstractNumId w:val="130"/>
  </w:num>
  <w:num w:numId="17" w16cid:durableId="435906236">
    <w:abstractNumId w:val="100"/>
  </w:num>
  <w:num w:numId="18" w16cid:durableId="1499734575">
    <w:abstractNumId w:val="94"/>
  </w:num>
  <w:num w:numId="19" w16cid:durableId="184293811">
    <w:abstractNumId w:val="71"/>
  </w:num>
  <w:num w:numId="20" w16cid:durableId="849216738">
    <w:abstractNumId w:val="33"/>
  </w:num>
  <w:num w:numId="21" w16cid:durableId="302739596">
    <w:abstractNumId w:val="120"/>
  </w:num>
  <w:num w:numId="22" w16cid:durableId="784153662">
    <w:abstractNumId w:val="16"/>
  </w:num>
  <w:num w:numId="23" w16cid:durableId="1252010752">
    <w:abstractNumId w:val="20"/>
  </w:num>
  <w:num w:numId="24" w16cid:durableId="1718161052">
    <w:abstractNumId w:val="103"/>
  </w:num>
  <w:num w:numId="25" w16cid:durableId="909340620">
    <w:abstractNumId w:val="44"/>
  </w:num>
  <w:num w:numId="26" w16cid:durableId="130094232">
    <w:abstractNumId w:val="22"/>
  </w:num>
  <w:num w:numId="27" w16cid:durableId="1174953672">
    <w:abstractNumId w:val="112"/>
  </w:num>
  <w:num w:numId="28" w16cid:durableId="46536607">
    <w:abstractNumId w:val="48"/>
  </w:num>
  <w:num w:numId="29" w16cid:durableId="928659669">
    <w:abstractNumId w:val="137"/>
  </w:num>
  <w:num w:numId="30" w16cid:durableId="415324420">
    <w:abstractNumId w:val="24"/>
    <w:lvlOverride w:ilvl="0">
      <w:startOverride w:val="1"/>
    </w:lvlOverride>
    <w:lvlOverride w:ilvl="1"/>
    <w:lvlOverride w:ilvl="2"/>
    <w:lvlOverride w:ilvl="3"/>
    <w:lvlOverride w:ilvl="4"/>
    <w:lvlOverride w:ilvl="5"/>
    <w:lvlOverride w:ilvl="6"/>
    <w:lvlOverride w:ilvl="7"/>
    <w:lvlOverride w:ilvl="8"/>
  </w:num>
  <w:num w:numId="31" w16cid:durableId="45425289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75190969">
    <w:abstractNumId w:val="167"/>
  </w:num>
  <w:num w:numId="33" w16cid:durableId="1037511518">
    <w:abstractNumId w:val="25"/>
  </w:num>
  <w:num w:numId="34" w16cid:durableId="2146238958">
    <w:abstractNumId w:val="37"/>
  </w:num>
  <w:num w:numId="35" w16cid:durableId="388846191">
    <w:abstractNumId w:val="82"/>
  </w:num>
  <w:num w:numId="36" w16cid:durableId="168065427">
    <w:abstractNumId w:val="135"/>
  </w:num>
  <w:num w:numId="37" w16cid:durableId="512497833">
    <w:abstractNumId w:val="125"/>
  </w:num>
  <w:num w:numId="38" w16cid:durableId="506747811">
    <w:abstractNumId w:val="65"/>
  </w:num>
  <w:num w:numId="39" w16cid:durableId="2059815687">
    <w:abstractNumId w:val="162"/>
  </w:num>
  <w:num w:numId="40" w16cid:durableId="2094818880">
    <w:abstractNumId w:val="62"/>
  </w:num>
  <w:num w:numId="41" w16cid:durableId="275866048">
    <w:abstractNumId w:val="98"/>
  </w:num>
  <w:num w:numId="42" w16cid:durableId="1946769733">
    <w:abstractNumId w:val="132"/>
  </w:num>
  <w:num w:numId="43" w16cid:durableId="1856189513">
    <w:abstractNumId w:val="171"/>
  </w:num>
  <w:num w:numId="44" w16cid:durableId="1458137253">
    <w:abstractNumId w:val="147"/>
  </w:num>
  <w:num w:numId="45" w16cid:durableId="2080319801">
    <w:abstractNumId w:val="119"/>
  </w:num>
  <w:num w:numId="46" w16cid:durableId="1384602745">
    <w:abstractNumId w:val="177"/>
  </w:num>
  <w:num w:numId="47" w16cid:durableId="1710178324">
    <w:abstractNumId w:val="39"/>
  </w:num>
  <w:num w:numId="48" w16cid:durableId="1845968647">
    <w:abstractNumId w:val="182"/>
  </w:num>
  <w:num w:numId="49" w16cid:durableId="903612476">
    <w:abstractNumId w:val="53"/>
  </w:num>
  <w:num w:numId="50" w16cid:durableId="1777210872">
    <w:abstractNumId w:val="28"/>
  </w:num>
  <w:num w:numId="51" w16cid:durableId="211754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13454757">
    <w:abstractNumId w:val="18"/>
  </w:num>
  <w:num w:numId="53" w16cid:durableId="461121839">
    <w:abstractNumId w:val="101"/>
  </w:num>
  <w:num w:numId="54" w16cid:durableId="2122919030">
    <w:abstractNumId w:val="143"/>
  </w:num>
  <w:num w:numId="55" w16cid:durableId="736704753">
    <w:abstractNumId w:val="136"/>
  </w:num>
  <w:num w:numId="56" w16cid:durableId="1843205955">
    <w:abstractNumId w:val="54"/>
  </w:num>
  <w:num w:numId="57" w16cid:durableId="693187365">
    <w:abstractNumId w:val="104"/>
  </w:num>
  <w:num w:numId="58" w16cid:durableId="1787390374">
    <w:abstractNumId w:val="145"/>
  </w:num>
  <w:num w:numId="59" w16cid:durableId="1543706759">
    <w:abstractNumId w:val="86"/>
  </w:num>
  <w:num w:numId="60" w16cid:durableId="1380975485">
    <w:abstractNumId w:val="175"/>
  </w:num>
  <w:num w:numId="61" w16cid:durableId="1259682107">
    <w:abstractNumId w:val="107"/>
  </w:num>
  <w:num w:numId="62" w16cid:durableId="294874812">
    <w:abstractNumId w:val="32"/>
  </w:num>
  <w:num w:numId="63" w16cid:durableId="1631588988">
    <w:abstractNumId w:val="80"/>
  </w:num>
  <w:num w:numId="64" w16cid:durableId="1410274697">
    <w:abstractNumId w:val="123"/>
  </w:num>
  <w:num w:numId="65" w16cid:durableId="57095920">
    <w:abstractNumId w:val="118"/>
  </w:num>
  <w:num w:numId="66" w16cid:durableId="1279069851">
    <w:abstractNumId w:val="115"/>
  </w:num>
  <w:num w:numId="67" w16cid:durableId="541870852">
    <w:abstractNumId w:val="36"/>
  </w:num>
  <w:num w:numId="68" w16cid:durableId="754084927">
    <w:abstractNumId w:val="166"/>
  </w:num>
  <w:num w:numId="69" w16cid:durableId="2022967332">
    <w:abstractNumId w:val="38"/>
  </w:num>
  <w:num w:numId="70" w16cid:durableId="2020042966">
    <w:abstractNumId w:val="89"/>
  </w:num>
  <w:num w:numId="71" w16cid:durableId="1400782912">
    <w:abstractNumId w:val="43"/>
  </w:num>
  <w:num w:numId="72" w16cid:durableId="1685980211">
    <w:abstractNumId w:val="17"/>
  </w:num>
  <w:num w:numId="73" w16cid:durableId="1658922060">
    <w:abstractNumId w:val="67"/>
  </w:num>
  <w:num w:numId="74" w16cid:durableId="151261348">
    <w:abstractNumId w:val="52"/>
  </w:num>
  <w:num w:numId="75" w16cid:durableId="1769499964">
    <w:abstractNumId w:val="81"/>
  </w:num>
  <w:num w:numId="76" w16cid:durableId="183447754">
    <w:abstractNumId w:val="116"/>
  </w:num>
  <w:num w:numId="77" w16cid:durableId="828791803">
    <w:abstractNumId w:val="93"/>
  </w:num>
  <w:num w:numId="78" w16cid:durableId="188490710">
    <w:abstractNumId w:val="50"/>
  </w:num>
  <w:num w:numId="79" w16cid:durableId="429397334">
    <w:abstractNumId w:val="148"/>
  </w:num>
  <w:num w:numId="80" w16cid:durableId="390925043">
    <w:abstractNumId w:val="149"/>
  </w:num>
  <w:num w:numId="81" w16cid:durableId="1357459499">
    <w:abstractNumId w:val="55"/>
  </w:num>
  <w:num w:numId="82" w16cid:durableId="516776678">
    <w:abstractNumId w:val="87"/>
  </w:num>
  <w:num w:numId="83" w16cid:durableId="200899184">
    <w:abstractNumId w:val="151"/>
  </w:num>
  <w:num w:numId="84" w16cid:durableId="2121604977">
    <w:abstractNumId w:val="157"/>
  </w:num>
  <w:num w:numId="85" w16cid:durableId="1155220462">
    <w:abstractNumId w:val="113"/>
  </w:num>
  <w:num w:numId="86" w16cid:durableId="493766871">
    <w:abstractNumId w:val="69"/>
  </w:num>
  <w:num w:numId="87" w16cid:durableId="479468319">
    <w:abstractNumId w:val="73"/>
  </w:num>
  <w:num w:numId="88" w16cid:durableId="1035929212">
    <w:abstractNumId w:val="3"/>
  </w:num>
  <w:num w:numId="89" w16cid:durableId="1742563616">
    <w:abstractNumId w:val="66"/>
  </w:num>
  <w:num w:numId="90" w16cid:durableId="109976356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076986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470708019">
    <w:abstractNumId w:val="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649749259">
    <w:abstractNumId w:val="10"/>
  </w:num>
  <w:num w:numId="94" w16cid:durableId="1484851777">
    <w:abstractNumId w:val="4"/>
  </w:num>
  <w:num w:numId="95" w16cid:durableId="1805734552">
    <w:abstractNumId w:val="6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449202836">
    <w:abstractNumId w:val="7"/>
  </w:num>
  <w:num w:numId="97" w16cid:durableId="61448788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045209158">
    <w:abstractNumId w:val="59"/>
    <w:lvlOverride w:ilvl="0">
      <w:startOverride w:val="1"/>
    </w:lvlOverride>
    <w:lvlOverride w:ilvl="1"/>
    <w:lvlOverride w:ilvl="2"/>
    <w:lvlOverride w:ilvl="3"/>
    <w:lvlOverride w:ilvl="4"/>
    <w:lvlOverride w:ilvl="5"/>
    <w:lvlOverride w:ilvl="6"/>
    <w:lvlOverride w:ilvl="7"/>
    <w:lvlOverride w:ilvl="8"/>
  </w:num>
  <w:num w:numId="99" w16cid:durableId="135326115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883531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196770648">
    <w:abstractNumId w:val="13"/>
    <w:lvlOverride w:ilvl="0">
      <w:startOverride w:val="1"/>
    </w:lvlOverride>
  </w:num>
  <w:num w:numId="102" w16cid:durableId="2099211177">
    <w:abstractNumId w:val="57"/>
  </w:num>
  <w:num w:numId="103" w16cid:durableId="2131630417">
    <w:abstractNumId w:val="90"/>
  </w:num>
  <w:num w:numId="104" w16cid:durableId="2040886154">
    <w:abstractNumId w:val="5"/>
  </w:num>
  <w:num w:numId="105" w16cid:durableId="12646544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541208443">
    <w:abstractNumId w:val="156"/>
    <w:lvlOverride w:ilvl="0">
      <w:startOverride w:val="1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0456456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67183614">
    <w:abstractNumId w:val="19"/>
    <w:lvlOverride w:ilvl="0">
      <w:startOverride w:val="5"/>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987512902">
    <w:abstractNumId w:val="8"/>
  </w:num>
  <w:num w:numId="110" w16cid:durableId="121123291">
    <w:abstractNumId w:val="105"/>
  </w:num>
  <w:num w:numId="111" w16cid:durableId="12422548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2092503776">
    <w:abstractNumId w:val="169"/>
    <w:lvlOverride w:ilvl="0">
      <w:startOverride w:val="1"/>
    </w:lvlOverride>
    <w:lvlOverride w:ilvl="1"/>
    <w:lvlOverride w:ilvl="2"/>
    <w:lvlOverride w:ilvl="3"/>
    <w:lvlOverride w:ilvl="4"/>
    <w:lvlOverride w:ilvl="5"/>
    <w:lvlOverride w:ilvl="6"/>
    <w:lvlOverride w:ilvl="7"/>
    <w:lvlOverride w:ilvl="8"/>
  </w:num>
  <w:num w:numId="113" w16cid:durableId="1511603818">
    <w:abstractNumId w:val="152"/>
  </w:num>
  <w:num w:numId="114" w16cid:durableId="581841288">
    <w:abstractNumId w:val="9"/>
  </w:num>
  <w:num w:numId="115" w16cid:durableId="1715956621">
    <w:abstractNumId w:val="154"/>
  </w:num>
  <w:num w:numId="116" w16cid:durableId="1479376735">
    <w:abstractNumId w:val="142"/>
  </w:num>
  <w:num w:numId="117" w16cid:durableId="585649860">
    <w:abstractNumId w:val="155"/>
  </w:num>
  <w:num w:numId="118" w16cid:durableId="211505340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537886092">
    <w:abstractNumId w:val="34"/>
  </w:num>
  <w:num w:numId="120" w16cid:durableId="203176174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05927985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27295745">
    <w:abstractNumId w:val="117"/>
  </w:num>
  <w:num w:numId="123" w16cid:durableId="1055662139">
    <w:abstractNumId w:val="96"/>
  </w:num>
  <w:num w:numId="124" w16cid:durableId="1049570568">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365670990">
    <w:abstractNumId w:val="186"/>
  </w:num>
  <w:num w:numId="126" w16cid:durableId="1550219403">
    <w:abstractNumId w:val="15"/>
  </w:num>
  <w:num w:numId="127" w16cid:durableId="1272664921">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33576553">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436748684">
    <w:abstractNumId w:val="19"/>
  </w:num>
  <w:num w:numId="130" w16cid:durableId="938558702">
    <w:abstractNumId w:val="169"/>
  </w:num>
  <w:num w:numId="131" w16cid:durableId="844979384">
    <w:abstractNumId w:val="61"/>
  </w:num>
  <w:num w:numId="132" w16cid:durableId="954140315">
    <w:abstractNumId w:val="49"/>
  </w:num>
  <w:num w:numId="133" w16cid:durableId="391583487">
    <w:abstractNumId w:val="70"/>
  </w:num>
  <w:num w:numId="134" w16cid:durableId="1801339363">
    <w:abstractNumId w:val="150"/>
  </w:num>
  <w:num w:numId="135" w16cid:durableId="1883707892">
    <w:abstractNumId w:val="95"/>
  </w:num>
  <w:num w:numId="136" w16cid:durableId="1499155257">
    <w:abstractNumId w:val="160"/>
  </w:num>
  <w:num w:numId="137" w16cid:durableId="25839538">
    <w:abstractNumId w:val="83"/>
  </w:num>
  <w:num w:numId="138" w16cid:durableId="329599916">
    <w:abstractNumId w:val="134"/>
  </w:num>
  <w:num w:numId="139" w16cid:durableId="424811296">
    <w:abstractNumId w:val="102"/>
  </w:num>
  <w:num w:numId="140" w16cid:durableId="1194421742">
    <w:abstractNumId w:val="79"/>
  </w:num>
  <w:num w:numId="141" w16cid:durableId="1640068752">
    <w:abstractNumId w:val="174"/>
  </w:num>
  <w:num w:numId="142" w16cid:durableId="1851682450">
    <w:abstractNumId w:val="188"/>
  </w:num>
  <w:num w:numId="143" w16cid:durableId="399331015">
    <w:abstractNumId w:val="27"/>
  </w:num>
  <w:num w:numId="144" w16cid:durableId="1564368838">
    <w:abstractNumId w:val="183"/>
  </w:num>
  <w:num w:numId="145" w16cid:durableId="813371701">
    <w:abstractNumId w:val="76"/>
  </w:num>
  <w:num w:numId="146" w16cid:durableId="459306363">
    <w:abstractNumId w:val="56"/>
  </w:num>
  <w:num w:numId="147" w16cid:durableId="440730260">
    <w:abstractNumId w:val="72"/>
  </w:num>
  <w:num w:numId="148" w16cid:durableId="232275325">
    <w:abstractNumId w:val="21"/>
  </w:num>
  <w:num w:numId="149" w16cid:durableId="1656640195">
    <w:abstractNumId w:val="138"/>
  </w:num>
  <w:num w:numId="150" w16cid:durableId="1662849124">
    <w:abstractNumId w:val="172"/>
  </w:num>
  <w:num w:numId="151" w16cid:durableId="321281188">
    <w:abstractNumId w:val="46"/>
  </w:num>
  <w:num w:numId="152" w16cid:durableId="820730002">
    <w:abstractNumId w:val="133"/>
  </w:num>
  <w:num w:numId="153" w16cid:durableId="417794123">
    <w:abstractNumId w:val="168"/>
  </w:num>
  <w:num w:numId="154" w16cid:durableId="1542665215">
    <w:abstractNumId w:val="40"/>
  </w:num>
  <w:num w:numId="155" w16cid:durableId="220291637">
    <w:abstractNumId w:val="91"/>
  </w:num>
  <w:num w:numId="156" w16cid:durableId="47010317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47596507">
    <w:abstractNumId w:val="140"/>
  </w:num>
  <w:num w:numId="158" w16cid:durableId="177039470">
    <w:abstractNumId w:val="26"/>
  </w:num>
  <w:num w:numId="159" w16cid:durableId="902372361">
    <w:abstractNumId w:val="97"/>
  </w:num>
  <w:num w:numId="160" w16cid:durableId="1592741959">
    <w:abstractNumId w:val="92"/>
  </w:num>
  <w:num w:numId="161" w16cid:durableId="581112154">
    <w:abstractNumId w:val="128"/>
  </w:num>
  <w:num w:numId="162" w16cid:durableId="1374189859">
    <w:abstractNumId w:val="139"/>
  </w:num>
  <w:num w:numId="163" w16cid:durableId="1426146880">
    <w:abstractNumId w:val="161"/>
  </w:num>
  <w:num w:numId="164" w16cid:durableId="1771393471">
    <w:abstractNumId w:val="99"/>
  </w:num>
  <w:num w:numId="165" w16cid:durableId="2000771509">
    <w:abstractNumId w:val="122"/>
  </w:num>
  <w:num w:numId="166" w16cid:durableId="1623075437">
    <w:abstractNumId w:val="110"/>
  </w:num>
  <w:num w:numId="167" w16cid:durableId="605622621">
    <w:abstractNumId w:val="29"/>
  </w:num>
  <w:num w:numId="168" w16cid:durableId="766266819">
    <w:abstractNumId w:val="185"/>
  </w:num>
  <w:num w:numId="169" w16cid:durableId="904027744">
    <w:abstractNumId w:val="131"/>
  </w:num>
  <w:num w:numId="170" w16cid:durableId="761922910">
    <w:abstractNumId w:val="60"/>
  </w:num>
  <w:num w:numId="171" w16cid:durableId="945623458">
    <w:abstractNumId w:val="114"/>
  </w:num>
  <w:num w:numId="172" w16cid:durableId="1383286414">
    <w:abstractNumId w:val="159"/>
  </w:num>
  <w:num w:numId="173" w16cid:durableId="208495349">
    <w:abstractNumId w:val="181"/>
  </w:num>
  <w:num w:numId="174" w16cid:durableId="1534536035">
    <w:abstractNumId w:val="165"/>
  </w:num>
  <w:num w:numId="175" w16cid:durableId="1412316056">
    <w:abstractNumId w:val="106"/>
  </w:num>
  <w:num w:numId="176" w16cid:durableId="699548048">
    <w:abstractNumId w:val="30"/>
  </w:num>
  <w:num w:numId="177" w16cid:durableId="1036084117">
    <w:abstractNumId w:val="41"/>
  </w:num>
  <w:num w:numId="178" w16cid:durableId="1353069443">
    <w:abstractNumId w:val="88"/>
  </w:num>
  <w:num w:numId="179" w16cid:durableId="246889125">
    <w:abstractNumId w:val="178"/>
  </w:num>
  <w:num w:numId="180" w16cid:durableId="179510870">
    <w:abstractNumId w:val="78"/>
  </w:num>
  <w:num w:numId="181" w16cid:durableId="609750583">
    <w:abstractNumId w:val="146"/>
  </w:num>
  <w:num w:numId="182" w16cid:durableId="1955668647">
    <w:abstractNumId w:val="111"/>
  </w:num>
  <w:num w:numId="183" w16cid:durableId="248003828">
    <w:abstractNumId w:val="35"/>
  </w:num>
  <w:num w:numId="184" w16cid:durableId="1550260901">
    <w:abstractNumId w:val="124"/>
  </w:num>
  <w:num w:numId="185" w16cid:durableId="817455658">
    <w:abstractNumId w:val="109"/>
  </w:num>
  <w:num w:numId="186" w16cid:durableId="2086292512">
    <w:abstractNumId w:val="153"/>
  </w:num>
  <w:num w:numId="187" w16cid:durableId="2042049299">
    <w:abstractNumId w:val="144"/>
  </w:num>
  <w:num w:numId="188" w16cid:durableId="1969894358">
    <w:abstractNumId w:val="84"/>
  </w:num>
  <w:num w:numId="189" w16cid:durableId="1896967519">
    <w:abstractNumId w:val="51"/>
  </w:num>
  <w:num w:numId="190" w16cid:durableId="1797336948">
    <w:abstractNumId w:val="58"/>
  </w:num>
  <w:num w:numId="191" w16cid:durableId="379137880">
    <w:abstractNumId w:val="179"/>
  </w:num>
  <w:num w:numId="192" w16cid:durableId="355693773">
    <w:abstractNumId w:val="184"/>
  </w:num>
  <w:num w:numId="193" w16cid:durableId="1086996555">
    <w:abstractNumId w:val="108"/>
  </w:num>
  <w:num w:numId="194" w16cid:durableId="1486166479">
    <w:abstractNumId w:val="173"/>
  </w:num>
  <w:num w:numId="195" w16cid:durableId="233012600">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3771"/>
    <w:rsid w:val="00007C35"/>
    <w:rsid w:val="00014548"/>
    <w:rsid w:val="00014E0B"/>
    <w:rsid w:val="00014EA4"/>
    <w:rsid w:val="00017C7B"/>
    <w:rsid w:val="00024567"/>
    <w:rsid w:val="000251DA"/>
    <w:rsid w:val="000268FE"/>
    <w:rsid w:val="00027AA0"/>
    <w:rsid w:val="00030BEE"/>
    <w:rsid w:val="000311D0"/>
    <w:rsid w:val="00031B54"/>
    <w:rsid w:val="00032514"/>
    <w:rsid w:val="00032B7D"/>
    <w:rsid w:val="0003523C"/>
    <w:rsid w:val="0003541B"/>
    <w:rsid w:val="00037910"/>
    <w:rsid w:val="00041312"/>
    <w:rsid w:val="00041E0D"/>
    <w:rsid w:val="00043585"/>
    <w:rsid w:val="00043F82"/>
    <w:rsid w:val="000460F9"/>
    <w:rsid w:val="0004647B"/>
    <w:rsid w:val="00046C36"/>
    <w:rsid w:val="00050F66"/>
    <w:rsid w:val="00050FAA"/>
    <w:rsid w:val="000534D1"/>
    <w:rsid w:val="0005448D"/>
    <w:rsid w:val="000547EE"/>
    <w:rsid w:val="0006694E"/>
    <w:rsid w:val="00066A19"/>
    <w:rsid w:val="0006726F"/>
    <w:rsid w:val="00071166"/>
    <w:rsid w:val="00072F47"/>
    <w:rsid w:val="00073A36"/>
    <w:rsid w:val="000809AC"/>
    <w:rsid w:val="00081771"/>
    <w:rsid w:val="0008293C"/>
    <w:rsid w:val="00083B61"/>
    <w:rsid w:val="00084915"/>
    <w:rsid w:val="000852E6"/>
    <w:rsid w:val="00087215"/>
    <w:rsid w:val="00087AEE"/>
    <w:rsid w:val="00090110"/>
    <w:rsid w:val="00092E90"/>
    <w:rsid w:val="000932B2"/>
    <w:rsid w:val="00094A61"/>
    <w:rsid w:val="00095DA5"/>
    <w:rsid w:val="000A1EAD"/>
    <w:rsid w:val="000A2D14"/>
    <w:rsid w:val="000A4E08"/>
    <w:rsid w:val="000B27E8"/>
    <w:rsid w:val="000B4CB0"/>
    <w:rsid w:val="000B67AE"/>
    <w:rsid w:val="000C10F0"/>
    <w:rsid w:val="000C27C8"/>
    <w:rsid w:val="000C4356"/>
    <w:rsid w:val="000C5801"/>
    <w:rsid w:val="000C6072"/>
    <w:rsid w:val="000C6F88"/>
    <w:rsid w:val="000C78DE"/>
    <w:rsid w:val="000D025C"/>
    <w:rsid w:val="000D08CF"/>
    <w:rsid w:val="000D2205"/>
    <w:rsid w:val="000D34E4"/>
    <w:rsid w:val="000D5797"/>
    <w:rsid w:val="000D5F18"/>
    <w:rsid w:val="000D71B9"/>
    <w:rsid w:val="000E2D5D"/>
    <w:rsid w:val="000E449A"/>
    <w:rsid w:val="000E4E08"/>
    <w:rsid w:val="000F03E3"/>
    <w:rsid w:val="000F1C38"/>
    <w:rsid w:val="000F257F"/>
    <w:rsid w:val="000F2EE6"/>
    <w:rsid w:val="000F5A78"/>
    <w:rsid w:val="00100D5D"/>
    <w:rsid w:val="00104F0B"/>
    <w:rsid w:val="00105908"/>
    <w:rsid w:val="00107173"/>
    <w:rsid w:val="0010737C"/>
    <w:rsid w:val="00110056"/>
    <w:rsid w:val="001225E3"/>
    <w:rsid w:val="0012458E"/>
    <w:rsid w:val="00130116"/>
    <w:rsid w:val="00130432"/>
    <w:rsid w:val="00131444"/>
    <w:rsid w:val="00133058"/>
    <w:rsid w:val="00134FDB"/>
    <w:rsid w:val="00141090"/>
    <w:rsid w:val="001423D6"/>
    <w:rsid w:val="00142A6C"/>
    <w:rsid w:val="00143FEE"/>
    <w:rsid w:val="001466B8"/>
    <w:rsid w:val="00150964"/>
    <w:rsid w:val="00150B78"/>
    <w:rsid w:val="00151656"/>
    <w:rsid w:val="0015225D"/>
    <w:rsid w:val="00156787"/>
    <w:rsid w:val="00157376"/>
    <w:rsid w:val="001628F9"/>
    <w:rsid w:val="00163DC2"/>
    <w:rsid w:val="00164041"/>
    <w:rsid w:val="0016448E"/>
    <w:rsid w:val="00167F51"/>
    <w:rsid w:val="00170C94"/>
    <w:rsid w:val="00170E78"/>
    <w:rsid w:val="00170F08"/>
    <w:rsid w:val="00172D15"/>
    <w:rsid w:val="00173D55"/>
    <w:rsid w:val="0017400A"/>
    <w:rsid w:val="00176A9B"/>
    <w:rsid w:val="00176CDB"/>
    <w:rsid w:val="00177ED2"/>
    <w:rsid w:val="00181666"/>
    <w:rsid w:val="00184433"/>
    <w:rsid w:val="00184EFA"/>
    <w:rsid w:val="00187C7E"/>
    <w:rsid w:val="001939A7"/>
    <w:rsid w:val="001943E5"/>
    <w:rsid w:val="0019613E"/>
    <w:rsid w:val="00197622"/>
    <w:rsid w:val="001A069C"/>
    <w:rsid w:val="001A1A33"/>
    <w:rsid w:val="001A6DC6"/>
    <w:rsid w:val="001B0409"/>
    <w:rsid w:val="001B082C"/>
    <w:rsid w:val="001B24A1"/>
    <w:rsid w:val="001B4165"/>
    <w:rsid w:val="001B4B5F"/>
    <w:rsid w:val="001B5092"/>
    <w:rsid w:val="001C02C3"/>
    <w:rsid w:val="001C10F1"/>
    <w:rsid w:val="001C176A"/>
    <w:rsid w:val="001C2158"/>
    <w:rsid w:val="001C21C0"/>
    <w:rsid w:val="001C5AAE"/>
    <w:rsid w:val="001D0762"/>
    <w:rsid w:val="001D1D38"/>
    <w:rsid w:val="001D5509"/>
    <w:rsid w:val="001D5728"/>
    <w:rsid w:val="001D587A"/>
    <w:rsid w:val="001D7422"/>
    <w:rsid w:val="001D74C7"/>
    <w:rsid w:val="001E5940"/>
    <w:rsid w:val="001F58E9"/>
    <w:rsid w:val="001F7AE5"/>
    <w:rsid w:val="001F7FB8"/>
    <w:rsid w:val="002013D4"/>
    <w:rsid w:val="00204F9E"/>
    <w:rsid w:val="0021298A"/>
    <w:rsid w:val="00214191"/>
    <w:rsid w:val="00216B95"/>
    <w:rsid w:val="0022187B"/>
    <w:rsid w:val="002223E0"/>
    <w:rsid w:val="002233EE"/>
    <w:rsid w:val="00225F20"/>
    <w:rsid w:val="00230811"/>
    <w:rsid w:val="0023129C"/>
    <w:rsid w:val="002318E1"/>
    <w:rsid w:val="00235C05"/>
    <w:rsid w:val="00236C92"/>
    <w:rsid w:val="002430AD"/>
    <w:rsid w:val="002438CF"/>
    <w:rsid w:val="00244ECA"/>
    <w:rsid w:val="00247BA8"/>
    <w:rsid w:val="00250139"/>
    <w:rsid w:val="00262445"/>
    <w:rsid w:val="00263122"/>
    <w:rsid w:val="00264B66"/>
    <w:rsid w:val="0026532A"/>
    <w:rsid w:val="00266A59"/>
    <w:rsid w:val="00270424"/>
    <w:rsid w:val="00270889"/>
    <w:rsid w:val="00271307"/>
    <w:rsid w:val="00276856"/>
    <w:rsid w:val="002802AD"/>
    <w:rsid w:val="00283FF4"/>
    <w:rsid w:val="00284603"/>
    <w:rsid w:val="002940EB"/>
    <w:rsid w:val="002943BE"/>
    <w:rsid w:val="00294E7B"/>
    <w:rsid w:val="0029528D"/>
    <w:rsid w:val="002954E0"/>
    <w:rsid w:val="002A1154"/>
    <w:rsid w:val="002A146E"/>
    <w:rsid w:val="002A388C"/>
    <w:rsid w:val="002A569B"/>
    <w:rsid w:val="002A5B06"/>
    <w:rsid w:val="002A631F"/>
    <w:rsid w:val="002A6769"/>
    <w:rsid w:val="002A6C84"/>
    <w:rsid w:val="002AE094"/>
    <w:rsid w:val="002B12C5"/>
    <w:rsid w:val="002B2098"/>
    <w:rsid w:val="002B220A"/>
    <w:rsid w:val="002B2473"/>
    <w:rsid w:val="002C24A9"/>
    <w:rsid w:val="002C2F83"/>
    <w:rsid w:val="002C70EB"/>
    <w:rsid w:val="002D2BD4"/>
    <w:rsid w:val="002D7955"/>
    <w:rsid w:val="002E16CC"/>
    <w:rsid w:val="002E6D9C"/>
    <w:rsid w:val="002F092E"/>
    <w:rsid w:val="002F1B60"/>
    <w:rsid w:val="002F2435"/>
    <w:rsid w:val="002F43D0"/>
    <w:rsid w:val="002F6E0E"/>
    <w:rsid w:val="003023CF"/>
    <w:rsid w:val="003023DE"/>
    <w:rsid w:val="003026C7"/>
    <w:rsid w:val="00304244"/>
    <w:rsid w:val="0030477D"/>
    <w:rsid w:val="00304C0B"/>
    <w:rsid w:val="00312E5C"/>
    <w:rsid w:val="00314D58"/>
    <w:rsid w:val="003159C1"/>
    <w:rsid w:val="00315C1F"/>
    <w:rsid w:val="00320743"/>
    <w:rsid w:val="00325BDF"/>
    <w:rsid w:val="00326096"/>
    <w:rsid w:val="00327B34"/>
    <w:rsid w:val="003319CE"/>
    <w:rsid w:val="00341B17"/>
    <w:rsid w:val="00342506"/>
    <w:rsid w:val="00344566"/>
    <w:rsid w:val="00344659"/>
    <w:rsid w:val="003450B1"/>
    <w:rsid w:val="00345C5C"/>
    <w:rsid w:val="00350272"/>
    <w:rsid w:val="003518F6"/>
    <w:rsid w:val="00353EC8"/>
    <w:rsid w:val="00361162"/>
    <w:rsid w:val="003626AF"/>
    <w:rsid w:val="00363617"/>
    <w:rsid w:val="003645FB"/>
    <w:rsid w:val="00364B76"/>
    <w:rsid w:val="0036598B"/>
    <w:rsid w:val="00367817"/>
    <w:rsid w:val="00372B8E"/>
    <w:rsid w:val="00377208"/>
    <w:rsid w:val="0038243B"/>
    <w:rsid w:val="003827DD"/>
    <w:rsid w:val="0038357E"/>
    <w:rsid w:val="00384066"/>
    <w:rsid w:val="0038535E"/>
    <w:rsid w:val="0039167E"/>
    <w:rsid w:val="00391F29"/>
    <w:rsid w:val="003930C8"/>
    <w:rsid w:val="003941ED"/>
    <w:rsid w:val="003947DC"/>
    <w:rsid w:val="003964BA"/>
    <w:rsid w:val="00397699"/>
    <w:rsid w:val="003A2A0A"/>
    <w:rsid w:val="003A75FB"/>
    <w:rsid w:val="003B3F2B"/>
    <w:rsid w:val="003B5DFC"/>
    <w:rsid w:val="003B6230"/>
    <w:rsid w:val="003C07EB"/>
    <w:rsid w:val="003C0D69"/>
    <w:rsid w:val="003C2D60"/>
    <w:rsid w:val="003C3F45"/>
    <w:rsid w:val="003C4CCF"/>
    <w:rsid w:val="003C7404"/>
    <w:rsid w:val="003D2E7F"/>
    <w:rsid w:val="003D3066"/>
    <w:rsid w:val="003D7A1C"/>
    <w:rsid w:val="003D7BBA"/>
    <w:rsid w:val="003E0A1D"/>
    <w:rsid w:val="003E1181"/>
    <w:rsid w:val="003E1B5B"/>
    <w:rsid w:val="003E2F10"/>
    <w:rsid w:val="003E76A9"/>
    <w:rsid w:val="003F121C"/>
    <w:rsid w:val="003F18B5"/>
    <w:rsid w:val="003F43DF"/>
    <w:rsid w:val="003F7B6A"/>
    <w:rsid w:val="00400F0B"/>
    <w:rsid w:val="00403769"/>
    <w:rsid w:val="00403DBE"/>
    <w:rsid w:val="004058AD"/>
    <w:rsid w:val="004061E4"/>
    <w:rsid w:val="00406540"/>
    <w:rsid w:val="00406763"/>
    <w:rsid w:val="00410827"/>
    <w:rsid w:val="0041290A"/>
    <w:rsid w:val="0041430D"/>
    <w:rsid w:val="004145D1"/>
    <w:rsid w:val="00422DFB"/>
    <w:rsid w:val="0042660B"/>
    <w:rsid w:val="00430A36"/>
    <w:rsid w:val="00433AA5"/>
    <w:rsid w:val="00435995"/>
    <w:rsid w:val="00435E17"/>
    <w:rsid w:val="004412F8"/>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2D57"/>
    <w:rsid w:val="0047416C"/>
    <w:rsid w:val="0047674D"/>
    <w:rsid w:val="004767D5"/>
    <w:rsid w:val="00476851"/>
    <w:rsid w:val="00482541"/>
    <w:rsid w:val="004905DB"/>
    <w:rsid w:val="00495D00"/>
    <w:rsid w:val="0049744C"/>
    <w:rsid w:val="00497B46"/>
    <w:rsid w:val="004A17EE"/>
    <w:rsid w:val="004A2107"/>
    <w:rsid w:val="004A4AB6"/>
    <w:rsid w:val="004A7192"/>
    <w:rsid w:val="004A72DA"/>
    <w:rsid w:val="004B27CF"/>
    <w:rsid w:val="004B3117"/>
    <w:rsid w:val="004B5C2E"/>
    <w:rsid w:val="004B73D9"/>
    <w:rsid w:val="004B79F1"/>
    <w:rsid w:val="004C02FD"/>
    <w:rsid w:val="004C117B"/>
    <w:rsid w:val="004C1AB9"/>
    <w:rsid w:val="004C2FAB"/>
    <w:rsid w:val="004C3071"/>
    <w:rsid w:val="004C30CA"/>
    <w:rsid w:val="004C44FD"/>
    <w:rsid w:val="004C4E4E"/>
    <w:rsid w:val="004D1265"/>
    <w:rsid w:val="004D234D"/>
    <w:rsid w:val="004D5D33"/>
    <w:rsid w:val="004D6D3D"/>
    <w:rsid w:val="004E0E5A"/>
    <w:rsid w:val="004E22FC"/>
    <w:rsid w:val="004E3CC0"/>
    <w:rsid w:val="004E3FC3"/>
    <w:rsid w:val="004E6B80"/>
    <w:rsid w:val="004F26CD"/>
    <w:rsid w:val="004F7245"/>
    <w:rsid w:val="00500A93"/>
    <w:rsid w:val="00506137"/>
    <w:rsid w:val="00506454"/>
    <w:rsid w:val="00506C7F"/>
    <w:rsid w:val="00512BFC"/>
    <w:rsid w:val="00513032"/>
    <w:rsid w:val="0051777F"/>
    <w:rsid w:val="0052037E"/>
    <w:rsid w:val="0052487B"/>
    <w:rsid w:val="00524A8C"/>
    <w:rsid w:val="00527086"/>
    <w:rsid w:val="005275F2"/>
    <w:rsid w:val="00530AE3"/>
    <w:rsid w:val="00533D17"/>
    <w:rsid w:val="005369A8"/>
    <w:rsid w:val="00537E54"/>
    <w:rsid w:val="005403B8"/>
    <w:rsid w:val="00541E79"/>
    <w:rsid w:val="00543BD8"/>
    <w:rsid w:val="0054787D"/>
    <w:rsid w:val="00553369"/>
    <w:rsid w:val="00554125"/>
    <w:rsid w:val="00555694"/>
    <w:rsid w:val="0055656D"/>
    <w:rsid w:val="00556CC2"/>
    <w:rsid w:val="00557AE7"/>
    <w:rsid w:val="00557C97"/>
    <w:rsid w:val="0056128A"/>
    <w:rsid w:val="00562107"/>
    <w:rsid w:val="00562B1F"/>
    <w:rsid w:val="005641BB"/>
    <w:rsid w:val="00565654"/>
    <w:rsid w:val="00566F88"/>
    <w:rsid w:val="0057187D"/>
    <w:rsid w:val="00571EA4"/>
    <w:rsid w:val="005727D3"/>
    <w:rsid w:val="00574CD3"/>
    <w:rsid w:val="00575D77"/>
    <w:rsid w:val="00576AB8"/>
    <w:rsid w:val="005805AB"/>
    <w:rsid w:val="00581D97"/>
    <w:rsid w:val="0058356A"/>
    <w:rsid w:val="00583F38"/>
    <w:rsid w:val="00584471"/>
    <w:rsid w:val="00591FD5"/>
    <w:rsid w:val="00594770"/>
    <w:rsid w:val="00595B01"/>
    <w:rsid w:val="005966DE"/>
    <w:rsid w:val="005A18B2"/>
    <w:rsid w:val="005A75AD"/>
    <w:rsid w:val="005C0758"/>
    <w:rsid w:val="005C1401"/>
    <w:rsid w:val="005C1FA2"/>
    <w:rsid w:val="005C2A73"/>
    <w:rsid w:val="005C32E6"/>
    <w:rsid w:val="005C61D6"/>
    <w:rsid w:val="005C6459"/>
    <w:rsid w:val="005C7271"/>
    <w:rsid w:val="005D13EA"/>
    <w:rsid w:val="005D1B11"/>
    <w:rsid w:val="005D3A7E"/>
    <w:rsid w:val="005D3BEE"/>
    <w:rsid w:val="005D6157"/>
    <w:rsid w:val="005D6966"/>
    <w:rsid w:val="005D7230"/>
    <w:rsid w:val="005D7526"/>
    <w:rsid w:val="005E1EB7"/>
    <w:rsid w:val="005E25AE"/>
    <w:rsid w:val="005E365C"/>
    <w:rsid w:val="005E3F84"/>
    <w:rsid w:val="005E6FA4"/>
    <w:rsid w:val="005F0290"/>
    <w:rsid w:val="005F2331"/>
    <w:rsid w:val="005F3CCC"/>
    <w:rsid w:val="005F4D1C"/>
    <w:rsid w:val="0060035F"/>
    <w:rsid w:val="00601054"/>
    <w:rsid w:val="00601E55"/>
    <w:rsid w:val="00601EE3"/>
    <w:rsid w:val="006041C6"/>
    <w:rsid w:val="006078AE"/>
    <w:rsid w:val="00610723"/>
    <w:rsid w:val="00610764"/>
    <w:rsid w:val="00615D99"/>
    <w:rsid w:val="0062219A"/>
    <w:rsid w:val="0062528F"/>
    <w:rsid w:val="00632580"/>
    <w:rsid w:val="00634FB0"/>
    <w:rsid w:val="00635881"/>
    <w:rsid w:val="00640910"/>
    <w:rsid w:val="00640993"/>
    <w:rsid w:val="0064174A"/>
    <w:rsid w:val="00644415"/>
    <w:rsid w:val="0064495C"/>
    <w:rsid w:val="00646AE0"/>
    <w:rsid w:val="006473A2"/>
    <w:rsid w:val="006532A9"/>
    <w:rsid w:val="00653317"/>
    <w:rsid w:val="00654DDC"/>
    <w:rsid w:val="00654ED9"/>
    <w:rsid w:val="00655A6C"/>
    <w:rsid w:val="00657031"/>
    <w:rsid w:val="006607C6"/>
    <w:rsid w:val="006614E2"/>
    <w:rsid w:val="00666E24"/>
    <w:rsid w:val="00667107"/>
    <w:rsid w:val="006763FE"/>
    <w:rsid w:val="00677D82"/>
    <w:rsid w:val="00677D8B"/>
    <w:rsid w:val="00690849"/>
    <w:rsid w:val="00691BBD"/>
    <w:rsid w:val="0069335D"/>
    <w:rsid w:val="006936B6"/>
    <w:rsid w:val="0069372F"/>
    <w:rsid w:val="006944BC"/>
    <w:rsid w:val="00695742"/>
    <w:rsid w:val="006973BB"/>
    <w:rsid w:val="006A0268"/>
    <w:rsid w:val="006A4423"/>
    <w:rsid w:val="006A48E3"/>
    <w:rsid w:val="006B0605"/>
    <w:rsid w:val="006B0817"/>
    <w:rsid w:val="006B5AEA"/>
    <w:rsid w:val="006B5B0B"/>
    <w:rsid w:val="006D0AB2"/>
    <w:rsid w:val="006D1C81"/>
    <w:rsid w:val="006D4B05"/>
    <w:rsid w:val="006D4C61"/>
    <w:rsid w:val="006D5B6F"/>
    <w:rsid w:val="006D72FE"/>
    <w:rsid w:val="006D79F0"/>
    <w:rsid w:val="006D7E30"/>
    <w:rsid w:val="006E678E"/>
    <w:rsid w:val="006E6B15"/>
    <w:rsid w:val="006F1E35"/>
    <w:rsid w:val="006F4957"/>
    <w:rsid w:val="006F4B96"/>
    <w:rsid w:val="006F4FAD"/>
    <w:rsid w:val="006F6A42"/>
    <w:rsid w:val="007028A9"/>
    <w:rsid w:val="00702F5A"/>
    <w:rsid w:val="00703D52"/>
    <w:rsid w:val="00703F57"/>
    <w:rsid w:val="00705F47"/>
    <w:rsid w:val="00706332"/>
    <w:rsid w:val="00706F1F"/>
    <w:rsid w:val="00707BDD"/>
    <w:rsid w:val="00712A1B"/>
    <w:rsid w:val="007171A8"/>
    <w:rsid w:val="007219A9"/>
    <w:rsid w:val="0072647C"/>
    <w:rsid w:val="00731982"/>
    <w:rsid w:val="00731C42"/>
    <w:rsid w:val="00733D72"/>
    <w:rsid w:val="00735AE4"/>
    <w:rsid w:val="00735DC5"/>
    <w:rsid w:val="00736A48"/>
    <w:rsid w:val="007406FC"/>
    <w:rsid w:val="0074169C"/>
    <w:rsid w:val="00743F4E"/>
    <w:rsid w:val="007472D9"/>
    <w:rsid w:val="00747B49"/>
    <w:rsid w:val="007501A2"/>
    <w:rsid w:val="0075060E"/>
    <w:rsid w:val="00751750"/>
    <w:rsid w:val="00753157"/>
    <w:rsid w:val="00754F49"/>
    <w:rsid w:val="00755DB3"/>
    <w:rsid w:val="00756CCA"/>
    <w:rsid w:val="0075774D"/>
    <w:rsid w:val="0076098B"/>
    <w:rsid w:val="00763186"/>
    <w:rsid w:val="00764664"/>
    <w:rsid w:val="00767395"/>
    <w:rsid w:val="00767F03"/>
    <w:rsid w:val="00772E80"/>
    <w:rsid w:val="007748BA"/>
    <w:rsid w:val="00774C4C"/>
    <w:rsid w:val="00782DDE"/>
    <w:rsid w:val="00783F99"/>
    <w:rsid w:val="007841AA"/>
    <w:rsid w:val="0078718D"/>
    <w:rsid w:val="00787C4A"/>
    <w:rsid w:val="007901BE"/>
    <w:rsid w:val="0079264E"/>
    <w:rsid w:val="00793B9E"/>
    <w:rsid w:val="00794CB9"/>
    <w:rsid w:val="00795E8B"/>
    <w:rsid w:val="00797AFD"/>
    <w:rsid w:val="007A0499"/>
    <w:rsid w:val="007A158B"/>
    <w:rsid w:val="007A2334"/>
    <w:rsid w:val="007A2B1E"/>
    <w:rsid w:val="007A334A"/>
    <w:rsid w:val="007A6831"/>
    <w:rsid w:val="007A6CD5"/>
    <w:rsid w:val="007A7B45"/>
    <w:rsid w:val="007B0899"/>
    <w:rsid w:val="007B0CB8"/>
    <w:rsid w:val="007B2B8C"/>
    <w:rsid w:val="007B4343"/>
    <w:rsid w:val="007B550C"/>
    <w:rsid w:val="007B7A96"/>
    <w:rsid w:val="007C0B9F"/>
    <w:rsid w:val="007C346D"/>
    <w:rsid w:val="007C4FC7"/>
    <w:rsid w:val="007C5E7C"/>
    <w:rsid w:val="007C6282"/>
    <w:rsid w:val="007D0777"/>
    <w:rsid w:val="007D2B33"/>
    <w:rsid w:val="007D2C7B"/>
    <w:rsid w:val="007D34E7"/>
    <w:rsid w:val="007D5549"/>
    <w:rsid w:val="007D5DA5"/>
    <w:rsid w:val="007E00CA"/>
    <w:rsid w:val="007E4059"/>
    <w:rsid w:val="007E4074"/>
    <w:rsid w:val="007E58FD"/>
    <w:rsid w:val="007E6861"/>
    <w:rsid w:val="007F010A"/>
    <w:rsid w:val="007F095A"/>
    <w:rsid w:val="007F0DF2"/>
    <w:rsid w:val="007F1406"/>
    <w:rsid w:val="007F16CE"/>
    <w:rsid w:val="007F27DA"/>
    <w:rsid w:val="007F28A5"/>
    <w:rsid w:val="007F46BC"/>
    <w:rsid w:val="007F55F2"/>
    <w:rsid w:val="007F5BDD"/>
    <w:rsid w:val="007F624C"/>
    <w:rsid w:val="007F62F5"/>
    <w:rsid w:val="007F6BCA"/>
    <w:rsid w:val="007F7C29"/>
    <w:rsid w:val="008002B7"/>
    <w:rsid w:val="00800355"/>
    <w:rsid w:val="00801012"/>
    <w:rsid w:val="00804C65"/>
    <w:rsid w:val="00805AFE"/>
    <w:rsid w:val="00805D82"/>
    <w:rsid w:val="00805FA4"/>
    <w:rsid w:val="0081277A"/>
    <w:rsid w:val="008133C7"/>
    <w:rsid w:val="008136A7"/>
    <w:rsid w:val="00814EEE"/>
    <w:rsid w:val="00816A15"/>
    <w:rsid w:val="00817819"/>
    <w:rsid w:val="00823159"/>
    <w:rsid w:val="008256C8"/>
    <w:rsid w:val="00825CAC"/>
    <w:rsid w:val="008275E3"/>
    <w:rsid w:val="00831165"/>
    <w:rsid w:val="00831A3E"/>
    <w:rsid w:val="0083517A"/>
    <w:rsid w:val="00835D7C"/>
    <w:rsid w:val="00837F48"/>
    <w:rsid w:val="00844D3F"/>
    <w:rsid w:val="00846CB1"/>
    <w:rsid w:val="00847869"/>
    <w:rsid w:val="00851208"/>
    <w:rsid w:val="008525B6"/>
    <w:rsid w:val="0085620B"/>
    <w:rsid w:val="008579B8"/>
    <w:rsid w:val="008579C4"/>
    <w:rsid w:val="00863556"/>
    <w:rsid w:val="0086401E"/>
    <w:rsid w:val="00865583"/>
    <w:rsid w:val="008655B8"/>
    <w:rsid w:val="00865E54"/>
    <w:rsid w:val="0086724C"/>
    <w:rsid w:val="00867D73"/>
    <w:rsid w:val="00873239"/>
    <w:rsid w:val="008801E5"/>
    <w:rsid w:val="00883A56"/>
    <w:rsid w:val="00883B98"/>
    <w:rsid w:val="00884D0D"/>
    <w:rsid w:val="00890DA1"/>
    <w:rsid w:val="008A5F8A"/>
    <w:rsid w:val="008B1885"/>
    <w:rsid w:val="008B246F"/>
    <w:rsid w:val="008C1680"/>
    <w:rsid w:val="008C1918"/>
    <w:rsid w:val="008C24E4"/>
    <w:rsid w:val="008C332D"/>
    <w:rsid w:val="008C5A24"/>
    <w:rsid w:val="008C6A30"/>
    <w:rsid w:val="008D0942"/>
    <w:rsid w:val="008D164E"/>
    <w:rsid w:val="008D1A2C"/>
    <w:rsid w:val="008D5246"/>
    <w:rsid w:val="008D7654"/>
    <w:rsid w:val="008E048B"/>
    <w:rsid w:val="008E0950"/>
    <w:rsid w:val="008E572E"/>
    <w:rsid w:val="008E6A09"/>
    <w:rsid w:val="008F1EC1"/>
    <w:rsid w:val="008F7075"/>
    <w:rsid w:val="00900AEC"/>
    <w:rsid w:val="0091013D"/>
    <w:rsid w:val="009108C5"/>
    <w:rsid w:val="009119FF"/>
    <w:rsid w:val="0091413C"/>
    <w:rsid w:val="00916649"/>
    <w:rsid w:val="00916CA5"/>
    <w:rsid w:val="009203CC"/>
    <w:rsid w:val="00920B67"/>
    <w:rsid w:val="00921DC8"/>
    <w:rsid w:val="009302B0"/>
    <w:rsid w:val="00932BF9"/>
    <w:rsid w:val="00934EF2"/>
    <w:rsid w:val="00935501"/>
    <w:rsid w:val="0093682B"/>
    <w:rsid w:val="00937F86"/>
    <w:rsid w:val="00942839"/>
    <w:rsid w:val="00944A4B"/>
    <w:rsid w:val="00947671"/>
    <w:rsid w:val="00950175"/>
    <w:rsid w:val="00953008"/>
    <w:rsid w:val="00955473"/>
    <w:rsid w:val="00955D29"/>
    <w:rsid w:val="0095634D"/>
    <w:rsid w:val="0095670E"/>
    <w:rsid w:val="00957882"/>
    <w:rsid w:val="00963ECF"/>
    <w:rsid w:val="0096477C"/>
    <w:rsid w:val="00966AA2"/>
    <w:rsid w:val="00967DB2"/>
    <w:rsid w:val="009702D0"/>
    <w:rsid w:val="009735E9"/>
    <w:rsid w:val="00973B83"/>
    <w:rsid w:val="00975084"/>
    <w:rsid w:val="00977484"/>
    <w:rsid w:val="009775FA"/>
    <w:rsid w:val="00980D94"/>
    <w:rsid w:val="00981033"/>
    <w:rsid w:val="00984460"/>
    <w:rsid w:val="00986347"/>
    <w:rsid w:val="00990ED1"/>
    <w:rsid w:val="00992A4A"/>
    <w:rsid w:val="00993B1B"/>
    <w:rsid w:val="00994465"/>
    <w:rsid w:val="00997AC3"/>
    <w:rsid w:val="009A19B9"/>
    <w:rsid w:val="009A201B"/>
    <w:rsid w:val="009A2F91"/>
    <w:rsid w:val="009A33A1"/>
    <w:rsid w:val="009A375A"/>
    <w:rsid w:val="009A4AA7"/>
    <w:rsid w:val="009A58C8"/>
    <w:rsid w:val="009A75F6"/>
    <w:rsid w:val="009A7FCA"/>
    <w:rsid w:val="009B002A"/>
    <w:rsid w:val="009B103A"/>
    <w:rsid w:val="009B4725"/>
    <w:rsid w:val="009B70F2"/>
    <w:rsid w:val="009B78B4"/>
    <w:rsid w:val="009C15A1"/>
    <w:rsid w:val="009C2211"/>
    <w:rsid w:val="009C22E7"/>
    <w:rsid w:val="009C54F7"/>
    <w:rsid w:val="009C5AB0"/>
    <w:rsid w:val="009C5CE2"/>
    <w:rsid w:val="009D057E"/>
    <w:rsid w:val="009D0F8A"/>
    <w:rsid w:val="009D339F"/>
    <w:rsid w:val="009D4068"/>
    <w:rsid w:val="009D5767"/>
    <w:rsid w:val="009D5AD6"/>
    <w:rsid w:val="009D7059"/>
    <w:rsid w:val="009E0489"/>
    <w:rsid w:val="009E10B5"/>
    <w:rsid w:val="009E24F8"/>
    <w:rsid w:val="009E3AD3"/>
    <w:rsid w:val="009E5031"/>
    <w:rsid w:val="009F0747"/>
    <w:rsid w:val="009F1A90"/>
    <w:rsid w:val="009F4840"/>
    <w:rsid w:val="009F4B66"/>
    <w:rsid w:val="009F6C7E"/>
    <w:rsid w:val="00A05C1B"/>
    <w:rsid w:val="00A06F32"/>
    <w:rsid w:val="00A106FF"/>
    <w:rsid w:val="00A225A6"/>
    <w:rsid w:val="00A23E9C"/>
    <w:rsid w:val="00A2581C"/>
    <w:rsid w:val="00A26C9C"/>
    <w:rsid w:val="00A302D9"/>
    <w:rsid w:val="00A42179"/>
    <w:rsid w:val="00A425B1"/>
    <w:rsid w:val="00A43FF6"/>
    <w:rsid w:val="00A503A3"/>
    <w:rsid w:val="00A5103F"/>
    <w:rsid w:val="00A5358D"/>
    <w:rsid w:val="00A60131"/>
    <w:rsid w:val="00A621C5"/>
    <w:rsid w:val="00A6260E"/>
    <w:rsid w:val="00A65022"/>
    <w:rsid w:val="00A70AD4"/>
    <w:rsid w:val="00A70BFC"/>
    <w:rsid w:val="00A71DC7"/>
    <w:rsid w:val="00A769B4"/>
    <w:rsid w:val="00A829A9"/>
    <w:rsid w:val="00A82A65"/>
    <w:rsid w:val="00A841F1"/>
    <w:rsid w:val="00A853F5"/>
    <w:rsid w:val="00A86295"/>
    <w:rsid w:val="00A8654E"/>
    <w:rsid w:val="00A90E28"/>
    <w:rsid w:val="00A93034"/>
    <w:rsid w:val="00A9419D"/>
    <w:rsid w:val="00A9619A"/>
    <w:rsid w:val="00A963B7"/>
    <w:rsid w:val="00A963F4"/>
    <w:rsid w:val="00AA0913"/>
    <w:rsid w:val="00AB136D"/>
    <w:rsid w:val="00AB2DD2"/>
    <w:rsid w:val="00AB3C44"/>
    <w:rsid w:val="00AB481D"/>
    <w:rsid w:val="00AB4B70"/>
    <w:rsid w:val="00AB5308"/>
    <w:rsid w:val="00AB673F"/>
    <w:rsid w:val="00AB7557"/>
    <w:rsid w:val="00AB7978"/>
    <w:rsid w:val="00AC1CD7"/>
    <w:rsid w:val="00AC68E8"/>
    <w:rsid w:val="00AC752F"/>
    <w:rsid w:val="00AC7D58"/>
    <w:rsid w:val="00AD2C41"/>
    <w:rsid w:val="00AD31A6"/>
    <w:rsid w:val="00AD3CCC"/>
    <w:rsid w:val="00AD6918"/>
    <w:rsid w:val="00AE05DA"/>
    <w:rsid w:val="00AE20E6"/>
    <w:rsid w:val="00AE2170"/>
    <w:rsid w:val="00AE21EC"/>
    <w:rsid w:val="00AE259C"/>
    <w:rsid w:val="00AE3819"/>
    <w:rsid w:val="00AE3F53"/>
    <w:rsid w:val="00AE5237"/>
    <w:rsid w:val="00AE57D6"/>
    <w:rsid w:val="00AE7680"/>
    <w:rsid w:val="00AF06C3"/>
    <w:rsid w:val="00AF1068"/>
    <w:rsid w:val="00AF181C"/>
    <w:rsid w:val="00AF22C2"/>
    <w:rsid w:val="00AF38EA"/>
    <w:rsid w:val="00AF6D0F"/>
    <w:rsid w:val="00AF7F09"/>
    <w:rsid w:val="00B00B06"/>
    <w:rsid w:val="00B0205B"/>
    <w:rsid w:val="00B0264D"/>
    <w:rsid w:val="00B03594"/>
    <w:rsid w:val="00B05CF8"/>
    <w:rsid w:val="00B069DF"/>
    <w:rsid w:val="00B07087"/>
    <w:rsid w:val="00B07345"/>
    <w:rsid w:val="00B121D1"/>
    <w:rsid w:val="00B12835"/>
    <w:rsid w:val="00B13AE5"/>
    <w:rsid w:val="00B13B37"/>
    <w:rsid w:val="00B13E22"/>
    <w:rsid w:val="00B23180"/>
    <w:rsid w:val="00B23569"/>
    <w:rsid w:val="00B324C8"/>
    <w:rsid w:val="00B33BFF"/>
    <w:rsid w:val="00B34277"/>
    <w:rsid w:val="00B34BD5"/>
    <w:rsid w:val="00B35A52"/>
    <w:rsid w:val="00B35E02"/>
    <w:rsid w:val="00B36190"/>
    <w:rsid w:val="00B46BB6"/>
    <w:rsid w:val="00B502A0"/>
    <w:rsid w:val="00B515AE"/>
    <w:rsid w:val="00B53B28"/>
    <w:rsid w:val="00B60678"/>
    <w:rsid w:val="00B61E70"/>
    <w:rsid w:val="00B61FD9"/>
    <w:rsid w:val="00B62C58"/>
    <w:rsid w:val="00B62D2C"/>
    <w:rsid w:val="00B635A4"/>
    <w:rsid w:val="00B65EAB"/>
    <w:rsid w:val="00B66F90"/>
    <w:rsid w:val="00B67D66"/>
    <w:rsid w:val="00B71446"/>
    <w:rsid w:val="00B7168C"/>
    <w:rsid w:val="00B72608"/>
    <w:rsid w:val="00B76CCA"/>
    <w:rsid w:val="00B77D10"/>
    <w:rsid w:val="00B83787"/>
    <w:rsid w:val="00B838B7"/>
    <w:rsid w:val="00B846AD"/>
    <w:rsid w:val="00B91357"/>
    <w:rsid w:val="00B92227"/>
    <w:rsid w:val="00B9238A"/>
    <w:rsid w:val="00B949B1"/>
    <w:rsid w:val="00B96347"/>
    <w:rsid w:val="00B97558"/>
    <w:rsid w:val="00B97ABB"/>
    <w:rsid w:val="00B97C5D"/>
    <w:rsid w:val="00B97F52"/>
    <w:rsid w:val="00BA0B18"/>
    <w:rsid w:val="00BA3E2E"/>
    <w:rsid w:val="00BA456D"/>
    <w:rsid w:val="00BA7A46"/>
    <w:rsid w:val="00BA7D72"/>
    <w:rsid w:val="00BB2178"/>
    <w:rsid w:val="00BB2C00"/>
    <w:rsid w:val="00BB498B"/>
    <w:rsid w:val="00BB4C00"/>
    <w:rsid w:val="00BC1822"/>
    <w:rsid w:val="00BC54E3"/>
    <w:rsid w:val="00BC5A64"/>
    <w:rsid w:val="00BC78B8"/>
    <w:rsid w:val="00BD14C2"/>
    <w:rsid w:val="00BD41F4"/>
    <w:rsid w:val="00BD6075"/>
    <w:rsid w:val="00BD6700"/>
    <w:rsid w:val="00BD6FE5"/>
    <w:rsid w:val="00BD75BA"/>
    <w:rsid w:val="00BE2090"/>
    <w:rsid w:val="00BE24D2"/>
    <w:rsid w:val="00BE2D18"/>
    <w:rsid w:val="00BE3967"/>
    <w:rsid w:val="00BE5E1F"/>
    <w:rsid w:val="00BE5F45"/>
    <w:rsid w:val="00BF1109"/>
    <w:rsid w:val="00BF11D1"/>
    <w:rsid w:val="00BF2F1A"/>
    <w:rsid w:val="00BF2F9F"/>
    <w:rsid w:val="00BF4A6A"/>
    <w:rsid w:val="00BF55EE"/>
    <w:rsid w:val="00BF6845"/>
    <w:rsid w:val="00BF6F46"/>
    <w:rsid w:val="00BF7ED8"/>
    <w:rsid w:val="00C0292F"/>
    <w:rsid w:val="00C04507"/>
    <w:rsid w:val="00C05140"/>
    <w:rsid w:val="00C05829"/>
    <w:rsid w:val="00C06B17"/>
    <w:rsid w:val="00C06F8E"/>
    <w:rsid w:val="00C10F41"/>
    <w:rsid w:val="00C11C79"/>
    <w:rsid w:val="00C1423A"/>
    <w:rsid w:val="00C15B65"/>
    <w:rsid w:val="00C1642C"/>
    <w:rsid w:val="00C20641"/>
    <w:rsid w:val="00C22272"/>
    <w:rsid w:val="00C23117"/>
    <w:rsid w:val="00C238A4"/>
    <w:rsid w:val="00C23985"/>
    <w:rsid w:val="00C24560"/>
    <w:rsid w:val="00C264A8"/>
    <w:rsid w:val="00C3742C"/>
    <w:rsid w:val="00C377C0"/>
    <w:rsid w:val="00C41043"/>
    <w:rsid w:val="00C419DB"/>
    <w:rsid w:val="00C46E0F"/>
    <w:rsid w:val="00C5073C"/>
    <w:rsid w:val="00C50CE3"/>
    <w:rsid w:val="00C51324"/>
    <w:rsid w:val="00C55EF8"/>
    <w:rsid w:val="00C56047"/>
    <w:rsid w:val="00C636AD"/>
    <w:rsid w:val="00C6478F"/>
    <w:rsid w:val="00C7196D"/>
    <w:rsid w:val="00C73E8C"/>
    <w:rsid w:val="00C7400D"/>
    <w:rsid w:val="00C74C4B"/>
    <w:rsid w:val="00C80EB0"/>
    <w:rsid w:val="00C8466D"/>
    <w:rsid w:val="00C84F7F"/>
    <w:rsid w:val="00C85C55"/>
    <w:rsid w:val="00C87491"/>
    <w:rsid w:val="00C9007D"/>
    <w:rsid w:val="00C92016"/>
    <w:rsid w:val="00C935FC"/>
    <w:rsid w:val="00C95686"/>
    <w:rsid w:val="00C9772A"/>
    <w:rsid w:val="00CA415E"/>
    <w:rsid w:val="00CA4614"/>
    <w:rsid w:val="00CA6E44"/>
    <w:rsid w:val="00CB16F4"/>
    <w:rsid w:val="00CB3B92"/>
    <w:rsid w:val="00CB4B0C"/>
    <w:rsid w:val="00CC0DFE"/>
    <w:rsid w:val="00CC1F50"/>
    <w:rsid w:val="00CC2F5B"/>
    <w:rsid w:val="00CC6E24"/>
    <w:rsid w:val="00CC74A4"/>
    <w:rsid w:val="00CC7E5B"/>
    <w:rsid w:val="00CC7FA8"/>
    <w:rsid w:val="00CD020C"/>
    <w:rsid w:val="00CD1E85"/>
    <w:rsid w:val="00CD2B45"/>
    <w:rsid w:val="00CD30E7"/>
    <w:rsid w:val="00CD38D0"/>
    <w:rsid w:val="00CD3CFE"/>
    <w:rsid w:val="00CD6BAF"/>
    <w:rsid w:val="00CD71A7"/>
    <w:rsid w:val="00CE0C6A"/>
    <w:rsid w:val="00CE1D0D"/>
    <w:rsid w:val="00CE47F3"/>
    <w:rsid w:val="00CE4905"/>
    <w:rsid w:val="00CE53B2"/>
    <w:rsid w:val="00CF3311"/>
    <w:rsid w:val="00CF5489"/>
    <w:rsid w:val="00D00ED6"/>
    <w:rsid w:val="00D0435B"/>
    <w:rsid w:val="00D0444D"/>
    <w:rsid w:val="00D04A02"/>
    <w:rsid w:val="00D05BFC"/>
    <w:rsid w:val="00D10185"/>
    <w:rsid w:val="00D115C7"/>
    <w:rsid w:val="00D115D5"/>
    <w:rsid w:val="00D12895"/>
    <w:rsid w:val="00D13DA2"/>
    <w:rsid w:val="00D179C0"/>
    <w:rsid w:val="00D22FAB"/>
    <w:rsid w:val="00D25055"/>
    <w:rsid w:val="00D25B3F"/>
    <w:rsid w:val="00D27F6B"/>
    <w:rsid w:val="00D3037C"/>
    <w:rsid w:val="00D306CC"/>
    <w:rsid w:val="00D35047"/>
    <w:rsid w:val="00D402D1"/>
    <w:rsid w:val="00D40935"/>
    <w:rsid w:val="00D508A7"/>
    <w:rsid w:val="00D51EB6"/>
    <w:rsid w:val="00D6124B"/>
    <w:rsid w:val="00D6317A"/>
    <w:rsid w:val="00D632C6"/>
    <w:rsid w:val="00D708CD"/>
    <w:rsid w:val="00D72FB1"/>
    <w:rsid w:val="00D743B3"/>
    <w:rsid w:val="00D74768"/>
    <w:rsid w:val="00D760D8"/>
    <w:rsid w:val="00D77DEE"/>
    <w:rsid w:val="00D846FE"/>
    <w:rsid w:val="00D858DB"/>
    <w:rsid w:val="00D90256"/>
    <w:rsid w:val="00D9115C"/>
    <w:rsid w:val="00D92B71"/>
    <w:rsid w:val="00D92DF1"/>
    <w:rsid w:val="00D94D3B"/>
    <w:rsid w:val="00DA196A"/>
    <w:rsid w:val="00DA1B23"/>
    <w:rsid w:val="00DA3A2A"/>
    <w:rsid w:val="00DA4CA9"/>
    <w:rsid w:val="00DA4E9F"/>
    <w:rsid w:val="00DB3D9B"/>
    <w:rsid w:val="00DB5E66"/>
    <w:rsid w:val="00DC073E"/>
    <w:rsid w:val="00DC1107"/>
    <w:rsid w:val="00DC4171"/>
    <w:rsid w:val="00DC7A9D"/>
    <w:rsid w:val="00DD0F07"/>
    <w:rsid w:val="00DD27FE"/>
    <w:rsid w:val="00DD29FD"/>
    <w:rsid w:val="00DD30E4"/>
    <w:rsid w:val="00DD4BED"/>
    <w:rsid w:val="00DD560B"/>
    <w:rsid w:val="00DD6DD3"/>
    <w:rsid w:val="00DE24A0"/>
    <w:rsid w:val="00DE3688"/>
    <w:rsid w:val="00DE3FCA"/>
    <w:rsid w:val="00DF1ECC"/>
    <w:rsid w:val="00DF2966"/>
    <w:rsid w:val="00DF3D50"/>
    <w:rsid w:val="00DF4C06"/>
    <w:rsid w:val="00DF4F43"/>
    <w:rsid w:val="00E00E35"/>
    <w:rsid w:val="00E01254"/>
    <w:rsid w:val="00E02776"/>
    <w:rsid w:val="00E02F2D"/>
    <w:rsid w:val="00E045FA"/>
    <w:rsid w:val="00E04DC1"/>
    <w:rsid w:val="00E06529"/>
    <w:rsid w:val="00E12623"/>
    <w:rsid w:val="00E15D53"/>
    <w:rsid w:val="00E16247"/>
    <w:rsid w:val="00E163DA"/>
    <w:rsid w:val="00E2049F"/>
    <w:rsid w:val="00E21387"/>
    <w:rsid w:val="00E21CE7"/>
    <w:rsid w:val="00E25183"/>
    <w:rsid w:val="00E253F3"/>
    <w:rsid w:val="00E30AAC"/>
    <w:rsid w:val="00E314C9"/>
    <w:rsid w:val="00E31D39"/>
    <w:rsid w:val="00E344B3"/>
    <w:rsid w:val="00E36CFE"/>
    <w:rsid w:val="00E4317B"/>
    <w:rsid w:val="00E45555"/>
    <w:rsid w:val="00E47F9C"/>
    <w:rsid w:val="00E50F1E"/>
    <w:rsid w:val="00E52FA6"/>
    <w:rsid w:val="00E543EE"/>
    <w:rsid w:val="00E55D58"/>
    <w:rsid w:val="00E6294A"/>
    <w:rsid w:val="00E64C63"/>
    <w:rsid w:val="00E65009"/>
    <w:rsid w:val="00E651B5"/>
    <w:rsid w:val="00E67448"/>
    <w:rsid w:val="00E71CCC"/>
    <w:rsid w:val="00E72592"/>
    <w:rsid w:val="00E73FDE"/>
    <w:rsid w:val="00E763C5"/>
    <w:rsid w:val="00E84B1B"/>
    <w:rsid w:val="00E877A9"/>
    <w:rsid w:val="00E915DB"/>
    <w:rsid w:val="00E92905"/>
    <w:rsid w:val="00E940E0"/>
    <w:rsid w:val="00E95B1D"/>
    <w:rsid w:val="00EA0BC4"/>
    <w:rsid w:val="00EA13E3"/>
    <w:rsid w:val="00EA20BE"/>
    <w:rsid w:val="00EA3432"/>
    <w:rsid w:val="00EA48F3"/>
    <w:rsid w:val="00EA6808"/>
    <w:rsid w:val="00EA762E"/>
    <w:rsid w:val="00EB013B"/>
    <w:rsid w:val="00EC05B2"/>
    <w:rsid w:val="00EC0A17"/>
    <w:rsid w:val="00EC598B"/>
    <w:rsid w:val="00ED1A1C"/>
    <w:rsid w:val="00ED1A65"/>
    <w:rsid w:val="00ED1DB2"/>
    <w:rsid w:val="00ED377D"/>
    <w:rsid w:val="00ED4064"/>
    <w:rsid w:val="00ED4E94"/>
    <w:rsid w:val="00ED56A4"/>
    <w:rsid w:val="00ED5977"/>
    <w:rsid w:val="00EE1424"/>
    <w:rsid w:val="00EE1818"/>
    <w:rsid w:val="00EE2178"/>
    <w:rsid w:val="00EE3A31"/>
    <w:rsid w:val="00EE3E98"/>
    <w:rsid w:val="00F012F3"/>
    <w:rsid w:val="00F04E81"/>
    <w:rsid w:val="00F06920"/>
    <w:rsid w:val="00F11894"/>
    <w:rsid w:val="00F12476"/>
    <w:rsid w:val="00F1618E"/>
    <w:rsid w:val="00F2029D"/>
    <w:rsid w:val="00F21FEF"/>
    <w:rsid w:val="00F22916"/>
    <w:rsid w:val="00F235D9"/>
    <w:rsid w:val="00F24257"/>
    <w:rsid w:val="00F2731B"/>
    <w:rsid w:val="00F278F3"/>
    <w:rsid w:val="00F326FE"/>
    <w:rsid w:val="00F3279F"/>
    <w:rsid w:val="00F336ED"/>
    <w:rsid w:val="00F36BFC"/>
    <w:rsid w:val="00F4365F"/>
    <w:rsid w:val="00F446FD"/>
    <w:rsid w:val="00F4572E"/>
    <w:rsid w:val="00F51780"/>
    <w:rsid w:val="00F53579"/>
    <w:rsid w:val="00F55CA8"/>
    <w:rsid w:val="00F5688E"/>
    <w:rsid w:val="00F57B97"/>
    <w:rsid w:val="00F60ECC"/>
    <w:rsid w:val="00F62109"/>
    <w:rsid w:val="00F627A4"/>
    <w:rsid w:val="00F6432E"/>
    <w:rsid w:val="00F65A94"/>
    <w:rsid w:val="00F66D32"/>
    <w:rsid w:val="00F67795"/>
    <w:rsid w:val="00F67E6D"/>
    <w:rsid w:val="00F70899"/>
    <w:rsid w:val="00F73D85"/>
    <w:rsid w:val="00F76337"/>
    <w:rsid w:val="00F80B38"/>
    <w:rsid w:val="00F810D5"/>
    <w:rsid w:val="00F82C84"/>
    <w:rsid w:val="00F83A0A"/>
    <w:rsid w:val="00F91B91"/>
    <w:rsid w:val="00F9567A"/>
    <w:rsid w:val="00F973B5"/>
    <w:rsid w:val="00FA2AB7"/>
    <w:rsid w:val="00FA4E53"/>
    <w:rsid w:val="00FA6E07"/>
    <w:rsid w:val="00FA7B30"/>
    <w:rsid w:val="00FB2FDC"/>
    <w:rsid w:val="00FB346E"/>
    <w:rsid w:val="00FB7F89"/>
    <w:rsid w:val="00FC0635"/>
    <w:rsid w:val="00FC0EB3"/>
    <w:rsid w:val="00FC0FF7"/>
    <w:rsid w:val="00FC11F0"/>
    <w:rsid w:val="00FC1299"/>
    <w:rsid w:val="00FC1AE7"/>
    <w:rsid w:val="00FC7C0E"/>
    <w:rsid w:val="00FD0309"/>
    <w:rsid w:val="00FD1379"/>
    <w:rsid w:val="00FD20A7"/>
    <w:rsid w:val="00FD21C5"/>
    <w:rsid w:val="00FD5485"/>
    <w:rsid w:val="00FD580A"/>
    <w:rsid w:val="00FD5A22"/>
    <w:rsid w:val="00FD5F98"/>
    <w:rsid w:val="00FD6976"/>
    <w:rsid w:val="00FE17A2"/>
    <w:rsid w:val="00FE5A93"/>
    <w:rsid w:val="00FF0B11"/>
    <w:rsid w:val="00FF5433"/>
    <w:rsid w:val="00FF6718"/>
    <w:rsid w:val="00FF77E4"/>
    <w:rsid w:val="010A2706"/>
    <w:rsid w:val="02E4FA99"/>
    <w:rsid w:val="031A9C9F"/>
    <w:rsid w:val="033BCFE2"/>
    <w:rsid w:val="039EE222"/>
    <w:rsid w:val="0448C3EA"/>
    <w:rsid w:val="045E5D98"/>
    <w:rsid w:val="05040615"/>
    <w:rsid w:val="0513A672"/>
    <w:rsid w:val="0718665F"/>
    <w:rsid w:val="07A0E832"/>
    <w:rsid w:val="0850872A"/>
    <w:rsid w:val="095488B8"/>
    <w:rsid w:val="0A1BE72B"/>
    <w:rsid w:val="0B78B118"/>
    <w:rsid w:val="0B9CD270"/>
    <w:rsid w:val="0D5AE1A6"/>
    <w:rsid w:val="0D77C43F"/>
    <w:rsid w:val="0DC7C6D4"/>
    <w:rsid w:val="0E6DE10C"/>
    <w:rsid w:val="0EE4EFA3"/>
    <w:rsid w:val="0F9FA26F"/>
    <w:rsid w:val="103D076E"/>
    <w:rsid w:val="109288C8"/>
    <w:rsid w:val="12061ADA"/>
    <w:rsid w:val="16120F59"/>
    <w:rsid w:val="171173FE"/>
    <w:rsid w:val="175A876A"/>
    <w:rsid w:val="175D75FF"/>
    <w:rsid w:val="17713E9A"/>
    <w:rsid w:val="17BB8578"/>
    <w:rsid w:val="18B77197"/>
    <w:rsid w:val="1977BC85"/>
    <w:rsid w:val="19FA9E87"/>
    <w:rsid w:val="1C58D535"/>
    <w:rsid w:val="1CE1D586"/>
    <w:rsid w:val="1E0638DB"/>
    <w:rsid w:val="1E30B2D3"/>
    <w:rsid w:val="1E9BAB31"/>
    <w:rsid w:val="1FD67ECA"/>
    <w:rsid w:val="202AAEB5"/>
    <w:rsid w:val="21408ADC"/>
    <w:rsid w:val="222F8619"/>
    <w:rsid w:val="22ABC969"/>
    <w:rsid w:val="22E9F348"/>
    <w:rsid w:val="23206C09"/>
    <w:rsid w:val="2340ACB3"/>
    <w:rsid w:val="24163FD5"/>
    <w:rsid w:val="241FB03A"/>
    <w:rsid w:val="24B41532"/>
    <w:rsid w:val="256A8790"/>
    <w:rsid w:val="26143D16"/>
    <w:rsid w:val="2620A729"/>
    <w:rsid w:val="273F3091"/>
    <w:rsid w:val="279433B4"/>
    <w:rsid w:val="28EC0104"/>
    <w:rsid w:val="2924A102"/>
    <w:rsid w:val="2AC3DADD"/>
    <w:rsid w:val="2CA478D2"/>
    <w:rsid w:val="2D088208"/>
    <w:rsid w:val="2EFC8187"/>
    <w:rsid w:val="2F80C577"/>
    <w:rsid w:val="30BD0E84"/>
    <w:rsid w:val="32ADED6A"/>
    <w:rsid w:val="32B2C9C0"/>
    <w:rsid w:val="32D556A9"/>
    <w:rsid w:val="34B8AD44"/>
    <w:rsid w:val="3543F312"/>
    <w:rsid w:val="369D890F"/>
    <w:rsid w:val="373FEE6C"/>
    <w:rsid w:val="38889F21"/>
    <w:rsid w:val="39C9DA3E"/>
    <w:rsid w:val="3A270FD2"/>
    <w:rsid w:val="3B41018E"/>
    <w:rsid w:val="3B9DC5D6"/>
    <w:rsid w:val="3BFC354D"/>
    <w:rsid w:val="3C367852"/>
    <w:rsid w:val="3C79B977"/>
    <w:rsid w:val="3DA673B3"/>
    <w:rsid w:val="3F4F4336"/>
    <w:rsid w:val="4130CBF7"/>
    <w:rsid w:val="42BD6C54"/>
    <w:rsid w:val="44A2523E"/>
    <w:rsid w:val="4515028D"/>
    <w:rsid w:val="45A1C161"/>
    <w:rsid w:val="45CB7C23"/>
    <w:rsid w:val="47320589"/>
    <w:rsid w:val="478DA48E"/>
    <w:rsid w:val="47C9739E"/>
    <w:rsid w:val="47EA68DD"/>
    <w:rsid w:val="489F59CF"/>
    <w:rsid w:val="4A36135F"/>
    <w:rsid w:val="4C745D52"/>
    <w:rsid w:val="4C8CAB6D"/>
    <w:rsid w:val="4CAEF5B5"/>
    <w:rsid w:val="4DB885D1"/>
    <w:rsid w:val="4E1A22B4"/>
    <w:rsid w:val="4E24222E"/>
    <w:rsid w:val="4E3DE9C9"/>
    <w:rsid w:val="4F444A26"/>
    <w:rsid w:val="4F9E7541"/>
    <w:rsid w:val="4FD581CE"/>
    <w:rsid w:val="5008D1F7"/>
    <w:rsid w:val="506E60E7"/>
    <w:rsid w:val="5113D5E1"/>
    <w:rsid w:val="51159C7F"/>
    <w:rsid w:val="51B75A81"/>
    <w:rsid w:val="51C3316B"/>
    <w:rsid w:val="51F2354C"/>
    <w:rsid w:val="53092A04"/>
    <w:rsid w:val="53817470"/>
    <w:rsid w:val="54A7B4AC"/>
    <w:rsid w:val="5520DED9"/>
    <w:rsid w:val="55ECEF2C"/>
    <w:rsid w:val="573A0D83"/>
    <w:rsid w:val="5832EF52"/>
    <w:rsid w:val="59BE81A5"/>
    <w:rsid w:val="59C5F9C5"/>
    <w:rsid w:val="5C10988A"/>
    <w:rsid w:val="5E0B6368"/>
    <w:rsid w:val="5EF1407E"/>
    <w:rsid w:val="60244E2F"/>
    <w:rsid w:val="60FDDC19"/>
    <w:rsid w:val="61808190"/>
    <w:rsid w:val="62C709A0"/>
    <w:rsid w:val="62DC25D1"/>
    <w:rsid w:val="63C536BD"/>
    <w:rsid w:val="643B6419"/>
    <w:rsid w:val="6677F55C"/>
    <w:rsid w:val="68119819"/>
    <w:rsid w:val="69130F35"/>
    <w:rsid w:val="698B5FE8"/>
    <w:rsid w:val="698CE189"/>
    <w:rsid w:val="6BABC53E"/>
    <w:rsid w:val="6E30D416"/>
    <w:rsid w:val="721A228D"/>
    <w:rsid w:val="72B02B1E"/>
    <w:rsid w:val="72B76729"/>
    <w:rsid w:val="732F8D30"/>
    <w:rsid w:val="73904D09"/>
    <w:rsid w:val="74EA9A67"/>
    <w:rsid w:val="7801DCE7"/>
    <w:rsid w:val="79ED54FC"/>
    <w:rsid w:val="7A5F153B"/>
    <w:rsid w:val="7A8D2E03"/>
    <w:rsid w:val="7B09849A"/>
    <w:rsid w:val="7BA9C051"/>
    <w:rsid w:val="7C5E90AD"/>
    <w:rsid w:val="7E4918C9"/>
    <w:rsid w:val="7E7AFB44"/>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FD2D72"/>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72"/>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NormalTable2">
    <w:name w:val="Normal Table2"/>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77"/>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D743B3"/>
  </w:style>
  <w:style w:type="character" w:customStyle="1" w:styleId="Ttulo1Car">
    <w:name w:val="Título 1 Car"/>
    <w:basedOn w:val="Fuentedeprrafopredeter"/>
    <w:link w:val="Ttulo1"/>
    <w:uiPriority w:val="9"/>
    <w:rsid w:val="00D743B3"/>
    <w:rPr>
      <w:rFonts w:ascii="Montserrat" w:eastAsia="Cambria" w:hAnsi="Montserrat" w:cs="Cambria"/>
      <w:b/>
      <w:color w:val="366091"/>
      <w:sz w:val="28"/>
      <w:szCs w:val="28"/>
    </w:rPr>
  </w:style>
  <w:style w:type="character" w:customStyle="1" w:styleId="Ttulo3Car">
    <w:name w:val="Título 3 Car"/>
    <w:basedOn w:val="Fuentedeprrafopredeter"/>
    <w:link w:val="Ttulo3"/>
    <w:uiPriority w:val="9"/>
    <w:rsid w:val="00D743B3"/>
    <w:rPr>
      <w:rFonts w:ascii="Times New Roman" w:eastAsia="Times New Roman" w:hAnsi="Times New Roman" w:cs="Times New Roman"/>
      <w:b/>
      <w:sz w:val="27"/>
      <w:szCs w:val="27"/>
    </w:rPr>
  </w:style>
  <w:style w:type="table" w:customStyle="1" w:styleId="Tablaconcuadrcula3">
    <w:name w:val="Tabla con cuadrícula3"/>
    <w:basedOn w:val="Tablanormal"/>
    <w:next w:val="Tablaconcuadrcula"/>
    <w:uiPriority w:val="59"/>
    <w:rsid w:val="00D743B3"/>
    <w:pPr>
      <w:ind w:left="0"/>
      <w:jc w:val="left"/>
    </w:pPr>
    <w:rPr>
      <w:rFonts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1">
    <w:name w:val="Tabla con cuadrícula31"/>
    <w:basedOn w:val="Tablanormal"/>
    <w:next w:val="Tablaconcuadrcula"/>
    <w:uiPriority w:val="59"/>
    <w:rsid w:val="00D743B3"/>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94600060">
      <w:bodyDiv w:val="1"/>
      <w:marLeft w:val="0"/>
      <w:marRight w:val="0"/>
      <w:marTop w:val="0"/>
      <w:marBottom w:val="0"/>
      <w:divBdr>
        <w:top w:val="none" w:sz="0" w:space="0" w:color="auto"/>
        <w:left w:val="none" w:sz="0" w:space="0" w:color="auto"/>
        <w:bottom w:val="none" w:sz="0" w:space="0" w:color="auto"/>
        <w:right w:val="none" w:sz="0" w:space="0" w:color="auto"/>
      </w:divBdr>
      <w:divsChild>
        <w:div w:id="1509755263">
          <w:marLeft w:val="0"/>
          <w:marRight w:val="0"/>
          <w:marTop w:val="0"/>
          <w:marBottom w:val="0"/>
          <w:divBdr>
            <w:top w:val="none" w:sz="0" w:space="0" w:color="auto"/>
            <w:left w:val="none" w:sz="0" w:space="0" w:color="auto"/>
            <w:bottom w:val="none" w:sz="0" w:space="0" w:color="auto"/>
            <w:right w:val="none" w:sz="0" w:space="0" w:color="auto"/>
          </w:divBdr>
        </w:div>
        <w:div w:id="1634870100">
          <w:marLeft w:val="0"/>
          <w:marRight w:val="0"/>
          <w:marTop w:val="0"/>
          <w:marBottom w:val="0"/>
          <w:divBdr>
            <w:top w:val="none" w:sz="0" w:space="0" w:color="auto"/>
            <w:left w:val="none" w:sz="0" w:space="0" w:color="auto"/>
            <w:bottom w:val="none" w:sz="0" w:space="0" w:color="auto"/>
            <w:right w:val="none" w:sz="0" w:space="0" w:color="auto"/>
          </w:divBdr>
        </w:div>
        <w:div w:id="1437292828">
          <w:marLeft w:val="0"/>
          <w:marRight w:val="0"/>
          <w:marTop w:val="0"/>
          <w:marBottom w:val="0"/>
          <w:divBdr>
            <w:top w:val="none" w:sz="0" w:space="0" w:color="auto"/>
            <w:left w:val="none" w:sz="0" w:space="0" w:color="auto"/>
            <w:bottom w:val="none" w:sz="0" w:space="0" w:color="auto"/>
            <w:right w:val="none" w:sz="0" w:space="0" w:color="auto"/>
          </w:divBdr>
        </w:div>
        <w:div w:id="726346054">
          <w:marLeft w:val="0"/>
          <w:marRight w:val="0"/>
          <w:marTop w:val="0"/>
          <w:marBottom w:val="0"/>
          <w:divBdr>
            <w:top w:val="none" w:sz="0" w:space="0" w:color="auto"/>
            <w:left w:val="none" w:sz="0" w:space="0" w:color="auto"/>
            <w:bottom w:val="none" w:sz="0" w:space="0" w:color="auto"/>
            <w:right w:val="none" w:sz="0" w:space="0" w:color="auto"/>
          </w:divBdr>
        </w:div>
        <w:div w:id="1688949031">
          <w:marLeft w:val="0"/>
          <w:marRight w:val="0"/>
          <w:marTop w:val="0"/>
          <w:marBottom w:val="0"/>
          <w:divBdr>
            <w:top w:val="none" w:sz="0" w:space="0" w:color="auto"/>
            <w:left w:val="none" w:sz="0" w:space="0" w:color="auto"/>
            <w:bottom w:val="none" w:sz="0" w:space="0" w:color="auto"/>
            <w:right w:val="none" w:sz="0" w:space="0" w:color="auto"/>
          </w:divBdr>
        </w:div>
        <w:div w:id="1399673396">
          <w:marLeft w:val="0"/>
          <w:marRight w:val="0"/>
          <w:marTop w:val="0"/>
          <w:marBottom w:val="0"/>
          <w:divBdr>
            <w:top w:val="none" w:sz="0" w:space="0" w:color="auto"/>
            <w:left w:val="none" w:sz="0" w:space="0" w:color="auto"/>
            <w:bottom w:val="none" w:sz="0" w:space="0" w:color="auto"/>
            <w:right w:val="none" w:sz="0" w:space="0" w:color="auto"/>
          </w:divBdr>
        </w:div>
        <w:div w:id="716203375">
          <w:marLeft w:val="0"/>
          <w:marRight w:val="0"/>
          <w:marTop w:val="0"/>
          <w:marBottom w:val="0"/>
          <w:divBdr>
            <w:top w:val="none" w:sz="0" w:space="0" w:color="auto"/>
            <w:left w:val="none" w:sz="0" w:space="0" w:color="auto"/>
            <w:bottom w:val="none" w:sz="0" w:space="0" w:color="auto"/>
            <w:right w:val="none" w:sz="0" w:space="0" w:color="auto"/>
          </w:divBdr>
        </w:div>
        <w:div w:id="2017002575">
          <w:marLeft w:val="0"/>
          <w:marRight w:val="0"/>
          <w:marTop w:val="0"/>
          <w:marBottom w:val="0"/>
          <w:divBdr>
            <w:top w:val="none" w:sz="0" w:space="0" w:color="auto"/>
            <w:left w:val="none" w:sz="0" w:space="0" w:color="auto"/>
            <w:bottom w:val="none" w:sz="0" w:space="0" w:color="auto"/>
            <w:right w:val="none" w:sz="0" w:space="0" w:color="auto"/>
          </w:divBdr>
        </w:div>
        <w:div w:id="1677801112">
          <w:marLeft w:val="0"/>
          <w:marRight w:val="0"/>
          <w:marTop w:val="0"/>
          <w:marBottom w:val="0"/>
          <w:divBdr>
            <w:top w:val="none" w:sz="0" w:space="0" w:color="auto"/>
            <w:left w:val="none" w:sz="0" w:space="0" w:color="auto"/>
            <w:bottom w:val="none" w:sz="0" w:space="0" w:color="auto"/>
            <w:right w:val="none" w:sz="0" w:space="0" w:color="auto"/>
          </w:divBdr>
        </w:div>
      </w:divsChild>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244999232">
      <w:bodyDiv w:val="1"/>
      <w:marLeft w:val="0"/>
      <w:marRight w:val="0"/>
      <w:marTop w:val="0"/>
      <w:marBottom w:val="0"/>
      <w:divBdr>
        <w:top w:val="none" w:sz="0" w:space="0" w:color="auto"/>
        <w:left w:val="none" w:sz="0" w:space="0" w:color="auto"/>
        <w:bottom w:val="none" w:sz="0" w:space="0" w:color="auto"/>
        <w:right w:val="none" w:sz="0" w:space="0" w:color="auto"/>
      </w:divBdr>
      <w:divsChild>
        <w:div w:id="1511917277">
          <w:marLeft w:val="0"/>
          <w:marRight w:val="0"/>
          <w:marTop w:val="0"/>
          <w:marBottom w:val="0"/>
          <w:divBdr>
            <w:top w:val="none" w:sz="0" w:space="0" w:color="auto"/>
            <w:left w:val="none" w:sz="0" w:space="0" w:color="auto"/>
            <w:bottom w:val="none" w:sz="0" w:space="0" w:color="auto"/>
            <w:right w:val="none" w:sz="0" w:space="0" w:color="auto"/>
          </w:divBdr>
        </w:div>
        <w:div w:id="1197691481">
          <w:marLeft w:val="0"/>
          <w:marRight w:val="0"/>
          <w:marTop w:val="0"/>
          <w:marBottom w:val="0"/>
          <w:divBdr>
            <w:top w:val="none" w:sz="0" w:space="0" w:color="auto"/>
            <w:left w:val="none" w:sz="0" w:space="0" w:color="auto"/>
            <w:bottom w:val="none" w:sz="0" w:space="0" w:color="auto"/>
            <w:right w:val="none" w:sz="0" w:space="0" w:color="auto"/>
          </w:divBdr>
          <w:divsChild>
            <w:div w:id="1442258631">
              <w:marLeft w:val="0"/>
              <w:marRight w:val="0"/>
              <w:marTop w:val="0"/>
              <w:marBottom w:val="0"/>
              <w:divBdr>
                <w:top w:val="none" w:sz="0" w:space="0" w:color="auto"/>
                <w:left w:val="none" w:sz="0" w:space="0" w:color="auto"/>
                <w:bottom w:val="none" w:sz="0" w:space="0" w:color="auto"/>
                <w:right w:val="none" w:sz="0" w:space="0" w:color="auto"/>
              </w:divBdr>
            </w:div>
            <w:div w:id="1217739671">
              <w:marLeft w:val="0"/>
              <w:marRight w:val="0"/>
              <w:marTop w:val="0"/>
              <w:marBottom w:val="0"/>
              <w:divBdr>
                <w:top w:val="none" w:sz="0" w:space="0" w:color="auto"/>
                <w:left w:val="none" w:sz="0" w:space="0" w:color="auto"/>
                <w:bottom w:val="none" w:sz="0" w:space="0" w:color="auto"/>
                <w:right w:val="none" w:sz="0" w:space="0" w:color="auto"/>
              </w:divBdr>
            </w:div>
            <w:div w:id="618033426">
              <w:marLeft w:val="0"/>
              <w:marRight w:val="0"/>
              <w:marTop w:val="0"/>
              <w:marBottom w:val="0"/>
              <w:divBdr>
                <w:top w:val="none" w:sz="0" w:space="0" w:color="auto"/>
                <w:left w:val="none" w:sz="0" w:space="0" w:color="auto"/>
                <w:bottom w:val="none" w:sz="0" w:space="0" w:color="auto"/>
                <w:right w:val="none" w:sz="0" w:space="0" w:color="auto"/>
              </w:divBdr>
            </w:div>
            <w:div w:id="1608343500">
              <w:marLeft w:val="0"/>
              <w:marRight w:val="0"/>
              <w:marTop w:val="0"/>
              <w:marBottom w:val="0"/>
              <w:divBdr>
                <w:top w:val="none" w:sz="0" w:space="0" w:color="auto"/>
                <w:left w:val="none" w:sz="0" w:space="0" w:color="auto"/>
                <w:bottom w:val="none" w:sz="0" w:space="0" w:color="auto"/>
                <w:right w:val="none" w:sz="0" w:space="0" w:color="auto"/>
              </w:divBdr>
            </w:div>
            <w:div w:id="920018199">
              <w:marLeft w:val="0"/>
              <w:marRight w:val="0"/>
              <w:marTop w:val="0"/>
              <w:marBottom w:val="0"/>
              <w:divBdr>
                <w:top w:val="none" w:sz="0" w:space="0" w:color="auto"/>
                <w:left w:val="none" w:sz="0" w:space="0" w:color="auto"/>
                <w:bottom w:val="none" w:sz="0" w:space="0" w:color="auto"/>
                <w:right w:val="none" w:sz="0" w:space="0" w:color="auto"/>
              </w:divBdr>
            </w:div>
            <w:div w:id="1731886063">
              <w:marLeft w:val="0"/>
              <w:marRight w:val="0"/>
              <w:marTop w:val="0"/>
              <w:marBottom w:val="0"/>
              <w:divBdr>
                <w:top w:val="none" w:sz="0" w:space="0" w:color="auto"/>
                <w:left w:val="none" w:sz="0" w:space="0" w:color="auto"/>
                <w:bottom w:val="none" w:sz="0" w:space="0" w:color="auto"/>
                <w:right w:val="none" w:sz="0" w:space="0" w:color="auto"/>
              </w:divBdr>
            </w:div>
            <w:div w:id="776561256">
              <w:marLeft w:val="0"/>
              <w:marRight w:val="0"/>
              <w:marTop w:val="0"/>
              <w:marBottom w:val="0"/>
              <w:divBdr>
                <w:top w:val="none" w:sz="0" w:space="0" w:color="auto"/>
                <w:left w:val="none" w:sz="0" w:space="0" w:color="auto"/>
                <w:bottom w:val="none" w:sz="0" w:space="0" w:color="auto"/>
                <w:right w:val="none" w:sz="0" w:space="0" w:color="auto"/>
              </w:divBdr>
            </w:div>
            <w:div w:id="1602833108">
              <w:marLeft w:val="0"/>
              <w:marRight w:val="0"/>
              <w:marTop w:val="0"/>
              <w:marBottom w:val="0"/>
              <w:divBdr>
                <w:top w:val="none" w:sz="0" w:space="0" w:color="auto"/>
                <w:left w:val="none" w:sz="0" w:space="0" w:color="auto"/>
                <w:bottom w:val="none" w:sz="0" w:space="0" w:color="auto"/>
                <w:right w:val="none" w:sz="0" w:space="0" w:color="auto"/>
              </w:divBdr>
            </w:div>
            <w:div w:id="978220453">
              <w:marLeft w:val="0"/>
              <w:marRight w:val="0"/>
              <w:marTop w:val="0"/>
              <w:marBottom w:val="0"/>
              <w:divBdr>
                <w:top w:val="none" w:sz="0" w:space="0" w:color="auto"/>
                <w:left w:val="none" w:sz="0" w:space="0" w:color="auto"/>
                <w:bottom w:val="none" w:sz="0" w:space="0" w:color="auto"/>
                <w:right w:val="none" w:sz="0" w:space="0" w:color="auto"/>
              </w:divBdr>
            </w:div>
            <w:div w:id="1731726639">
              <w:marLeft w:val="0"/>
              <w:marRight w:val="0"/>
              <w:marTop w:val="0"/>
              <w:marBottom w:val="0"/>
              <w:divBdr>
                <w:top w:val="none" w:sz="0" w:space="0" w:color="auto"/>
                <w:left w:val="none" w:sz="0" w:space="0" w:color="auto"/>
                <w:bottom w:val="none" w:sz="0" w:space="0" w:color="auto"/>
                <w:right w:val="none" w:sz="0" w:space="0" w:color="auto"/>
              </w:divBdr>
            </w:div>
            <w:div w:id="1295982567">
              <w:marLeft w:val="0"/>
              <w:marRight w:val="0"/>
              <w:marTop w:val="0"/>
              <w:marBottom w:val="0"/>
              <w:divBdr>
                <w:top w:val="none" w:sz="0" w:space="0" w:color="auto"/>
                <w:left w:val="none" w:sz="0" w:space="0" w:color="auto"/>
                <w:bottom w:val="none" w:sz="0" w:space="0" w:color="auto"/>
                <w:right w:val="none" w:sz="0" w:space="0" w:color="auto"/>
              </w:divBdr>
            </w:div>
            <w:div w:id="2018841998">
              <w:marLeft w:val="0"/>
              <w:marRight w:val="0"/>
              <w:marTop w:val="0"/>
              <w:marBottom w:val="0"/>
              <w:divBdr>
                <w:top w:val="none" w:sz="0" w:space="0" w:color="auto"/>
                <w:left w:val="none" w:sz="0" w:space="0" w:color="auto"/>
                <w:bottom w:val="none" w:sz="0" w:space="0" w:color="auto"/>
                <w:right w:val="none" w:sz="0" w:space="0" w:color="auto"/>
              </w:divBdr>
            </w:div>
            <w:div w:id="1691494665">
              <w:marLeft w:val="0"/>
              <w:marRight w:val="0"/>
              <w:marTop w:val="0"/>
              <w:marBottom w:val="0"/>
              <w:divBdr>
                <w:top w:val="none" w:sz="0" w:space="0" w:color="auto"/>
                <w:left w:val="none" w:sz="0" w:space="0" w:color="auto"/>
                <w:bottom w:val="none" w:sz="0" w:space="0" w:color="auto"/>
                <w:right w:val="none" w:sz="0" w:space="0" w:color="auto"/>
              </w:divBdr>
            </w:div>
            <w:div w:id="1520509657">
              <w:marLeft w:val="0"/>
              <w:marRight w:val="0"/>
              <w:marTop w:val="0"/>
              <w:marBottom w:val="0"/>
              <w:divBdr>
                <w:top w:val="none" w:sz="0" w:space="0" w:color="auto"/>
                <w:left w:val="none" w:sz="0" w:space="0" w:color="auto"/>
                <w:bottom w:val="none" w:sz="0" w:space="0" w:color="auto"/>
                <w:right w:val="none" w:sz="0" w:space="0" w:color="auto"/>
              </w:divBdr>
            </w:div>
            <w:div w:id="1887796360">
              <w:marLeft w:val="0"/>
              <w:marRight w:val="0"/>
              <w:marTop w:val="0"/>
              <w:marBottom w:val="0"/>
              <w:divBdr>
                <w:top w:val="none" w:sz="0" w:space="0" w:color="auto"/>
                <w:left w:val="none" w:sz="0" w:space="0" w:color="auto"/>
                <w:bottom w:val="none" w:sz="0" w:space="0" w:color="auto"/>
                <w:right w:val="none" w:sz="0" w:space="0" w:color="auto"/>
              </w:divBdr>
            </w:div>
            <w:div w:id="336153021">
              <w:marLeft w:val="0"/>
              <w:marRight w:val="0"/>
              <w:marTop w:val="0"/>
              <w:marBottom w:val="0"/>
              <w:divBdr>
                <w:top w:val="none" w:sz="0" w:space="0" w:color="auto"/>
                <w:left w:val="none" w:sz="0" w:space="0" w:color="auto"/>
                <w:bottom w:val="none" w:sz="0" w:space="0" w:color="auto"/>
                <w:right w:val="none" w:sz="0" w:space="0" w:color="auto"/>
              </w:divBdr>
            </w:div>
            <w:div w:id="1911227214">
              <w:marLeft w:val="0"/>
              <w:marRight w:val="0"/>
              <w:marTop w:val="0"/>
              <w:marBottom w:val="0"/>
              <w:divBdr>
                <w:top w:val="none" w:sz="0" w:space="0" w:color="auto"/>
                <w:left w:val="none" w:sz="0" w:space="0" w:color="auto"/>
                <w:bottom w:val="none" w:sz="0" w:space="0" w:color="auto"/>
                <w:right w:val="none" w:sz="0" w:space="0" w:color="auto"/>
              </w:divBdr>
            </w:div>
            <w:div w:id="1329208117">
              <w:marLeft w:val="0"/>
              <w:marRight w:val="0"/>
              <w:marTop w:val="0"/>
              <w:marBottom w:val="0"/>
              <w:divBdr>
                <w:top w:val="none" w:sz="0" w:space="0" w:color="auto"/>
                <w:left w:val="none" w:sz="0" w:space="0" w:color="auto"/>
                <w:bottom w:val="none" w:sz="0" w:space="0" w:color="auto"/>
                <w:right w:val="none" w:sz="0" w:space="0" w:color="auto"/>
              </w:divBdr>
            </w:div>
            <w:div w:id="535850310">
              <w:marLeft w:val="0"/>
              <w:marRight w:val="0"/>
              <w:marTop w:val="0"/>
              <w:marBottom w:val="0"/>
              <w:divBdr>
                <w:top w:val="none" w:sz="0" w:space="0" w:color="auto"/>
                <w:left w:val="none" w:sz="0" w:space="0" w:color="auto"/>
                <w:bottom w:val="none" w:sz="0" w:space="0" w:color="auto"/>
                <w:right w:val="none" w:sz="0" w:space="0" w:color="auto"/>
              </w:divBdr>
            </w:div>
            <w:div w:id="867303956">
              <w:marLeft w:val="0"/>
              <w:marRight w:val="0"/>
              <w:marTop w:val="0"/>
              <w:marBottom w:val="0"/>
              <w:divBdr>
                <w:top w:val="none" w:sz="0" w:space="0" w:color="auto"/>
                <w:left w:val="none" w:sz="0" w:space="0" w:color="auto"/>
                <w:bottom w:val="none" w:sz="0" w:space="0" w:color="auto"/>
                <w:right w:val="none" w:sz="0" w:space="0" w:color="auto"/>
              </w:divBdr>
            </w:div>
          </w:divsChild>
        </w:div>
        <w:div w:id="1179389289">
          <w:marLeft w:val="0"/>
          <w:marRight w:val="0"/>
          <w:marTop w:val="0"/>
          <w:marBottom w:val="0"/>
          <w:divBdr>
            <w:top w:val="none" w:sz="0" w:space="0" w:color="auto"/>
            <w:left w:val="none" w:sz="0" w:space="0" w:color="auto"/>
            <w:bottom w:val="none" w:sz="0" w:space="0" w:color="auto"/>
            <w:right w:val="none" w:sz="0" w:space="0" w:color="auto"/>
          </w:divBdr>
          <w:divsChild>
            <w:div w:id="853151681">
              <w:marLeft w:val="0"/>
              <w:marRight w:val="0"/>
              <w:marTop w:val="0"/>
              <w:marBottom w:val="0"/>
              <w:divBdr>
                <w:top w:val="none" w:sz="0" w:space="0" w:color="auto"/>
                <w:left w:val="none" w:sz="0" w:space="0" w:color="auto"/>
                <w:bottom w:val="none" w:sz="0" w:space="0" w:color="auto"/>
                <w:right w:val="none" w:sz="0" w:space="0" w:color="auto"/>
              </w:divBdr>
            </w:div>
            <w:div w:id="1579169710">
              <w:marLeft w:val="0"/>
              <w:marRight w:val="0"/>
              <w:marTop w:val="0"/>
              <w:marBottom w:val="0"/>
              <w:divBdr>
                <w:top w:val="none" w:sz="0" w:space="0" w:color="auto"/>
                <w:left w:val="none" w:sz="0" w:space="0" w:color="auto"/>
                <w:bottom w:val="none" w:sz="0" w:space="0" w:color="auto"/>
                <w:right w:val="none" w:sz="0" w:space="0" w:color="auto"/>
              </w:divBdr>
            </w:div>
            <w:div w:id="1670139813">
              <w:marLeft w:val="0"/>
              <w:marRight w:val="0"/>
              <w:marTop w:val="0"/>
              <w:marBottom w:val="0"/>
              <w:divBdr>
                <w:top w:val="none" w:sz="0" w:space="0" w:color="auto"/>
                <w:left w:val="none" w:sz="0" w:space="0" w:color="auto"/>
                <w:bottom w:val="none" w:sz="0" w:space="0" w:color="auto"/>
                <w:right w:val="none" w:sz="0" w:space="0" w:color="auto"/>
              </w:divBdr>
            </w:div>
            <w:div w:id="478887674">
              <w:marLeft w:val="0"/>
              <w:marRight w:val="0"/>
              <w:marTop w:val="0"/>
              <w:marBottom w:val="0"/>
              <w:divBdr>
                <w:top w:val="none" w:sz="0" w:space="0" w:color="auto"/>
                <w:left w:val="none" w:sz="0" w:space="0" w:color="auto"/>
                <w:bottom w:val="none" w:sz="0" w:space="0" w:color="auto"/>
                <w:right w:val="none" w:sz="0" w:space="0" w:color="auto"/>
              </w:divBdr>
            </w:div>
            <w:div w:id="1087652972">
              <w:marLeft w:val="0"/>
              <w:marRight w:val="0"/>
              <w:marTop w:val="0"/>
              <w:marBottom w:val="0"/>
              <w:divBdr>
                <w:top w:val="none" w:sz="0" w:space="0" w:color="auto"/>
                <w:left w:val="none" w:sz="0" w:space="0" w:color="auto"/>
                <w:bottom w:val="none" w:sz="0" w:space="0" w:color="auto"/>
                <w:right w:val="none" w:sz="0" w:space="0" w:color="auto"/>
              </w:divBdr>
            </w:div>
            <w:div w:id="1948996580">
              <w:marLeft w:val="0"/>
              <w:marRight w:val="0"/>
              <w:marTop w:val="0"/>
              <w:marBottom w:val="0"/>
              <w:divBdr>
                <w:top w:val="none" w:sz="0" w:space="0" w:color="auto"/>
                <w:left w:val="none" w:sz="0" w:space="0" w:color="auto"/>
                <w:bottom w:val="none" w:sz="0" w:space="0" w:color="auto"/>
                <w:right w:val="none" w:sz="0" w:space="0" w:color="auto"/>
              </w:divBdr>
            </w:div>
            <w:div w:id="796026061">
              <w:marLeft w:val="0"/>
              <w:marRight w:val="0"/>
              <w:marTop w:val="0"/>
              <w:marBottom w:val="0"/>
              <w:divBdr>
                <w:top w:val="none" w:sz="0" w:space="0" w:color="auto"/>
                <w:left w:val="none" w:sz="0" w:space="0" w:color="auto"/>
                <w:bottom w:val="none" w:sz="0" w:space="0" w:color="auto"/>
                <w:right w:val="none" w:sz="0" w:space="0" w:color="auto"/>
              </w:divBdr>
            </w:div>
            <w:div w:id="791941252">
              <w:marLeft w:val="0"/>
              <w:marRight w:val="0"/>
              <w:marTop w:val="0"/>
              <w:marBottom w:val="0"/>
              <w:divBdr>
                <w:top w:val="none" w:sz="0" w:space="0" w:color="auto"/>
                <w:left w:val="none" w:sz="0" w:space="0" w:color="auto"/>
                <w:bottom w:val="none" w:sz="0" w:space="0" w:color="auto"/>
                <w:right w:val="none" w:sz="0" w:space="0" w:color="auto"/>
              </w:divBdr>
            </w:div>
            <w:div w:id="334919551">
              <w:marLeft w:val="0"/>
              <w:marRight w:val="0"/>
              <w:marTop w:val="0"/>
              <w:marBottom w:val="0"/>
              <w:divBdr>
                <w:top w:val="none" w:sz="0" w:space="0" w:color="auto"/>
                <w:left w:val="none" w:sz="0" w:space="0" w:color="auto"/>
                <w:bottom w:val="none" w:sz="0" w:space="0" w:color="auto"/>
                <w:right w:val="none" w:sz="0" w:space="0" w:color="auto"/>
              </w:divBdr>
            </w:div>
            <w:div w:id="1469544004">
              <w:marLeft w:val="0"/>
              <w:marRight w:val="0"/>
              <w:marTop w:val="0"/>
              <w:marBottom w:val="0"/>
              <w:divBdr>
                <w:top w:val="none" w:sz="0" w:space="0" w:color="auto"/>
                <w:left w:val="none" w:sz="0" w:space="0" w:color="auto"/>
                <w:bottom w:val="none" w:sz="0" w:space="0" w:color="auto"/>
                <w:right w:val="none" w:sz="0" w:space="0" w:color="auto"/>
              </w:divBdr>
            </w:div>
            <w:div w:id="1007556628">
              <w:marLeft w:val="0"/>
              <w:marRight w:val="0"/>
              <w:marTop w:val="0"/>
              <w:marBottom w:val="0"/>
              <w:divBdr>
                <w:top w:val="none" w:sz="0" w:space="0" w:color="auto"/>
                <w:left w:val="none" w:sz="0" w:space="0" w:color="auto"/>
                <w:bottom w:val="none" w:sz="0" w:space="0" w:color="auto"/>
                <w:right w:val="none" w:sz="0" w:space="0" w:color="auto"/>
              </w:divBdr>
            </w:div>
            <w:div w:id="1057969323">
              <w:marLeft w:val="0"/>
              <w:marRight w:val="0"/>
              <w:marTop w:val="0"/>
              <w:marBottom w:val="0"/>
              <w:divBdr>
                <w:top w:val="none" w:sz="0" w:space="0" w:color="auto"/>
                <w:left w:val="none" w:sz="0" w:space="0" w:color="auto"/>
                <w:bottom w:val="none" w:sz="0" w:space="0" w:color="auto"/>
                <w:right w:val="none" w:sz="0" w:space="0" w:color="auto"/>
              </w:divBdr>
            </w:div>
            <w:div w:id="1125734839">
              <w:marLeft w:val="0"/>
              <w:marRight w:val="0"/>
              <w:marTop w:val="0"/>
              <w:marBottom w:val="0"/>
              <w:divBdr>
                <w:top w:val="none" w:sz="0" w:space="0" w:color="auto"/>
                <w:left w:val="none" w:sz="0" w:space="0" w:color="auto"/>
                <w:bottom w:val="none" w:sz="0" w:space="0" w:color="auto"/>
                <w:right w:val="none" w:sz="0" w:space="0" w:color="auto"/>
              </w:divBdr>
            </w:div>
            <w:div w:id="1736927119">
              <w:marLeft w:val="0"/>
              <w:marRight w:val="0"/>
              <w:marTop w:val="0"/>
              <w:marBottom w:val="0"/>
              <w:divBdr>
                <w:top w:val="none" w:sz="0" w:space="0" w:color="auto"/>
                <w:left w:val="none" w:sz="0" w:space="0" w:color="auto"/>
                <w:bottom w:val="none" w:sz="0" w:space="0" w:color="auto"/>
                <w:right w:val="none" w:sz="0" w:space="0" w:color="auto"/>
              </w:divBdr>
            </w:div>
            <w:div w:id="1997879549">
              <w:marLeft w:val="0"/>
              <w:marRight w:val="0"/>
              <w:marTop w:val="0"/>
              <w:marBottom w:val="0"/>
              <w:divBdr>
                <w:top w:val="none" w:sz="0" w:space="0" w:color="auto"/>
                <w:left w:val="none" w:sz="0" w:space="0" w:color="auto"/>
                <w:bottom w:val="none" w:sz="0" w:space="0" w:color="auto"/>
                <w:right w:val="none" w:sz="0" w:space="0" w:color="auto"/>
              </w:divBdr>
            </w:div>
            <w:div w:id="1346713923">
              <w:marLeft w:val="0"/>
              <w:marRight w:val="0"/>
              <w:marTop w:val="0"/>
              <w:marBottom w:val="0"/>
              <w:divBdr>
                <w:top w:val="none" w:sz="0" w:space="0" w:color="auto"/>
                <w:left w:val="none" w:sz="0" w:space="0" w:color="auto"/>
                <w:bottom w:val="none" w:sz="0" w:space="0" w:color="auto"/>
                <w:right w:val="none" w:sz="0" w:space="0" w:color="auto"/>
              </w:divBdr>
            </w:div>
            <w:div w:id="1606961980">
              <w:marLeft w:val="0"/>
              <w:marRight w:val="0"/>
              <w:marTop w:val="0"/>
              <w:marBottom w:val="0"/>
              <w:divBdr>
                <w:top w:val="none" w:sz="0" w:space="0" w:color="auto"/>
                <w:left w:val="none" w:sz="0" w:space="0" w:color="auto"/>
                <w:bottom w:val="none" w:sz="0" w:space="0" w:color="auto"/>
                <w:right w:val="none" w:sz="0" w:space="0" w:color="auto"/>
              </w:divBdr>
            </w:div>
            <w:div w:id="1715809142">
              <w:marLeft w:val="0"/>
              <w:marRight w:val="0"/>
              <w:marTop w:val="0"/>
              <w:marBottom w:val="0"/>
              <w:divBdr>
                <w:top w:val="none" w:sz="0" w:space="0" w:color="auto"/>
                <w:left w:val="none" w:sz="0" w:space="0" w:color="auto"/>
                <w:bottom w:val="none" w:sz="0" w:space="0" w:color="auto"/>
                <w:right w:val="none" w:sz="0" w:space="0" w:color="auto"/>
              </w:divBdr>
            </w:div>
            <w:div w:id="1784688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905543">
      <w:bodyDiv w:val="1"/>
      <w:marLeft w:val="0"/>
      <w:marRight w:val="0"/>
      <w:marTop w:val="0"/>
      <w:marBottom w:val="0"/>
      <w:divBdr>
        <w:top w:val="none" w:sz="0" w:space="0" w:color="auto"/>
        <w:left w:val="none" w:sz="0" w:space="0" w:color="auto"/>
        <w:bottom w:val="none" w:sz="0" w:space="0" w:color="auto"/>
        <w:right w:val="none" w:sz="0" w:space="0" w:color="auto"/>
      </w:divBdr>
      <w:divsChild>
        <w:div w:id="1155683422">
          <w:marLeft w:val="0"/>
          <w:marRight w:val="0"/>
          <w:marTop w:val="0"/>
          <w:marBottom w:val="0"/>
          <w:divBdr>
            <w:top w:val="none" w:sz="0" w:space="0" w:color="auto"/>
            <w:left w:val="none" w:sz="0" w:space="0" w:color="auto"/>
            <w:bottom w:val="none" w:sz="0" w:space="0" w:color="auto"/>
            <w:right w:val="none" w:sz="0" w:space="0" w:color="auto"/>
          </w:divBdr>
          <w:divsChild>
            <w:div w:id="448359139">
              <w:marLeft w:val="0"/>
              <w:marRight w:val="0"/>
              <w:marTop w:val="0"/>
              <w:marBottom w:val="0"/>
              <w:divBdr>
                <w:top w:val="none" w:sz="0" w:space="0" w:color="auto"/>
                <w:left w:val="none" w:sz="0" w:space="0" w:color="auto"/>
                <w:bottom w:val="none" w:sz="0" w:space="0" w:color="auto"/>
                <w:right w:val="none" w:sz="0" w:space="0" w:color="auto"/>
              </w:divBdr>
            </w:div>
            <w:div w:id="968629641">
              <w:marLeft w:val="0"/>
              <w:marRight w:val="0"/>
              <w:marTop w:val="0"/>
              <w:marBottom w:val="0"/>
              <w:divBdr>
                <w:top w:val="none" w:sz="0" w:space="0" w:color="auto"/>
                <w:left w:val="none" w:sz="0" w:space="0" w:color="auto"/>
                <w:bottom w:val="none" w:sz="0" w:space="0" w:color="auto"/>
                <w:right w:val="none" w:sz="0" w:space="0" w:color="auto"/>
              </w:divBdr>
            </w:div>
            <w:div w:id="461269549">
              <w:marLeft w:val="0"/>
              <w:marRight w:val="0"/>
              <w:marTop w:val="0"/>
              <w:marBottom w:val="0"/>
              <w:divBdr>
                <w:top w:val="none" w:sz="0" w:space="0" w:color="auto"/>
                <w:left w:val="none" w:sz="0" w:space="0" w:color="auto"/>
                <w:bottom w:val="none" w:sz="0" w:space="0" w:color="auto"/>
                <w:right w:val="none" w:sz="0" w:space="0" w:color="auto"/>
              </w:divBdr>
            </w:div>
            <w:div w:id="1554459976">
              <w:marLeft w:val="0"/>
              <w:marRight w:val="0"/>
              <w:marTop w:val="0"/>
              <w:marBottom w:val="0"/>
              <w:divBdr>
                <w:top w:val="none" w:sz="0" w:space="0" w:color="auto"/>
                <w:left w:val="none" w:sz="0" w:space="0" w:color="auto"/>
                <w:bottom w:val="none" w:sz="0" w:space="0" w:color="auto"/>
                <w:right w:val="none" w:sz="0" w:space="0" w:color="auto"/>
              </w:divBdr>
            </w:div>
            <w:div w:id="151069038">
              <w:marLeft w:val="0"/>
              <w:marRight w:val="0"/>
              <w:marTop w:val="0"/>
              <w:marBottom w:val="0"/>
              <w:divBdr>
                <w:top w:val="none" w:sz="0" w:space="0" w:color="auto"/>
                <w:left w:val="none" w:sz="0" w:space="0" w:color="auto"/>
                <w:bottom w:val="none" w:sz="0" w:space="0" w:color="auto"/>
                <w:right w:val="none" w:sz="0" w:space="0" w:color="auto"/>
              </w:divBdr>
            </w:div>
            <w:div w:id="76444006">
              <w:marLeft w:val="0"/>
              <w:marRight w:val="0"/>
              <w:marTop w:val="0"/>
              <w:marBottom w:val="0"/>
              <w:divBdr>
                <w:top w:val="none" w:sz="0" w:space="0" w:color="auto"/>
                <w:left w:val="none" w:sz="0" w:space="0" w:color="auto"/>
                <w:bottom w:val="none" w:sz="0" w:space="0" w:color="auto"/>
                <w:right w:val="none" w:sz="0" w:space="0" w:color="auto"/>
              </w:divBdr>
            </w:div>
            <w:div w:id="443160792">
              <w:marLeft w:val="0"/>
              <w:marRight w:val="0"/>
              <w:marTop w:val="0"/>
              <w:marBottom w:val="0"/>
              <w:divBdr>
                <w:top w:val="none" w:sz="0" w:space="0" w:color="auto"/>
                <w:left w:val="none" w:sz="0" w:space="0" w:color="auto"/>
                <w:bottom w:val="none" w:sz="0" w:space="0" w:color="auto"/>
                <w:right w:val="none" w:sz="0" w:space="0" w:color="auto"/>
              </w:divBdr>
            </w:div>
            <w:div w:id="1758482471">
              <w:marLeft w:val="0"/>
              <w:marRight w:val="0"/>
              <w:marTop w:val="0"/>
              <w:marBottom w:val="0"/>
              <w:divBdr>
                <w:top w:val="none" w:sz="0" w:space="0" w:color="auto"/>
                <w:left w:val="none" w:sz="0" w:space="0" w:color="auto"/>
                <w:bottom w:val="none" w:sz="0" w:space="0" w:color="auto"/>
                <w:right w:val="none" w:sz="0" w:space="0" w:color="auto"/>
              </w:divBdr>
            </w:div>
            <w:div w:id="21446848">
              <w:marLeft w:val="0"/>
              <w:marRight w:val="0"/>
              <w:marTop w:val="0"/>
              <w:marBottom w:val="0"/>
              <w:divBdr>
                <w:top w:val="none" w:sz="0" w:space="0" w:color="auto"/>
                <w:left w:val="none" w:sz="0" w:space="0" w:color="auto"/>
                <w:bottom w:val="none" w:sz="0" w:space="0" w:color="auto"/>
                <w:right w:val="none" w:sz="0" w:space="0" w:color="auto"/>
              </w:divBdr>
            </w:div>
            <w:div w:id="2142140297">
              <w:marLeft w:val="0"/>
              <w:marRight w:val="0"/>
              <w:marTop w:val="0"/>
              <w:marBottom w:val="0"/>
              <w:divBdr>
                <w:top w:val="none" w:sz="0" w:space="0" w:color="auto"/>
                <w:left w:val="none" w:sz="0" w:space="0" w:color="auto"/>
                <w:bottom w:val="none" w:sz="0" w:space="0" w:color="auto"/>
                <w:right w:val="none" w:sz="0" w:space="0" w:color="auto"/>
              </w:divBdr>
            </w:div>
            <w:div w:id="114910103">
              <w:marLeft w:val="0"/>
              <w:marRight w:val="0"/>
              <w:marTop w:val="0"/>
              <w:marBottom w:val="0"/>
              <w:divBdr>
                <w:top w:val="none" w:sz="0" w:space="0" w:color="auto"/>
                <w:left w:val="none" w:sz="0" w:space="0" w:color="auto"/>
                <w:bottom w:val="none" w:sz="0" w:space="0" w:color="auto"/>
                <w:right w:val="none" w:sz="0" w:space="0" w:color="auto"/>
              </w:divBdr>
            </w:div>
            <w:div w:id="412820189">
              <w:marLeft w:val="0"/>
              <w:marRight w:val="0"/>
              <w:marTop w:val="0"/>
              <w:marBottom w:val="0"/>
              <w:divBdr>
                <w:top w:val="none" w:sz="0" w:space="0" w:color="auto"/>
                <w:left w:val="none" w:sz="0" w:space="0" w:color="auto"/>
                <w:bottom w:val="none" w:sz="0" w:space="0" w:color="auto"/>
                <w:right w:val="none" w:sz="0" w:space="0" w:color="auto"/>
              </w:divBdr>
            </w:div>
            <w:div w:id="740255853">
              <w:marLeft w:val="0"/>
              <w:marRight w:val="0"/>
              <w:marTop w:val="0"/>
              <w:marBottom w:val="0"/>
              <w:divBdr>
                <w:top w:val="none" w:sz="0" w:space="0" w:color="auto"/>
                <w:left w:val="none" w:sz="0" w:space="0" w:color="auto"/>
                <w:bottom w:val="none" w:sz="0" w:space="0" w:color="auto"/>
                <w:right w:val="none" w:sz="0" w:space="0" w:color="auto"/>
              </w:divBdr>
            </w:div>
          </w:divsChild>
        </w:div>
        <w:div w:id="1421951985">
          <w:marLeft w:val="0"/>
          <w:marRight w:val="0"/>
          <w:marTop w:val="0"/>
          <w:marBottom w:val="0"/>
          <w:divBdr>
            <w:top w:val="none" w:sz="0" w:space="0" w:color="auto"/>
            <w:left w:val="none" w:sz="0" w:space="0" w:color="auto"/>
            <w:bottom w:val="none" w:sz="0" w:space="0" w:color="auto"/>
            <w:right w:val="none" w:sz="0" w:space="0" w:color="auto"/>
          </w:divBdr>
          <w:divsChild>
            <w:div w:id="751706119">
              <w:marLeft w:val="0"/>
              <w:marRight w:val="0"/>
              <w:marTop w:val="0"/>
              <w:marBottom w:val="0"/>
              <w:divBdr>
                <w:top w:val="none" w:sz="0" w:space="0" w:color="auto"/>
                <w:left w:val="none" w:sz="0" w:space="0" w:color="auto"/>
                <w:bottom w:val="none" w:sz="0" w:space="0" w:color="auto"/>
                <w:right w:val="none" w:sz="0" w:space="0" w:color="auto"/>
              </w:divBdr>
            </w:div>
            <w:div w:id="802695684">
              <w:marLeft w:val="0"/>
              <w:marRight w:val="0"/>
              <w:marTop w:val="0"/>
              <w:marBottom w:val="0"/>
              <w:divBdr>
                <w:top w:val="none" w:sz="0" w:space="0" w:color="auto"/>
                <w:left w:val="none" w:sz="0" w:space="0" w:color="auto"/>
                <w:bottom w:val="none" w:sz="0" w:space="0" w:color="auto"/>
                <w:right w:val="none" w:sz="0" w:space="0" w:color="auto"/>
              </w:divBdr>
            </w:div>
            <w:div w:id="1722555886">
              <w:marLeft w:val="0"/>
              <w:marRight w:val="0"/>
              <w:marTop w:val="0"/>
              <w:marBottom w:val="0"/>
              <w:divBdr>
                <w:top w:val="none" w:sz="0" w:space="0" w:color="auto"/>
                <w:left w:val="none" w:sz="0" w:space="0" w:color="auto"/>
                <w:bottom w:val="none" w:sz="0" w:space="0" w:color="auto"/>
                <w:right w:val="none" w:sz="0" w:space="0" w:color="auto"/>
              </w:divBdr>
            </w:div>
            <w:div w:id="1677153227">
              <w:marLeft w:val="0"/>
              <w:marRight w:val="0"/>
              <w:marTop w:val="0"/>
              <w:marBottom w:val="0"/>
              <w:divBdr>
                <w:top w:val="none" w:sz="0" w:space="0" w:color="auto"/>
                <w:left w:val="none" w:sz="0" w:space="0" w:color="auto"/>
                <w:bottom w:val="none" w:sz="0" w:space="0" w:color="auto"/>
                <w:right w:val="none" w:sz="0" w:space="0" w:color="auto"/>
              </w:divBdr>
            </w:div>
            <w:div w:id="581840261">
              <w:marLeft w:val="0"/>
              <w:marRight w:val="0"/>
              <w:marTop w:val="0"/>
              <w:marBottom w:val="0"/>
              <w:divBdr>
                <w:top w:val="none" w:sz="0" w:space="0" w:color="auto"/>
                <w:left w:val="none" w:sz="0" w:space="0" w:color="auto"/>
                <w:bottom w:val="none" w:sz="0" w:space="0" w:color="auto"/>
                <w:right w:val="none" w:sz="0" w:space="0" w:color="auto"/>
              </w:divBdr>
            </w:div>
            <w:div w:id="683216296">
              <w:marLeft w:val="0"/>
              <w:marRight w:val="0"/>
              <w:marTop w:val="0"/>
              <w:marBottom w:val="0"/>
              <w:divBdr>
                <w:top w:val="none" w:sz="0" w:space="0" w:color="auto"/>
                <w:left w:val="none" w:sz="0" w:space="0" w:color="auto"/>
                <w:bottom w:val="none" w:sz="0" w:space="0" w:color="auto"/>
                <w:right w:val="none" w:sz="0" w:space="0" w:color="auto"/>
              </w:divBdr>
            </w:div>
            <w:div w:id="1969969095">
              <w:marLeft w:val="0"/>
              <w:marRight w:val="0"/>
              <w:marTop w:val="0"/>
              <w:marBottom w:val="0"/>
              <w:divBdr>
                <w:top w:val="none" w:sz="0" w:space="0" w:color="auto"/>
                <w:left w:val="none" w:sz="0" w:space="0" w:color="auto"/>
                <w:bottom w:val="none" w:sz="0" w:space="0" w:color="auto"/>
                <w:right w:val="none" w:sz="0" w:space="0" w:color="auto"/>
              </w:divBdr>
            </w:div>
            <w:div w:id="395326313">
              <w:marLeft w:val="0"/>
              <w:marRight w:val="0"/>
              <w:marTop w:val="0"/>
              <w:marBottom w:val="0"/>
              <w:divBdr>
                <w:top w:val="none" w:sz="0" w:space="0" w:color="auto"/>
                <w:left w:val="none" w:sz="0" w:space="0" w:color="auto"/>
                <w:bottom w:val="none" w:sz="0" w:space="0" w:color="auto"/>
                <w:right w:val="none" w:sz="0" w:space="0" w:color="auto"/>
              </w:divBdr>
            </w:div>
            <w:div w:id="1765876561">
              <w:marLeft w:val="0"/>
              <w:marRight w:val="0"/>
              <w:marTop w:val="0"/>
              <w:marBottom w:val="0"/>
              <w:divBdr>
                <w:top w:val="none" w:sz="0" w:space="0" w:color="auto"/>
                <w:left w:val="none" w:sz="0" w:space="0" w:color="auto"/>
                <w:bottom w:val="none" w:sz="0" w:space="0" w:color="auto"/>
                <w:right w:val="none" w:sz="0" w:space="0" w:color="auto"/>
              </w:divBdr>
            </w:div>
            <w:div w:id="1569416810">
              <w:marLeft w:val="0"/>
              <w:marRight w:val="0"/>
              <w:marTop w:val="0"/>
              <w:marBottom w:val="0"/>
              <w:divBdr>
                <w:top w:val="none" w:sz="0" w:space="0" w:color="auto"/>
                <w:left w:val="none" w:sz="0" w:space="0" w:color="auto"/>
                <w:bottom w:val="none" w:sz="0" w:space="0" w:color="auto"/>
                <w:right w:val="none" w:sz="0" w:space="0" w:color="auto"/>
              </w:divBdr>
            </w:div>
            <w:div w:id="337122117">
              <w:marLeft w:val="0"/>
              <w:marRight w:val="0"/>
              <w:marTop w:val="0"/>
              <w:marBottom w:val="0"/>
              <w:divBdr>
                <w:top w:val="none" w:sz="0" w:space="0" w:color="auto"/>
                <w:left w:val="none" w:sz="0" w:space="0" w:color="auto"/>
                <w:bottom w:val="none" w:sz="0" w:space="0" w:color="auto"/>
                <w:right w:val="none" w:sz="0" w:space="0" w:color="auto"/>
              </w:divBdr>
            </w:div>
            <w:div w:id="1061321405">
              <w:marLeft w:val="0"/>
              <w:marRight w:val="0"/>
              <w:marTop w:val="0"/>
              <w:marBottom w:val="0"/>
              <w:divBdr>
                <w:top w:val="none" w:sz="0" w:space="0" w:color="auto"/>
                <w:left w:val="none" w:sz="0" w:space="0" w:color="auto"/>
                <w:bottom w:val="none" w:sz="0" w:space="0" w:color="auto"/>
                <w:right w:val="none" w:sz="0" w:space="0" w:color="auto"/>
              </w:divBdr>
            </w:div>
            <w:div w:id="1448550146">
              <w:marLeft w:val="0"/>
              <w:marRight w:val="0"/>
              <w:marTop w:val="0"/>
              <w:marBottom w:val="0"/>
              <w:divBdr>
                <w:top w:val="none" w:sz="0" w:space="0" w:color="auto"/>
                <w:left w:val="none" w:sz="0" w:space="0" w:color="auto"/>
                <w:bottom w:val="none" w:sz="0" w:space="0" w:color="auto"/>
                <w:right w:val="none" w:sz="0" w:space="0" w:color="auto"/>
              </w:divBdr>
            </w:div>
            <w:div w:id="68999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389618753">
      <w:bodyDiv w:val="1"/>
      <w:marLeft w:val="0"/>
      <w:marRight w:val="0"/>
      <w:marTop w:val="0"/>
      <w:marBottom w:val="0"/>
      <w:divBdr>
        <w:top w:val="none" w:sz="0" w:space="0" w:color="auto"/>
        <w:left w:val="none" w:sz="0" w:space="0" w:color="auto"/>
        <w:bottom w:val="none" w:sz="0" w:space="0" w:color="auto"/>
        <w:right w:val="none" w:sz="0" w:space="0" w:color="auto"/>
      </w:divBdr>
      <w:divsChild>
        <w:div w:id="745960392">
          <w:marLeft w:val="0"/>
          <w:marRight w:val="0"/>
          <w:marTop w:val="0"/>
          <w:marBottom w:val="0"/>
          <w:divBdr>
            <w:top w:val="none" w:sz="0" w:space="0" w:color="auto"/>
            <w:left w:val="none" w:sz="0" w:space="0" w:color="auto"/>
            <w:bottom w:val="none" w:sz="0" w:space="0" w:color="auto"/>
            <w:right w:val="none" w:sz="0" w:space="0" w:color="auto"/>
          </w:divBdr>
        </w:div>
        <w:div w:id="1832018425">
          <w:marLeft w:val="0"/>
          <w:marRight w:val="0"/>
          <w:marTop w:val="0"/>
          <w:marBottom w:val="0"/>
          <w:divBdr>
            <w:top w:val="none" w:sz="0" w:space="0" w:color="auto"/>
            <w:left w:val="none" w:sz="0" w:space="0" w:color="auto"/>
            <w:bottom w:val="none" w:sz="0" w:space="0" w:color="auto"/>
            <w:right w:val="none" w:sz="0" w:space="0" w:color="auto"/>
          </w:divBdr>
        </w:div>
        <w:div w:id="569314054">
          <w:marLeft w:val="0"/>
          <w:marRight w:val="0"/>
          <w:marTop w:val="0"/>
          <w:marBottom w:val="0"/>
          <w:divBdr>
            <w:top w:val="none" w:sz="0" w:space="0" w:color="auto"/>
            <w:left w:val="none" w:sz="0" w:space="0" w:color="auto"/>
            <w:bottom w:val="none" w:sz="0" w:space="0" w:color="auto"/>
            <w:right w:val="none" w:sz="0" w:space="0" w:color="auto"/>
          </w:divBdr>
        </w:div>
        <w:div w:id="1782334499">
          <w:marLeft w:val="0"/>
          <w:marRight w:val="0"/>
          <w:marTop w:val="0"/>
          <w:marBottom w:val="0"/>
          <w:divBdr>
            <w:top w:val="none" w:sz="0" w:space="0" w:color="auto"/>
            <w:left w:val="none" w:sz="0" w:space="0" w:color="auto"/>
            <w:bottom w:val="none" w:sz="0" w:space="0" w:color="auto"/>
            <w:right w:val="none" w:sz="0" w:space="0" w:color="auto"/>
          </w:divBdr>
        </w:div>
        <w:div w:id="285547973">
          <w:marLeft w:val="0"/>
          <w:marRight w:val="0"/>
          <w:marTop w:val="0"/>
          <w:marBottom w:val="0"/>
          <w:divBdr>
            <w:top w:val="none" w:sz="0" w:space="0" w:color="auto"/>
            <w:left w:val="none" w:sz="0" w:space="0" w:color="auto"/>
            <w:bottom w:val="none" w:sz="0" w:space="0" w:color="auto"/>
            <w:right w:val="none" w:sz="0" w:space="0" w:color="auto"/>
          </w:divBdr>
        </w:div>
        <w:div w:id="616718398">
          <w:marLeft w:val="0"/>
          <w:marRight w:val="0"/>
          <w:marTop w:val="0"/>
          <w:marBottom w:val="0"/>
          <w:divBdr>
            <w:top w:val="none" w:sz="0" w:space="0" w:color="auto"/>
            <w:left w:val="none" w:sz="0" w:space="0" w:color="auto"/>
            <w:bottom w:val="none" w:sz="0" w:space="0" w:color="auto"/>
            <w:right w:val="none" w:sz="0" w:space="0" w:color="auto"/>
          </w:divBdr>
        </w:div>
        <w:div w:id="1243878215">
          <w:marLeft w:val="0"/>
          <w:marRight w:val="0"/>
          <w:marTop w:val="0"/>
          <w:marBottom w:val="0"/>
          <w:divBdr>
            <w:top w:val="none" w:sz="0" w:space="0" w:color="auto"/>
            <w:left w:val="none" w:sz="0" w:space="0" w:color="auto"/>
            <w:bottom w:val="none" w:sz="0" w:space="0" w:color="auto"/>
            <w:right w:val="none" w:sz="0" w:space="0" w:color="auto"/>
          </w:divBdr>
        </w:div>
        <w:div w:id="128520534">
          <w:marLeft w:val="0"/>
          <w:marRight w:val="0"/>
          <w:marTop w:val="0"/>
          <w:marBottom w:val="0"/>
          <w:divBdr>
            <w:top w:val="none" w:sz="0" w:space="0" w:color="auto"/>
            <w:left w:val="none" w:sz="0" w:space="0" w:color="auto"/>
            <w:bottom w:val="none" w:sz="0" w:space="0" w:color="auto"/>
            <w:right w:val="none" w:sz="0" w:space="0" w:color="auto"/>
          </w:divBdr>
        </w:div>
        <w:div w:id="439186551">
          <w:marLeft w:val="0"/>
          <w:marRight w:val="0"/>
          <w:marTop w:val="0"/>
          <w:marBottom w:val="0"/>
          <w:divBdr>
            <w:top w:val="none" w:sz="0" w:space="0" w:color="auto"/>
            <w:left w:val="none" w:sz="0" w:space="0" w:color="auto"/>
            <w:bottom w:val="none" w:sz="0" w:space="0" w:color="auto"/>
            <w:right w:val="none" w:sz="0" w:space="0" w:color="auto"/>
          </w:divBdr>
        </w:div>
      </w:divsChild>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27198261">
      <w:bodyDiv w:val="1"/>
      <w:marLeft w:val="0"/>
      <w:marRight w:val="0"/>
      <w:marTop w:val="0"/>
      <w:marBottom w:val="0"/>
      <w:divBdr>
        <w:top w:val="none" w:sz="0" w:space="0" w:color="auto"/>
        <w:left w:val="none" w:sz="0" w:space="0" w:color="auto"/>
        <w:bottom w:val="none" w:sz="0" w:space="0" w:color="auto"/>
        <w:right w:val="none" w:sz="0" w:space="0" w:color="auto"/>
      </w:divBdr>
      <w:divsChild>
        <w:div w:id="112291013">
          <w:marLeft w:val="0"/>
          <w:marRight w:val="0"/>
          <w:marTop w:val="0"/>
          <w:marBottom w:val="0"/>
          <w:divBdr>
            <w:top w:val="none" w:sz="0" w:space="0" w:color="auto"/>
            <w:left w:val="none" w:sz="0" w:space="0" w:color="auto"/>
            <w:bottom w:val="none" w:sz="0" w:space="0" w:color="auto"/>
            <w:right w:val="none" w:sz="0" w:space="0" w:color="auto"/>
          </w:divBdr>
        </w:div>
        <w:div w:id="1953050084">
          <w:marLeft w:val="0"/>
          <w:marRight w:val="0"/>
          <w:marTop w:val="0"/>
          <w:marBottom w:val="0"/>
          <w:divBdr>
            <w:top w:val="none" w:sz="0" w:space="0" w:color="auto"/>
            <w:left w:val="none" w:sz="0" w:space="0" w:color="auto"/>
            <w:bottom w:val="none" w:sz="0" w:space="0" w:color="auto"/>
            <w:right w:val="none" w:sz="0" w:space="0" w:color="auto"/>
          </w:divBdr>
        </w:div>
      </w:divsChild>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861362729">
      <w:bodyDiv w:val="1"/>
      <w:marLeft w:val="0"/>
      <w:marRight w:val="0"/>
      <w:marTop w:val="0"/>
      <w:marBottom w:val="0"/>
      <w:divBdr>
        <w:top w:val="none" w:sz="0" w:space="0" w:color="auto"/>
        <w:left w:val="none" w:sz="0" w:space="0" w:color="auto"/>
        <w:bottom w:val="none" w:sz="0" w:space="0" w:color="auto"/>
        <w:right w:val="none" w:sz="0" w:space="0" w:color="auto"/>
      </w:divBdr>
      <w:divsChild>
        <w:div w:id="990866304">
          <w:marLeft w:val="0"/>
          <w:marRight w:val="0"/>
          <w:marTop w:val="0"/>
          <w:marBottom w:val="0"/>
          <w:divBdr>
            <w:top w:val="none" w:sz="0" w:space="0" w:color="auto"/>
            <w:left w:val="none" w:sz="0" w:space="0" w:color="auto"/>
            <w:bottom w:val="none" w:sz="0" w:space="0" w:color="auto"/>
            <w:right w:val="none" w:sz="0" w:space="0" w:color="auto"/>
          </w:divBdr>
        </w:div>
        <w:div w:id="1145849807">
          <w:marLeft w:val="0"/>
          <w:marRight w:val="0"/>
          <w:marTop w:val="0"/>
          <w:marBottom w:val="0"/>
          <w:divBdr>
            <w:top w:val="none" w:sz="0" w:space="0" w:color="auto"/>
            <w:left w:val="none" w:sz="0" w:space="0" w:color="auto"/>
            <w:bottom w:val="none" w:sz="0" w:space="0" w:color="auto"/>
            <w:right w:val="none" w:sz="0" w:space="0" w:color="auto"/>
          </w:divBdr>
        </w:div>
        <w:div w:id="1665205931">
          <w:marLeft w:val="0"/>
          <w:marRight w:val="0"/>
          <w:marTop w:val="0"/>
          <w:marBottom w:val="0"/>
          <w:divBdr>
            <w:top w:val="none" w:sz="0" w:space="0" w:color="auto"/>
            <w:left w:val="none" w:sz="0" w:space="0" w:color="auto"/>
            <w:bottom w:val="none" w:sz="0" w:space="0" w:color="auto"/>
            <w:right w:val="none" w:sz="0" w:space="0" w:color="auto"/>
          </w:divBdr>
        </w:div>
        <w:div w:id="1684428860">
          <w:marLeft w:val="0"/>
          <w:marRight w:val="0"/>
          <w:marTop w:val="0"/>
          <w:marBottom w:val="0"/>
          <w:divBdr>
            <w:top w:val="none" w:sz="0" w:space="0" w:color="auto"/>
            <w:left w:val="none" w:sz="0" w:space="0" w:color="auto"/>
            <w:bottom w:val="none" w:sz="0" w:space="0" w:color="auto"/>
            <w:right w:val="none" w:sz="0" w:space="0" w:color="auto"/>
          </w:divBdr>
        </w:div>
        <w:div w:id="95174196">
          <w:marLeft w:val="0"/>
          <w:marRight w:val="0"/>
          <w:marTop w:val="0"/>
          <w:marBottom w:val="0"/>
          <w:divBdr>
            <w:top w:val="none" w:sz="0" w:space="0" w:color="auto"/>
            <w:left w:val="none" w:sz="0" w:space="0" w:color="auto"/>
            <w:bottom w:val="none" w:sz="0" w:space="0" w:color="auto"/>
            <w:right w:val="none" w:sz="0" w:space="0" w:color="auto"/>
          </w:divBdr>
        </w:div>
        <w:div w:id="1994605419">
          <w:marLeft w:val="0"/>
          <w:marRight w:val="0"/>
          <w:marTop w:val="0"/>
          <w:marBottom w:val="0"/>
          <w:divBdr>
            <w:top w:val="none" w:sz="0" w:space="0" w:color="auto"/>
            <w:left w:val="none" w:sz="0" w:space="0" w:color="auto"/>
            <w:bottom w:val="none" w:sz="0" w:space="0" w:color="auto"/>
            <w:right w:val="none" w:sz="0" w:space="0" w:color="auto"/>
          </w:divBdr>
        </w:div>
        <w:div w:id="2129160286">
          <w:marLeft w:val="0"/>
          <w:marRight w:val="0"/>
          <w:marTop w:val="0"/>
          <w:marBottom w:val="0"/>
          <w:divBdr>
            <w:top w:val="none" w:sz="0" w:space="0" w:color="auto"/>
            <w:left w:val="none" w:sz="0" w:space="0" w:color="auto"/>
            <w:bottom w:val="none" w:sz="0" w:space="0" w:color="auto"/>
            <w:right w:val="none" w:sz="0" w:space="0" w:color="auto"/>
          </w:divBdr>
        </w:div>
        <w:div w:id="260189419">
          <w:marLeft w:val="0"/>
          <w:marRight w:val="0"/>
          <w:marTop w:val="0"/>
          <w:marBottom w:val="0"/>
          <w:divBdr>
            <w:top w:val="none" w:sz="0" w:space="0" w:color="auto"/>
            <w:left w:val="none" w:sz="0" w:space="0" w:color="auto"/>
            <w:bottom w:val="none" w:sz="0" w:space="0" w:color="auto"/>
            <w:right w:val="none" w:sz="0" w:space="0" w:color="auto"/>
          </w:divBdr>
        </w:div>
        <w:div w:id="1219173709">
          <w:marLeft w:val="0"/>
          <w:marRight w:val="0"/>
          <w:marTop w:val="0"/>
          <w:marBottom w:val="0"/>
          <w:divBdr>
            <w:top w:val="none" w:sz="0" w:space="0" w:color="auto"/>
            <w:left w:val="none" w:sz="0" w:space="0" w:color="auto"/>
            <w:bottom w:val="none" w:sz="0" w:space="0" w:color="auto"/>
            <w:right w:val="none" w:sz="0" w:space="0" w:color="auto"/>
          </w:divBdr>
        </w:div>
      </w:divsChild>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746145187">
      <w:bodyDiv w:val="1"/>
      <w:marLeft w:val="0"/>
      <w:marRight w:val="0"/>
      <w:marTop w:val="0"/>
      <w:marBottom w:val="0"/>
      <w:divBdr>
        <w:top w:val="none" w:sz="0" w:space="0" w:color="auto"/>
        <w:left w:val="none" w:sz="0" w:space="0" w:color="auto"/>
        <w:bottom w:val="none" w:sz="0" w:space="0" w:color="auto"/>
        <w:right w:val="none" w:sz="0" w:space="0" w:color="auto"/>
      </w:divBdr>
      <w:divsChild>
        <w:div w:id="1980333473">
          <w:marLeft w:val="0"/>
          <w:marRight w:val="0"/>
          <w:marTop w:val="0"/>
          <w:marBottom w:val="0"/>
          <w:divBdr>
            <w:top w:val="none" w:sz="0" w:space="0" w:color="auto"/>
            <w:left w:val="none" w:sz="0" w:space="0" w:color="auto"/>
            <w:bottom w:val="none" w:sz="0" w:space="0" w:color="auto"/>
            <w:right w:val="none" w:sz="0" w:space="0" w:color="auto"/>
          </w:divBdr>
        </w:div>
        <w:div w:id="1078945445">
          <w:marLeft w:val="0"/>
          <w:marRight w:val="0"/>
          <w:marTop w:val="0"/>
          <w:marBottom w:val="0"/>
          <w:divBdr>
            <w:top w:val="none" w:sz="0" w:space="0" w:color="auto"/>
            <w:left w:val="none" w:sz="0" w:space="0" w:color="auto"/>
            <w:bottom w:val="none" w:sz="0" w:space="0" w:color="auto"/>
            <w:right w:val="none" w:sz="0" w:space="0" w:color="auto"/>
          </w:divBdr>
        </w:div>
      </w:divsChild>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54688979">
      <w:bodyDiv w:val="1"/>
      <w:marLeft w:val="0"/>
      <w:marRight w:val="0"/>
      <w:marTop w:val="0"/>
      <w:marBottom w:val="0"/>
      <w:divBdr>
        <w:top w:val="none" w:sz="0" w:space="0" w:color="auto"/>
        <w:left w:val="none" w:sz="0" w:space="0" w:color="auto"/>
        <w:bottom w:val="none" w:sz="0" w:space="0" w:color="auto"/>
        <w:right w:val="none" w:sz="0" w:space="0" w:color="auto"/>
      </w:divBdr>
      <w:divsChild>
        <w:div w:id="271548317">
          <w:marLeft w:val="0"/>
          <w:marRight w:val="0"/>
          <w:marTop w:val="0"/>
          <w:marBottom w:val="0"/>
          <w:divBdr>
            <w:top w:val="none" w:sz="0" w:space="0" w:color="auto"/>
            <w:left w:val="none" w:sz="0" w:space="0" w:color="auto"/>
            <w:bottom w:val="none" w:sz="0" w:space="0" w:color="auto"/>
            <w:right w:val="none" w:sz="0" w:space="0" w:color="auto"/>
          </w:divBdr>
          <w:divsChild>
            <w:div w:id="291061274">
              <w:marLeft w:val="0"/>
              <w:marRight w:val="0"/>
              <w:marTop w:val="0"/>
              <w:marBottom w:val="0"/>
              <w:divBdr>
                <w:top w:val="none" w:sz="0" w:space="0" w:color="auto"/>
                <w:left w:val="none" w:sz="0" w:space="0" w:color="auto"/>
                <w:bottom w:val="none" w:sz="0" w:space="0" w:color="auto"/>
                <w:right w:val="none" w:sz="0" w:space="0" w:color="auto"/>
              </w:divBdr>
            </w:div>
            <w:div w:id="16465445">
              <w:marLeft w:val="0"/>
              <w:marRight w:val="0"/>
              <w:marTop w:val="0"/>
              <w:marBottom w:val="0"/>
              <w:divBdr>
                <w:top w:val="none" w:sz="0" w:space="0" w:color="auto"/>
                <w:left w:val="none" w:sz="0" w:space="0" w:color="auto"/>
                <w:bottom w:val="none" w:sz="0" w:space="0" w:color="auto"/>
                <w:right w:val="none" w:sz="0" w:space="0" w:color="auto"/>
              </w:divBdr>
            </w:div>
            <w:div w:id="715810237">
              <w:marLeft w:val="0"/>
              <w:marRight w:val="0"/>
              <w:marTop w:val="0"/>
              <w:marBottom w:val="0"/>
              <w:divBdr>
                <w:top w:val="none" w:sz="0" w:space="0" w:color="auto"/>
                <w:left w:val="none" w:sz="0" w:space="0" w:color="auto"/>
                <w:bottom w:val="none" w:sz="0" w:space="0" w:color="auto"/>
                <w:right w:val="none" w:sz="0" w:space="0" w:color="auto"/>
              </w:divBdr>
            </w:div>
            <w:div w:id="516385428">
              <w:marLeft w:val="0"/>
              <w:marRight w:val="0"/>
              <w:marTop w:val="0"/>
              <w:marBottom w:val="0"/>
              <w:divBdr>
                <w:top w:val="none" w:sz="0" w:space="0" w:color="auto"/>
                <w:left w:val="none" w:sz="0" w:space="0" w:color="auto"/>
                <w:bottom w:val="none" w:sz="0" w:space="0" w:color="auto"/>
                <w:right w:val="none" w:sz="0" w:space="0" w:color="auto"/>
              </w:divBdr>
            </w:div>
            <w:div w:id="1739863193">
              <w:marLeft w:val="0"/>
              <w:marRight w:val="0"/>
              <w:marTop w:val="0"/>
              <w:marBottom w:val="0"/>
              <w:divBdr>
                <w:top w:val="none" w:sz="0" w:space="0" w:color="auto"/>
                <w:left w:val="none" w:sz="0" w:space="0" w:color="auto"/>
                <w:bottom w:val="none" w:sz="0" w:space="0" w:color="auto"/>
                <w:right w:val="none" w:sz="0" w:space="0" w:color="auto"/>
              </w:divBdr>
            </w:div>
            <w:div w:id="1770001866">
              <w:marLeft w:val="0"/>
              <w:marRight w:val="0"/>
              <w:marTop w:val="0"/>
              <w:marBottom w:val="0"/>
              <w:divBdr>
                <w:top w:val="none" w:sz="0" w:space="0" w:color="auto"/>
                <w:left w:val="none" w:sz="0" w:space="0" w:color="auto"/>
                <w:bottom w:val="none" w:sz="0" w:space="0" w:color="auto"/>
                <w:right w:val="none" w:sz="0" w:space="0" w:color="auto"/>
              </w:divBdr>
            </w:div>
            <w:div w:id="813375828">
              <w:marLeft w:val="0"/>
              <w:marRight w:val="0"/>
              <w:marTop w:val="0"/>
              <w:marBottom w:val="0"/>
              <w:divBdr>
                <w:top w:val="none" w:sz="0" w:space="0" w:color="auto"/>
                <w:left w:val="none" w:sz="0" w:space="0" w:color="auto"/>
                <w:bottom w:val="none" w:sz="0" w:space="0" w:color="auto"/>
                <w:right w:val="none" w:sz="0" w:space="0" w:color="auto"/>
              </w:divBdr>
            </w:div>
            <w:div w:id="646016367">
              <w:marLeft w:val="0"/>
              <w:marRight w:val="0"/>
              <w:marTop w:val="0"/>
              <w:marBottom w:val="0"/>
              <w:divBdr>
                <w:top w:val="none" w:sz="0" w:space="0" w:color="auto"/>
                <w:left w:val="none" w:sz="0" w:space="0" w:color="auto"/>
                <w:bottom w:val="none" w:sz="0" w:space="0" w:color="auto"/>
                <w:right w:val="none" w:sz="0" w:space="0" w:color="auto"/>
              </w:divBdr>
            </w:div>
            <w:div w:id="1992172757">
              <w:marLeft w:val="0"/>
              <w:marRight w:val="0"/>
              <w:marTop w:val="0"/>
              <w:marBottom w:val="0"/>
              <w:divBdr>
                <w:top w:val="none" w:sz="0" w:space="0" w:color="auto"/>
                <w:left w:val="none" w:sz="0" w:space="0" w:color="auto"/>
                <w:bottom w:val="none" w:sz="0" w:space="0" w:color="auto"/>
                <w:right w:val="none" w:sz="0" w:space="0" w:color="auto"/>
              </w:divBdr>
            </w:div>
            <w:div w:id="393747531">
              <w:marLeft w:val="0"/>
              <w:marRight w:val="0"/>
              <w:marTop w:val="0"/>
              <w:marBottom w:val="0"/>
              <w:divBdr>
                <w:top w:val="none" w:sz="0" w:space="0" w:color="auto"/>
                <w:left w:val="none" w:sz="0" w:space="0" w:color="auto"/>
                <w:bottom w:val="none" w:sz="0" w:space="0" w:color="auto"/>
                <w:right w:val="none" w:sz="0" w:space="0" w:color="auto"/>
              </w:divBdr>
            </w:div>
            <w:div w:id="1753315867">
              <w:marLeft w:val="0"/>
              <w:marRight w:val="0"/>
              <w:marTop w:val="0"/>
              <w:marBottom w:val="0"/>
              <w:divBdr>
                <w:top w:val="none" w:sz="0" w:space="0" w:color="auto"/>
                <w:left w:val="none" w:sz="0" w:space="0" w:color="auto"/>
                <w:bottom w:val="none" w:sz="0" w:space="0" w:color="auto"/>
                <w:right w:val="none" w:sz="0" w:space="0" w:color="auto"/>
              </w:divBdr>
            </w:div>
            <w:div w:id="1796484112">
              <w:marLeft w:val="0"/>
              <w:marRight w:val="0"/>
              <w:marTop w:val="0"/>
              <w:marBottom w:val="0"/>
              <w:divBdr>
                <w:top w:val="none" w:sz="0" w:space="0" w:color="auto"/>
                <w:left w:val="none" w:sz="0" w:space="0" w:color="auto"/>
                <w:bottom w:val="none" w:sz="0" w:space="0" w:color="auto"/>
                <w:right w:val="none" w:sz="0" w:space="0" w:color="auto"/>
              </w:divBdr>
            </w:div>
            <w:div w:id="1242368862">
              <w:marLeft w:val="0"/>
              <w:marRight w:val="0"/>
              <w:marTop w:val="0"/>
              <w:marBottom w:val="0"/>
              <w:divBdr>
                <w:top w:val="none" w:sz="0" w:space="0" w:color="auto"/>
                <w:left w:val="none" w:sz="0" w:space="0" w:color="auto"/>
                <w:bottom w:val="none" w:sz="0" w:space="0" w:color="auto"/>
                <w:right w:val="none" w:sz="0" w:space="0" w:color="auto"/>
              </w:divBdr>
            </w:div>
          </w:divsChild>
        </w:div>
        <w:div w:id="850607918">
          <w:marLeft w:val="0"/>
          <w:marRight w:val="0"/>
          <w:marTop w:val="0"/>
          <w:marBottom w:val="0"/>
          <w:divBdr>
            <w:top w:val="none" w:sz="0" w:space="0" w:color="auto"/>
            <w:left w:val="none" w:sz="0" w:space="0" w:color="auto"/>
            <w:bottom w:val="none" w:sz="0" w:space="0" w:color="auto"/>
            <w:right w:val="none" w:sz="0" w:space="0" w:color="auto"/>
          </w:divBdr>
          <w:divsChild>
            <w:div w:id="1283612861">
              <w:marLeft w:val="0"/>
              <w:marRight w:val="0"/>
              <w:marTop w:val="0"/>
              <w:marBottom w:val="0"/>
              <w:divBdr>
                <w:top w:val="none" w:sz="0" w:space="0" w:color="auto"/>
                <w:left w:val="none" w:sz="0" w:space="0" w:color="auto"/>
                <w:bottom w:val="none" w:sz="0" w:space="0" w:color="auto"/>
                <w:right w:val="none" w:sz="0" w:space="0" w:color="auto"/>
              </w:divBdr>
            </w:div>
            <w:div w:id="1710259737">
              <w:marLeft w:val="0"/>
              <w:marRight w:val="0"/>
              <w:marTop w:val="0"/>
              <w:marBottom w:val="0"/>
              <w:divBdr>
                <w:top w:val="none" w:sz="0" w:space="0" w:color="auto"/>
                <w:left w:val="none" w:sz="0" w:space="0" w:color="auto"/>
                <w:bottom w:val="none" w:sz="0" w:space="0" w:color="auto"/>
                <w:right w:val="none" w:sz="0" w:space="0" w:color="auto"/>
              </w:divBdr>
            </w:div>
            <w:div w:id="1161197891">
              <w:marLeft w:val="0"/>
              <w:marRight w:val="0"/>
              <w:marTop w:val="0"/>
              <w:marBottom w:val="0"/>
              <w:divBdr>
                <w:top w:val="none" w:sz="0" w:space="0" w:color="auto"/>
                <w:left w:val="none" w:sz="0" w:space="0" w:color="auto"/>
                <w:bottom w:val="none" w:sz="0" w:space="0" w:color="auto"/>
                <w:right w:val="none" w:sz="0" w:space="0" w:color="auto"/>
              </w:divBdr>
            </w:div>
            <w:div w:id="1067916222">
              <w:marLeft w:val="0"/>
              <w:marRight w:val="0"/>
              <w:marTop w:val="0"/>
              <w:marBottom w:val="0"/>
              <w:divBdr>
                <w:top w:val="none" w:sz="0" w:space="0" w:color="auto"/>
                <w:left w:val="none" w:sz="0" w:space="0" w:color="auto"/>
                <w:bottom w:val="none" w:sz="0" w:space="0" w:color="auto"/>
                <w:right w:val="none" w:sz="0" w:space="0" w:color="auto"/>
              </w:divBdr>
            </w:div>
            <w:div w:id="1614752383">
              <w:marLeft w:val="0"/>
              <w:marRight w:val="0"/>
              <w:marTop w:val="0"/>
              <w:marBottom w:val="0"/>
              <w:divBdr>
                <w:top w:val="none" w:sz="0" w:space="0" w:color="auto"/>
                <w:left w:val="none" w:sz="0" w:space="0" w:color="auto"/>
                <w:bottom w:val="none" w:sz="0" w:space="0" w:color="auto"/>
                <w:right w:val="none" w:sz="0" w:space="0" w:color="auto"/>
              </w:divBdr>
            </w:div>
            <w:div w:id="1274510025">
              <w:marLeft w:val="0"/>
              <w:marRight w:val="0"/>
              <w:marTop w:val="0"/>
              <w:marBottom w:val="0"/>
              <w:divBdr>
                <w:top w:val="none" w:sz="0" w:space="0" w:color="auto"/>
                <w:left w:val="none" w:sz="0" w:space="0" w:color="auto"/>
                <w:bottom w:val="none" w:sz="0" w:space="0" w:color="auto"/>
                <w:right w:val="none" w:sz="0" w:space="0" w:color="auto"/>
              </w:divBdr>
            </w:div>
            <w:div w:id="612370598">
              <w:marLeft w:val="0"/>
              <w:marRight w:val="0"/>
              <w:marTop w:val="0"/>
              <w:marBottom w:val="0"/>
              <w:divBdr>
                <w:top w:val="none" w:sz="0" w:space="0" w:color="auto"/>
                <w:left w:val="none" w:sz="0" w:space="0" w:color="auto"/>
                <w:bottom w:val="none" w:sz="0" w:space="0" w:color="auto"/>
                <w:right w:val="none" w:sz="0" w:space="0" w:color="auto"/>
              </w:divBdr>
            </w:div>
            <w:div w:id="1376929518">
              <w:marLeft w:val="0"/>
              <w:marRight w:val="0"/>
              <w:marTop w:val="0"/>
              <w:marBottom w:val="0"/>
              <w:divBdr>
                <w:top w:val="none" w:sz="0" w:space="0" w:color="auto"/>
                <w:left w:val="none" w:sz="0" w:space="0" w:color="auto"/>
                <w:bottom w:val="none" w:sz="0" w:space="0" w:color="auto"/>
                <w:right w:val="none" w:sz="0" w:space="0" w:color="auto"/>
              </w:divBdr>
            </w:div>
            <w:div w:id="1113403217">
              <w:marLeft w:val="0"/>
              <w:marRight w:val="0"/>
              <w:marTop w:val="0"/>
              <w:marBottom w:val="0"/>
              <w:divBdr>
                <w:top w:val="none" w:sz="0" w:space="0" w:color="auto"/>
                <w:left w:val="none" w:sz="0" w:space="0" w:color="auto"/>
                <w:bottom w:val="none" w:sz="0" w:space="0" w:color="auto"/>
                <w:right w:val="none" w:sz="0" w:space="0" w:color="auto"/>
              </w:divBdr>
            </w:div>
            <w:div w:id="1104618651">
              <w:marLeft w:val="0"/>
              <w:marRight w:val="0"/>
              <w:marTop w:val="0"/>
              <w:marBottom w:val="0"/>
              <w:divBdr>
                <w:top w:val="none" w:sz="0" w:space="0" w:color="auto"/>
                <w:left w:val="none" w:sz="0" w:space="0" w:color="auto"/>
                <w:bottom w:val="none" w:sz="0" w:space="0" w:color="auto"/>
                <w:right w:val="none" w:sz="0" w:space="0" w:color="auto"/>
              </w:divBdr>
            </w:div>
            <w:div w:id="1309047268">
              <w:marLeft w:val="0"/>
              <w:marRight w:val="0"/>
              <w:marTop w:val="0"/>
              <w:marBottom w:val="0"/>
              <w:divBdr>
                <w:top w:val="none" w:sz="0" w:space="0" w:color="auto"/>
                <w:left w:val="none" w:sz="0" w:space="0" w:color="auto"/>
                <w:bottom w:val="none" w:sz="0" w:space="0" w:color="auto"/>
                <w:right w:val="none" w:sz="0" w:space="0" w:color="auto"/>
              </w:divBdr>
            </w:div>
            <w:div w:id="1112438320">
              <w:marLeft w:val="0"/>
              <w:marRight w:val="0"/>
              <w:marTop w:val="0"/>
              <w:marBottom w:val="0"/>
              <w:divBdr>
                <w:top w:val="none" w:sz="0" w:space="0" w:color="auto"/>
                <w:left w:val="none" w:sz="0" w:space="0" w:color="auto"/>
                <w:bottom w:val="none" w:sz="0" w:space="0" w:color="auto"/>
                <w:right w:val="none" w:sz="0" w:space="0" w:color="auto"/>
              </w:divBdr>
            </w:div>
            <w:div w:id="1147283558">
              <w:marLeft w:val="0"/>
              <w:marRight w:val="0"/>
              <w:marTop w:val="0"/>
              <w:marBottom w:val="0"/>
              <w:divBdr>
                <w:top w:val="none" w:sz="0" w:space="0" w:color="auto"/>
                <w:left w:val="none" w:sz="0" w:space="0" w:color="auto"/>
                <w:bottom w:val="none" w:sz="0" w:space="0" w:color="auto"/>
                <w:right w:val="none" w:sz="0" w:space="0" w:color="auto"/>
              </w:divBdr>
            </w:div>
            <w:div w:id="196635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49963976">
      <w:bodyDiv w:val="1"/>
      <w:marLeft w:val="0"/>
      <w:marRight w:val="0"/>
      <w:marTop w:val="0"/>
      <w:marBottom w:val="0"/>
      <w:divBdr>
        <w:top w:val="none" w:sz="0" w:space="0" w:color="auto"/>
        <w:left w:val="none" w:sz="0" w:space="0" w:color="auto"/>
        <w:bottom w:val="none" w:sz="0" w:space="0" w:color="auto"/>
        <w:right w:val="none" w:sz="0" w:space="0" w:color="auto"/>
      </w:divBdr>
      <w:divsChild>
        <w:div w:id="77294369">
          <w:marLeft w:val="0"/>
          <w:marRight w:val="0"/>
          <w:marTop w:val="0"/>
          <w:marBottom w:val="0"/>
          <w:divBdr>
            <w:top w:val="none" w:sz="0" w:space="0" w:color="auto"/>
            <w:left w:val="none" w:sz="0" w:space="0" w:color="auto"/>
            <w:bottom w:val="none" w:sz="0" w:space="0" w:color="auto"/>
            <w:right w:val="none" w:sz="0" w:space="0" w:color="auto"/>
          </w:divBdr>
        </w:div>
        <w:div w:id="46496673">
          <w:marLeft w:val="0"/>
          <w:marRight w:val="0"/>
          <w:marTop w:val="0"/>
          <w:marBottom w:val="0"/>
          <w:divBdr>
            <w:top w:val="none" w:sz="0" w:space="0" w:color="auto"/>
            <w:left w:val="none" w:sz="0" w:space="0" w:color="auto"/>
            <w:bottom w:val="none" w:sz="0" w:space="0" w:color="auto"/>
            <w:right w:val="none" w:sz="0" w:space="0" w:color="auto"/>
          </w:divBdr>
        </w:div>
        <w:div w:id="81755050">
          <w:marLeft w:val="0"/>
          <w:marRight w:val="0"/>
          <w:marTop w:val="0"/>
          <w:marBottom w:val="0"/>
          <w:divBdr>
            <w:top w:val="none" w:sz="0" w:space="0" w:color="auto"/>
            <w:left w:val="none" w:sz="0" w:space="0" w:color="auto"/>
            <w:bottom w:val="none" w:sz="0" w:space="0" w:color="auto"/>
            <w:right w:val="none" w:sz="0" w:space="0" w:color="auto"/>
          </w:divBdr>
        </w:div>
        <w:div w:id="1344547088">
          <w:marLeft w:val="0"/>
          <w:marRight w:val="0"/>
          <w:marTop w:val="0"/>
          <w:marBottom w:val="0"/>
          <w:divBdr>
            <w:top w:val="none" w:sz="0" w:space="0" w:color="auto"/>
            <w:left w:val="none" w:sz="0" w:space="0" w:color="auto"/>
            <w:bottom w:val="none" w:sz="0" w:space="0" w:color="auto"/>
            <w:right w:val="none" w:sz="0" w:space="0" w:color="auto"/>
          </w:divBdr>
        </w:div>
        <w:div w:id="1322149824">
          <w:marLeft w:val="0"/>
          <w:marRight w:val="0"/>
          <w:marTop w:val="0"/>
          <w:marBottom w:val="0"/>
          <w:divBdr>
            <w:top w:val="none" w:sz="0" w:space="0" w:color="auto"/>
            <w:left w:val="none" w:sz="0" w:space="0" w:color="auto"/>
            <w:bottom w:val="none" w:sz="0" w:space="0" w:color="auto"/>
            <w:right w:val="none" w:sz="0" w:space="0" w:color="auto"/>
          </w:divBdr>
        </w:div>
        <w:div w:id="1731534490">
          <w:marLeft w:val="0"/>
          <w:marRight w:val="0"/>
          <w:marTop w:val="0"/>
          <w:marBottom w:val="0"/>
          <w:divBdr>
            <w:top w:val="none" w:sz="0" w:space="0" w:color="auto"/>
            <w:left w:val="none" w:sz="0" w:space="0" w:color="auto"/>
            <w:bottom w:val="none" w:sz="0" w:space="0" w:color="auto"/>
            <w:right w:val="none" w:sz="0" w:space="0" w:color="auto"/>
          </w:divBdr>
        </w:div>
        <w:div w:id="118494353">
          <w:marLeft w:val="0"/>
          <w:marRight w:val="0"/>
          <w:marTop w:val="0"/>
          <w:marBottom w:val="0"/>
          <w:divBdr>
            <w:top w:val="none" w:sz="0" w:space="0" w:color="auto"/>
            <w:left w:val="none" w:sz="0" w:space="0" w:color="auto"/>
            <w:bottom w:val="none" w:sz="0" w:space="0" w:color="auto"/>
            <w:right w:val="none" w:sz="0" w:space="0" w:color="auto"/>
          </w:divBdr>
        </w:div>
        <w:div w:id="413355876">
          <w:marLeft w:val="0"/>
          <w:marRight w:val="0"/>
          <w:marTop w:val="0"/>
          <w:marBottom w:val="0"/>
          <w:divBdr>
            <w:top w:val="none" w:sz="0" w:space="0" w:color="auto"/>
            <w:left w:val="none" w:sz="0" w:space="0" w:color="auto"/>
            <w:bottom w:val="none" w:sz="0" w:space="0" w:color="auto"/>
            <w:right w:val="none" w:sz="0" w:space="0" w:color="auto"/>
          </w:divBdr>
        </w:div>
        <w:div w:id="1479567477">
          <w:marLeft w:val="0"/>
          <w:marRight w:val="0"/>
          <w:marTop w:val="0"/>
          <w:marBottom w:val="0"/>
          <w:divBdr>
            <w:top w:val="none" w:sz="0" w:space="0" w:color="auto"/>
            <w:left w:val="none" w:sz="0" w:space="0" w:color="auto"/>
            <w:bottom w:val="none" w:sz="0" w:space="0" w:color="auto"/>
            <w:right w:val="none" w:sz="0" w:space="0" w:color="auto"/>
          </w:divBdr>
        </w:div>
      </w:divsChild>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1993286256">
      <w:bodyDiv w:val="1"/>
      <w:marLeft w:val="0"/>
      <w:marRight w:val="0"/>
      <w:marTop w:val="0"/>
      <w:marBottom w:val="0"/>
      <w:divBdr>
        <w:top w:val="none" w:sz="0" w:space="0" w:color="auto"/>
        <w:left w:val="none" w:sz="0" w:space="0" w:color="auto"/>
        <w:bottom w:val="none" w:sz="0" w:space="0" w:color="auto"/>
        <w:right w:val="none" w:sz="0" w:space="0" w:color="auto"/>
      </w:divBdr>
      <w:divsChild>
        <w:div w:id="1747219590">
          <w:marLeft w:val="0"/>
          <w:marRight w:val="0"/>
          <w:marTop w:val="0"/>
          <w:marBottom w:val="0"/>
          <w:divBdr>
            <w:top w:val="none" w:sz="0" w:space="0" w:color="auto"/>
            <w:left w:val="none" w:sz="0" w:space="0" w:color="auto"/>
            <w:bottom w:val="none" w:sz="0" w:space="0" w:color="auto"/>
            <w:right w:val="none" w:sz="0" w:space="0" w:color="auto"/>
          </w:divBdr>
        </w:div>
        <w:div w:id="44835826">
          <w:marLeft w:val="0"/>
          <w:marRight w:val="0"/>
          <w:marTop w:val="0"/>
          <w:marBottom w:val="0"/>
          <w:divBdr>
            <w:top w:val="none" w:sz="0" w:space="0" w:color="auto"/>
            <w:left w:val="none" w:sz="0" w:space="0" w:color="auto"/>
            <w:bottom w:val="none" w:sz="0" w:space="0" w:color="auto"/>
            <w:right w:val="none" w:sz="0" w:space="0" w:color="auto"/>
          </w:divBdr>
          <w:divsChild>
            <w:div w:id="1484541185">
              <w:marLeft w:val="0"/>
              <w:marRight w:val="0"/>
              <w:marTop w:val="0"/>
              <w:marBottom w:val="0"/>
              <w:divBdr>
                <w:top w:val="none" w:sz="0" w:space="0" w:color="auto"/>
                <w:left w:val="none" w:sz="0" w:space="0" w:color="auto"/>
                <w:bottom w:val="none" w:sz="0" w:space="0" w:color="auto"/>
                <w:right w:val="none" w:sz="0" w:space="0" w:color="auto"/>
              </w:divBdr>
            </w:div>
            <w:div w:id="1328560140">
              <w:marLeft w:val="0"/>
              <w:marRight w:val="0"/>
              <w:marTop w:val="0"/>
              <w:marBottom w:val="0"/>
              <w:divBdr>
                <w:top w:val="none" w:sz="0" w:space="0" w:color="auto"/>
                <w:left w:val="none" w:sz="0" w:space="0" w:color="auto"/>
                <w:bottom w:val="none" w:sz="0" w:space="0" w:color="auto"/>
                <w:right w:val="none" w:sz="0" w:space="0" w:color="auto"/>
              </w:divBdr>
            </w:div>
            <w:div w:id="967395155">
              <w:marLeft w:val="0"/>
              <w:marRight w:val="0"/>
              <w:marTop w:val="0"/>
              <w:marBottom w:val="0"/>
              <w:divBdr>
                <w:top w:val="none" w:sz="0" w:space="0" w:color="auto"/>
                <w:left w:val="none" w:sz="0" w:space="0" w:color="auto"/>
                <w:bottom w:val="none" w:sz="0" w:space="0" w:color="auto"/>
                <w:right w:val="none" w:sz="0" w:space="0" w:color="auto"/>
              </w:divBdr>
            </w:div>
            <w:div w:id="1471165408">
              <w:marLeft w:val="0"/>
              <w:marRight w:val="0"/>
              <w:marTop w:val="0"/>
              <w:marBottom w:val="0"/>
              <w:divBdr>
                <w:top w:val="none" w:sz="0" w:space="0" w:color="auto"/>
                <w:left w:val="none" w:sz="0" w:space="0" w:color="auto"/>
                <w:bottom w:val="none" w:sz="0" w:space="0" w:color="auto"/>
                <w:right w:val="none" w:sz="0" w:space="0" w:color="auto"/>
              </w:divBdr>
            </w:div>
            <w:div w:id="550657512">
              <w:marLeft w:val="0"/>
              <w:marRight w:val="0"/>
              <w:marTop w:val="0"/>
              <w:marBottom w:val="0"/>
              <w:divBdr>
                <w:top w:val="none" w:sz="0" w:space="0" w:color="auto"/>
                <w:left w:val="none" w:sz="0" w:space="0" w:color="auto"/>
                <w:bottom w:val="none" w:sz="0" w:space="0" w:color="auto"/>
                <w:right w:val="none" w:sz="0" w:space="0" w:color="auto"/>
              </w:divBdr>
            </w:div>
            <w:div w:id="990981428">
              <w:marLeft w:val="0"/>
              <w:marRight w:val="0"/>
              <w:marTop w:val="0"/>
              <w:marBottom w:val="0"/>
              <w:divBdr>
                <w:top w:val="none" w:sz="0" w:space="0" w:color="auto"/>
                <w:left w:val="none" w:sz="0" w:space="0" w:color="auto"/>
                <w:bottom w:val="none" w:sz="0" w:space="0" w:color="auto"/>
                <w:right w:val="none" w:sz="0" w:space="0" w:color="auto"/>
              </w:divBdr>
            </w:div>
            <w:div w:id="1268662408">
              <w:marLeft w:val="0"/>
              <w:marRight w:val="0"/>
              <w:marTop w:val="0"/>
              <w:marBottom w:val="0"/>
              <w:divBdr>
                <w:top w:val="none" w:sz="0" w:space="0" w:color="auto"/>
                <w:left w:val="none" w:sz="0" w:space="0" w:color="auto"/>
                <w:bottom w:val="none" w:sz="0" w:space="0" w:color="auto"/>
                <w:right w:val="none" w:sz="0" w:space="0" w:color="auto"/>
              </w:divBdr>
            </w:div>
            <w:div w:id="734280590">
              <w:marLeft w:val="0"/>
              <w:marRight w:val="0"/>
              <w:marTop w:val="0"/>
              <w:marBottom w:val="0"/>
              <w:divBdr>
                <w:top w:val="none" w:sz="0" w:space="0" w:color="auto"/>
                <w:left w:val="none" w:sz="0" w:space="0" w:color="auto"/>
                <w:bottom w:val="none" w:sz="0" w:space="0" w:color="auto"/>
                <w:right w:val="none" w:sz="0" w:space="0" w:color="auto"/>
              </w:divBdr>
            </w:div>
            <w:div w:id="1609388618">
              <w:marLeft w:val="0"/>
              <w:marRight w:val="0"/>
              <w:marTop w:val="0"/>
              <w:marBottom w:val="0"/>
              <w:divBdr>
                <w:top w:val="none" w:sz="0" w:space="0" w:color="auto"/>
                <w:left w:val="none" w:sz="0" w:space="0" w:color="auto"/>
                <w:bottom w:val="none" w:sz="0" w:space="0" w:color="auto"/>
                <w:right w:val="none" w:sz="0" w:space="0" w:color="auto"/>
              </w:divBdr>
            </w:div>
            <w:div w:id="337924567">
              <w:marLeft w:val="0"/>
              <w:marRight w:val="0"/>
              <w:marTop w:val="0"/>
              <w:marBottom w:val="0"/>
              <w:divBdr>
                <w:top w:val="none" w:sz="0" w:space="0" w:color="auto"/>
                <w:left w:val="none" w:sz="0" w:space="0" w:color="auto"/>
                <w:bottom w:val="none" w:sz="0" w:space="0" w:color="auto"/>
                <w:right w:val="none" w:sz="0" w:space="0" w:color="auto"/>
              </w:divBdr>
            </w:div>
            <w:div w:id="1480459597">
              <w:marLeft w:val="0"/>
              <w:marRight w:val="0"/>
              <w:marTop w:val="0"/>
              <w:marBottom w:val="0"/>
              <w:divBdr>
                <w:top w:val="none" w:sz="0" w:space="0" w:color="auto"/>
                <w:left w:val="none" w:sz="0" w:space="0" w:color="auto"/>
                <w:bottom w:val="none" w:sz="0" w:space="0" w:color="auto"/>
                <w:right w:val="none" w:sz="0" w:space="0" w:color="auto"/>
              </w:divBdr>
            </w:div>
            <w:div w:id="1795634681">
              <w:marLeft w:val="0"/>
              <w:marRight w:val="0"/>
              <w:marTop w:val="0"/>
              <w:marBottom w:val="0"/>
              <w:divBdr>
                <w:top w:val="none" w:sz="0" w:space="0" w:color="auto"/>
                <w:left w:val="none" w:sz="0" w:space="0" w:color="auto"/>
                <w:bottom w:val="none" w:sz="0" w:space="0" w:color="auto"/>
                <w:right w:val="none" w:sz="0" w:space="0" w:color="auto"/>
              </w:divBdr>
            </w:div>
            <w:div w:id="928850858">
              <w:marLeft w:val="0"/>
              <w:marRight w:val="0"/>
              <w:marTop w:val="0"/>
              <w:marBottom w:val="0"/>
              <w:divBdr>
                <w:top w:val="none" w:sz="0" w:space="0" w:color="auto"/>
                <w:left w:val="none" w:sz="0" w:space="0" w:color="auto"/>
                <w:bottom w:val="none" w:sz="0" w:space="0" w:color="auto"/>
                <w:right w:val="none" w:sz="0" w:space="0" w:color="auto"/>
              </w:divBdr>
            </w:div>
            <w:div w:id="937104660">
              <w:marLeft w:val="0"/>
              <w:marRight w:val="0"/>
              <w:marTop w:val="0"/>
              <w:marBottom w:val="0"/>
              <w:divBdr>
                <w:top w:val="none" w:sz="0" w:space="0" w:color="auto"/>
                <w:left w:val="none" w:sz="0" w:space="0" w:color="auto"/>
                <w:bottom w:val="none" w:sz="0" w:space="0" w:color="auto"/>
                <w:right w:val="none" w:sz="0" w:space="0" w:color="auto"/>
              </w:divBdr>
            </w:div>
            <w:div w:id="642008045">
              <w:marLeft w:val="0"/>
              <w:marRight w:val="0"/>
              <w:marTop w:val="0"/>
              <w:marBottom w:val="0"/>
              <w:divBdr>
                <w:top w:val="none" w:sz="0" w:space="0" w:color="auto"/>
                <w:left w:val="none" w:sz="0" w:space="0" w:color="auto"/>
                <w:bottom w:val="none" w:sz="0" w:space="0" w:color="auto"/>
                <w:right w:val="none" w:sz="0" w:space="0" w:color="auto"/>
              </w:divBdr>
            </w:div>
            <w:div w:id="62719463">
              <w:marLeft w:val="0"/>
              <w:marRight w:val="0"/>
              <w:marTop w:val="0"/>
              <w:marBottom w:val="0"/>
              <w:divBdr>
                <w:top w:val="none" w:sz="0" w:space="0" w:color="auto"/>
                <w:left w:val="none" w:sz="0" w:space="0" w:color="auto"/>
                <w:bottom w:val="none" w:sz="0" w:space="0" w:color="auto"/>
                <w:right w:val="none" w:sz="0" w:space="0" w:color="auto"/>
              </w:divBdr>
            </w:div>
            <w:div w:id="52429357">
              <w:marLeft w:val="0"/>
              <w:marRight w:val="0"/>
              <w:marTop w:val="0"/>
              <w:marBottom w:val="0"/>
              <w:divBdr>
                <w:top w:val="none" w:sz="0" w:space="0" w:color="auto"/>
                <w:left w:val="none" w:sz="0" w:space="0" w:color="auto"/>
                <w:bottom w:val="none" w:sz="0" w:space="0" w:color="auto"/>
                <w:right w:val="none" w:sz="0" w:space="0" w:color="auto"/>
              </w:divBdr>
            </w:div>
            <w:div w:id="1896427229">
              <w:marLeft w:val="0"/>
              <w:marRight w:val="0"/>
              <w:marTop w:val="0"/>
              <w:marBottom w:val="0"/>
              <w:divBdr>
                <w:top w:val="none" w:sz="0" w:space="0" w:color="auto"/>
                <w:left w:val="none" w:sz="0" w:space="0" w:color="auto"/>
                <w:bottom w:val="none" w:sz="0" w:space="0" w:color="auto"/>
                <w:right w:val="none" w:sz="0" w:space="0" w:color="auto"/>
              </w:divBdr>
            </w:div>
            <w:div w:id="1769085319">
              <w:marLeft w:val="0"/>
              <w:marRight w:val="0"/>
              <w:marTop w:val="0"/>
              <w:marBottom w:val="0"/>
              <w:divBdr>
                <w:top w:val="none" w:sz="0" w:space="0" w:color="auto"/>
                <w:left w:val="none" w:sz="0" w:space="0" w:color="auto"/>
                <w:bottom w:val="none" w:sz="0" w:space="0" w:color="auto"/>
                <w:right w:val="none" w:sz="0" w:space="0" w:color="auto"/>
              </w:divBdr>
            </w:div>
            <w:div w:id="1830054209">
              <w:marLeft w:val="0"/>
              <w:marRight w:val="0"/>
              <w:marTop w:val="0"/>
              <w:marBottom w:val="0"/>
              <w:divBdr>
                <w:top w:val="none" w:sz="0" w:space="0" w:color="auto"/>
                <w:left w:val="none" w:sz="0" w:space="0" w:color="auto"/>
                <w:bottom w:val="none" w:sz="0" w:space="0" w:color="auto"/>
                <w:right w:val="none" w:sz="0" w:space="0" w:color="auto"/>
              </w:divBdr>
            </w:div>
          </w:divsChild>
        </w:div>
        <w:div w:id="241136724">
          <w:marLeft w:val="0"/>
          <w:marRight w:val="0"/>
          <w:marTop w:val="0"/>
          <w:marBottom w:val="0"/>
          <w:divBdr>
            <w:top w:val="none" w:sz="0" w:space="0" w:color="auto"/>
            <w:left w:val="none" w:sz="0" w:space="0" w:color="auto"/>
            <w:bottom w:val="none" w:sz="0" w:space="0" w:color="auto"/>
            <w:right w:val="none" w:sz="0" w:space="0" w:color="auto"/>
          </w:divBdr>
          <w:divsChild>
            <w:div w:id="373967122">
              <w:marLeft w:val="0"/>
              <w:marRight w:val="0"/>
              <w:marTop w:val="0"/>
              <w:marBottom w:val="0"/>
              <w:divBdr>
                <w:top w:val="none" w:sz="0" w:space="0" w:color="auto"/>
                <w:left w:val="none" w:sz="0" w:space="0" w:color="auto"/>
                <w:bottom w:val="none" w:sz="0" w:space="0" w:color="auto"/>
                <w:right w:val="none" w:sz="0" w:space="0" w:color="auto"/>
              </w:divBdr>
            </w:div>
            <w:div w:id="1748650053">
              <w:marLeft w:val="0"/>
              <w:marRight w:val="0"/>
              <w:marTop w:val="0"/>
              <w:marBottom w:val="0"/>
              <w:divBdr>
                <w:top w:val="none" w:sz="0" w:space="0" w:color="auto"/>
                <w:left w:val="none" w:sz="0" w:space="0" w:color="auto"/>
                <w:bottom w:val="none" w:sz="0" w:space="0" w:color="auto"/>
                <w:right w:val="none" w:sz="0" w:space="0" w:color="auto"/>
              </w:divBdr>
            </w:div>
            <w:div w:id="155657097">
              <w:marLeft w:val="0"/>
              <w:marRight w:val="0"/>
              <w:marTop w:val="0"/>
              <w:marBottom w:val="0"/>
              <w:divBdr>
                <w:top w:val="none" w:sz="0" w:space="0" w:color="auto"/>
                <w:left w:val="none" w:sz="0" w:space="0" w:color="auto"/>
                <w:bottom w:val="none" w:sz="0" w:space="0" w:color="auto"/>
                <w:right w:val="none" w:sz="0" w:space="0" w:color="auto"/>
              </w:divBdr>
            </w:div>
            <w:div w:id="68382166">
              <w:marLeft w:val="0"/>
              <w:marRight w:val="0"/>
              <w:marTop w:val="0"/>
              <w:marBottom w:val="0"/>
              <w:divBdr>
                <w:top w:val="none" w:sz="0" w:space="0" w:color="auto"/>
                <w:left w:val="none" w:sz="0" w:space="0" w:color="auto"/>
                <w:bottom w:val="none" w:sz="0" w:space="0" w:color="auto"/>
                <w:right w:val="none" w:sz="0" w:space="0" w:color="auto"/>
              </w:divBdr>
            </w:div>
            <w:div w:id="465858550">
              <w:marLeft w:val="0"/>
              <w:marRight w:val="0"/>
              <w:marTop w:val="0"/>
              <w:marBottom w:val="0"/>
              <w:divBdr>
                <w:top w:val="none" w:sz="0" w:space="0" w:color="auto"/>
                <w:left w:val="none" w:sz="0" w:space="0" w:color="auto"/>
                <w:bottom w:val="none" w:sz="0" w:space="0" w:color="auto"/>
                <w:right w:val="none" w:sz="0" w:space="0" w:color="auto"/>
              </w:divBdr>
            </w:div>
            <w:div w:id="1062603732">
              <w:marLeft w:val="0"/>
              <w:marRight w:val="0"/>
              <w:marTop w:val="0"/>
              <w:marBottom w:val="0"/>
              <w:divBdr>
                <w:top w:val="none" w:sz="0" w:space="0" w:color="auto"/>
                <w:left w:val="none" w:sz="0" w:space="0" w:color="auto"/>
                <w:bottom w:val="none" w:sz="0" w:space="0" w:color="auto"/>
                <w:right w:val="none" w:sz="0" w:space="0" w:color="auto"/>
              </w:divBdr>
            </w:div>
            <w:div w:id="401802948">
              <w:marLeft w:val="0"/>
              <w:marRight w:val="0"/>
              <w:marTop w:val="0"/>
              <w:marBottom w:val="0"/>
              <w:divBdr>
                <w:top w:val="none" w:sz="0" w:space="0" w:color="auto"/>
                <w:left w:val="none" w:sz="0" w:space="0" w:color="auto"/>
                <w:bottom w:val="none" w:sz="0" w:space="0" w:color="auto"/>
                <w:right w:val="none" w:sz="0" w:space="0" w:color="auto"/>
              </w:divBdr>
            </w:div>
            <w:div w:id="1528519568">
              <w:marLeft w:val="0"/>
              <w:marRight w:val="0"/>
              <w:marTop w:val="0"/>
              <w:marBottom w:val="0"/>
              <w:divBdr>
                <w:top w:val="none" w:sz="0" w:space="0" w:color="auto"/>
                <w:left w:val="none" w:sz="0" w:space="0" w:color="auto"/>
                <w:bottom w:val="none" w:sz="0" w:space="0" w:color="auto"/>
                <w:right w:val="none" w:sz="0" w:space="0" w:color="auto"/>
              </w:divBdr>
            </w:div>
            <w:div w:id="1458061784">
              <w:marLeft w:val="0"/>
              <w:marRight w:val="0"/>
              <w:marTop w:val="0"/>
              <w:marBottom w:val="0"/>
              <w:divBdr>
                <w:top w:val="none" w:sz="0" w:space="0" w:color="auto"/>
                <w:left w:val="none" w:sz="0" w:space="0" w:color="auto"/>
                <w:bottom w:val="none" w:sz="0" w:space="0" w:color="auto"/>
                <w:right w:val="none" w:sz="0" w:space="0" w:color="auto"/>
              </w:divBdr>
            </w:div>
            <w:div w:id="1914923994">
              <w:marLeft w:val="0"/>
              <w:marRight w:val="0"/>
              <w:marTop w:val="0"/>
              <w:marBottom w:val="0"/>
              <w:divBdr>
                <w:top w:val="none" w:sz="0" w:space="0" w:color="auto"/>
                <w:left w:val="none" w:sz="0" w:space="0" w:color="auto"/>
                <w:bottom w:val="none" w:sz="0" w:space="0" w:color="auto"/>
                <w:right w:val="none" w:sz="0" w:space="0" w:color="auto"/>
              </w:divBdr>
            </w:div>
            <w:div w:id="889657377">
              <w:marLeft w:val="0"/>
              <w:marRight w:val="0"/>
              <w:marTop w:val="0"/>
              <w:marBottom w:val="0"/>
              <w:divBdr>
                <w:top w:val="none" w:sz="0" w:space="0" w:color="auto"/>
                <w:left w:val="none" w:sz="0" w:space="0" w:color="auto"/>
                <w:bottom w:val="none" w:sz="0" w:space="0" w:color="auto"/>
                <w:right w:val="none" w:sz="0" w:space="0" w:color="auto"/>
              </w:divBdr>
            </w:div>
            <w:div w:id="806581255">
              <w:marLeft w:val="0"/>
              <w:marRight w:val="0"/>
              <w:marTop w:val="0"/>
              <w:marBottom w:val="0"/>
              <w:divBdr>
                <w:top w:val="none" w:sz="0" w:space="0" w:color="auto"/>
                <w:left w:val="none" w:sz="0" w:space="0" w:color="auto"/>
                <w:bottom w:val="none" w:sz="0" w:space="0" w:color="auto"/>
                <w:right w:val="none" w:sz="0" w:space="0" w:color="auto"/>
              </w:divBdr>
            </w:div>
            <w:div w:id="1545874260">
              <w:marLeft w:val="0"/>
              <w:marRight w:val="0"/>
              <w:marTop w:val="0"/>
              <w:marBottom w:val="0"/>
              <w:divBdr>
                <w:top w:val="none" w:sz="0" w:space="0" w:color="auto"/>
                <w:left w:val="none" w:sz="0" w:space="0" w:color="auto"/>
                <w:bottom w:val="none" w:sz="0" w:space="0" w:color="auto"/>
                <w:right w:val="none" w:sz="0" w:space="0" w:color="auto"/>
              </w:divBdr>
            </w:div>
            <w:div w:id="1562906469">
              <w:marLeft w:val="0"/>
              <w:marRight w:val="0"/>
              <w:marTop w:val="0"/>
              <w:marBottom w:val="0"/>
              <w:divBdr>
                <w:top w:val="none" w:sz="0" w:space="0" w:color="auto"/>
                <w:left w:val="none" w:sz="0" w:space="0" w:color="auto"/>
                <w:bottom w:val="none" w:sz="0" w:space="0" w:color="auto"/>
                <w:right w:val="none" w:sz="0" w:space="0" w:color="auto"/>
              </w:divBdr>
            </w:div>
            <w:div w:id="392241476">
              <w:marLeft w:val="0"/>
              <w:marRight w:val="0"/>
              <w:marTop w:val="0"/>
              <w:marBottom w:val="0"/>
              <w:divBdr>
                <w:top w:val="none" w:sz="0" w:space="0" w:color="auto"/>
                <w:left w:val="none" w:sz="0" w:space="0" w:color="auto"/>
                <w:bottom w:val="none" w:sz="0" w:space="0" w:color="auto"/>
                <w:right w:val="none" w:sz="0" w:space="0" w:color="auto"/>
              </w:divBdr>
            </w:div>
            <w:div w:id="800265605">
              <w:marLeft w:val="0"/>
              <w:marRight w:val="0"/>
              <w:marTop w:val="0"/>
              <w:marBottom w:val="0"/>
              <w:divBdr>
                <w:top w:val="none" w:sz="0" w:space="0" w:color="auto"/>
                <w:left w:val="none" w:sz="0" w:space="0" w:color="auto"/>
                <w:bottom w:val="none" w:sz="0" w:space="0" w:color="auto"/>
                <w:right w:val="none" w:sz="0" w:space="0" w:color="auto"/>
              </w:divBdr>
            </w:div>
            <w:div w:id="293875843">
              <w:marLeft w:val="0"/>
              <w:marRight w:val="0"/>
              <w:marTop w:val="0"/>
              <w:marBottom w:val="0"/>
              <w:divBdr>
                <w:top w:val="none" w:sz="0" w:space="0" w:color="auto"/>
                <w:left w:val="none" w:sz="0" w:space="0" w:color="auto"/>
                <w:bottom w:val="none" w:sz="0" w:space="0" w:color="auto"/>
                <w:right w:val="none" w:sz="0" w:space="0" w:color="auto"/>
              </w:divBdr>
            </w:div>
            <w:div w:id="625047593">
              <w:marLeft w:val="0"/>
              <w:marRight w:val="0"/>
              <w:marTop w:val="0"/>
              <w:marBottom w:val="0"/>
              <w:divBdr>
                <w:top w:val="none" w:sz="0" w:space="0" w:color="auto"/>
                <w:left w:val="none" w:sz="0" w:space="0" w:color="auto"/>
                <w:bottom w:val="none" w:sz="0" w:space="0" w:color="auto"/>
                <w:right w:val="none" w:sz="0" w:space="0" w:color="auto"/>
              </w:divBdr>
            </w:div>
            <w:div w:id="147744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3915373">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bogdan.arriaga@imssbienestar.gob.mx" TargetMode="External"/><Relationship Id="rId18" Type="http://schemas.openxmlformats.org/officeDocument/2006/relationships/hyperlink" Target="mailto:felipe.arreola@imssbienestar.gob.mx"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mailto:puebla.imssbienestar01@gmail.com" TargetMode="External"/><Relationship Id="rId7" Type="http://schemas.openxmlformats.org/officeDocument/2006/relationships/styles" Target="styles.xml"/><Relationship Id="rId12" Type="http://schemas.openxmlformats.org/officeDocument/2006/relationships/hyperlink" Target="mailto:miguel.romero@imssbienestar.gob.mx" TargetMode="External"/><Relationship Id="rId17" Type="http://schemas.openxmlformats.org/officeDocument/2006/relationships/hyperlink" Target="mailto:jesus.adame@imssbienestar.gob.mx" TargetMode="External"/><Relationship Id="rId25" Type="http://schemas.openxmlformats.org/officeDocument/2006/relationships/hyperlink" Target="mailto:carlos.hernandezmag@imssbienestar.gob.mx" TargetMode="External"/><Relationship Id="rId2" Type="http://schemas.openxmlformats.org/officeDocument/2006/relationships/customXml" Target="../customXml/item2.xml"/><Relationship Id="rId16" Type="http://schemas.openxmlformats.org/officeDocument/2006/relationships/hyperlink" Target="mailto:guadalupe.guerrero@imssbienestar.gob.mx" TargetMode="External"/><Relationship Id="rId20" Type="http://schemas.openxmlformats.org/officeDocument/2006/relationships/hyperlink" Target="mailto:soledad.zarate@imssbienestar.gob.m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gabriel.gutierrezm@imssbienestar.gob.mx" TargetMode="External"/><Relationship Id="rId5" Type="http://schemas.openxmlformats.org/officeDocument/2006/relationships/customXml" Target="../customXml/item5.xml"/><Relationship Id="rId15" Type="http://schemas.openxmlformats.org/officeDocument/2006/relationships/hyperlink" Target="mailto:jose.avalosb@imssbienestar.gob.mx" TargetMode="External"/><Relationship Id="rId23" Type="http://schemas.openxmlformats.org/officeDocument/2006/relationships/hyperlink" Target="mailto:gabriela.nucamendi@imssbienestar.gob.mx"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mailto:marco.cantu@imssbienestar.gob.mx"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roberto.sanchez@imssbienestar.gob.mx" TargetMode="External"/><Relationship Id="rId22" Type="http://schemas.openxmlformats.org/officeDocument/2006/relationships/hyperlink" Target="mailto:moises.toledo@imssbienestar.gob.mx" TargetMode="External"/><Relationship Id="rId27" Type="http://schemas.openxmlformats.org/officeDocument/2006/relationships/footer" Target="footer1.xml"/><Relationship Id="rId30" Type="http://schemas.microsoft.com/office/2020/10/relationships/intelligence" Target="intelligence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Props1.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2.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3.xml><?xml version="1.0" encoding="utf-8"?>
<ds:datastoreItem xmlns:ds="http://schemas.openxmlformats.org/officeDocument/2006/customXml" ds:itemID="{BF372AD4-A577-4349-AFF2-83E4DB44F1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29</Pages>
  <Words>10843</Words>
  <Characters>59641</Characters>
  <Application>Microsoft Office Word</Application>
  <DocSecurity>0</DocSecurity>
  <Lines>497</Lines>
  <Paragraphs>140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Jimena Maria Davila Tellez</cp:lastModifiedBy>
  <cp:revision>4</cp:revision>
  <cp:lastPrinted>2024-10-10T19:17:00Z</cp:lastPrinted>
  <dcterms:created xsi:type="dcterms:W3CDTF">2024-10-10T00:50:00Z</dcterms:created>
  <dcterms:modified xsi:type="dcterms:W3CDTF">2024-10-10T19:18:00Z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